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202B" w:rsidRPr="007B202B" w:rsidRDefault="007B202B" w:rsidP="007B202B">
      <w:pPr>
        <w:jc w:val="right"/>
        <w:rPr>
          <w:rFonts w:ascii="KZ Times New Roman" w:hAnsi="KZ Times New Roman"/>
          <w:lang w:val="kk-KZ"/>
        </w:rPr>
      </w:pPr>
      <w:r>
        <w:rPr>
          <w:rFonts w:ascii="KZ Times New Roman" w:hAnsi="KZ Times New Roman"/>
        </w:rPr>
        <w:t>Ф.7.11-1</w:t>
      </w:r>
      <w:r>
        <w:rPr>
          <w:rFonts w:ascii="KZ Times New Roman" w:hAnsi="KZ Times New Roman"/>
          <w:lang w:val="kk-KZ"/>
        </w:rPr>
        <w:t>8</w:t>
      </w:r>
    </w:p>
    <w:p w:rsidR="007B202B" w:rsidRDefault="007B202B" w:rsidP="007B202B">
      <w:pPr>
        <w:jc w:val="center"/>
        <w:rPr>
          <w:rFonts w:ascii="KZ Times New Roman" w:hAnsi="KZ Times New Roman"/>
          <w:sz w:val="28"/>
        </w:rPr>
      </w:pPr>
    </w:p>
    <w:p w:rsidR="007B202B" w:rsidRDefault="007B202B" w:rsidP="007B202B">
      <w:pPr>
        <w:pStyle w:val="WW-2"/>
        <w:rPr>
          <w:lang w:val="ru-RU"/>
        </w:rPr>
      </w:pPr>
      <w:proofErr w:type="gramStart"/>
      <w:r>
        <w:rPr>
          <w:lang w:val="en-US"/>
        </w:rPr>
        <w:t>C</w:t>
      </w:r>
      <w:r>
        <w:rPr>
          <w:lang w:val="kk-KZ"/>
        </w:rPr>
        <w:t>әрсенбай С.Ө.</w:t>
      </w:r>
      <w:r>
        <w:rPr>
          <w:lang w:val="ru-MO"/>
        </w:rPr>
        <w:t xml:space="preserve">, </w:t>
      </w:r>
      <w:proofErr w:type="spellStart"/>
      <w:r>
        <w:rPr>
          <w:lang w:val="ru-MO"/>
        </w:rPr>
        <w:t>Калдыбаева</w:t>
      </w:r>
      <w:proofErr w:type="spellEnd"/>
      <w:r>
        <w:rPr>
          <w:lang w:val="ru-MO"/>
        </w:rPr>
        <w:t xml:space="preserve"> Б.М.</w:t>
      </w:r>
      <w:proofErr w:type="gramEnd"/>
    </w:p>
    <w:p w:rsidR="007B202B" w:rsidRPr="007B202B" w:rsidRDefault="007B202B" w:rsidP="007B202B">
      <w:pPr>
        <w:pStyle w:val="WW-2"/>
        <w:rPr>
          <w:lang w:val="ru-RU"/>
        </w:rPr>
      </w:pPr>
    </w:p>
    <w:p w:rsidR="007B202B" w:rsidRDefault="007B202B" w:rsidP="007B202B">
      <w:pPr>
        <w:jc w:val="center"/>
        <w:rPr>
          <w:rFonts w:ascii="KZ Times New Roman" w:hAnsi="KZ Times New Roman"/>
          <w:sz w:val="28"/>
        </w:rPr>
      </w:pPr>
      <w:r>
        <w:rPr>
          <w:noProof/>
          <w:color w:val="000000"/>
          <w:sz w:val="24"/>
          <w:szCs w:val="24"/>
          <w:lang w:eastAsia="ru-RU"/>
        </w:rPr>
        <w:drawing>
          <wp:inline distT="0" distB="0" distL="0" distR="0">
            <wp:extent cx="2774950" cy="2062480"/>
            <wp:effectExtent l="0" t="0" r="6350" b="0"/>
            <wp:docPr id="90" name="Рисунок 90" descr="Описание: 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C:\Users\ЕРКЕБУЛАН\Desktop\Эмблема.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74950" cy="2062480"/>
                    </a:xfrm>
                    <a:prstGeom prst="rect">
                      <a:avLst/>
                    </a:prstGeom>
                    <a:noFill/>
                    <a:ln>
                      <a:noFill/>
                    </a:ln>
                  </pic:spPr>
                </pic:pic>
              </a:graphicData>
            </a:graphic>
          </wp:inline>
        </w:drawing>
      </w:r>
      <w:bookmarkStart w:id="0" w:name="_GoBack"/>
      <w:bookmarkEnd w:id="0"/>
    </w:p>
    <w:p w:rsidR="007B202B" w:rsidRDefault="007B202B" w:rsidP="007B202B">
      <w:pPr>
        <w:jc w:val="center"/>
        <w:rPr>
          <w:rFonts w:ascii="KZ Times New Roman" w:hAnsi="KZ Times New Roman"/>
          <w:sz w:val="28"/>
        </w:rPr>
      </w:pPr>
    </w:p>
    <w:p w:rsidR="007B202B" w:rsidRDefault="007B202B" w:rsidP="007B202B">
      <w:pPr>
        <w:jc w:val="center"/>
        <w:rPr>
          <w:rFonts w:ascii="KZ Times New Roman" w:hAnsi="KZ Times New Roman"/>
          <w:sz w:val="28"/>
          <w:lang w:val="kk-KZ"/>
        </w:rPr>
      </w:pPr>
    </w:p>
    <w:p w:rsidR="007B202B" w:rsidRDefault="007B202B" w:rsidP="007B202B">
      <w:pPr>
        <w:pStyle w:val="1"/>
        <w:jc w:val="center"/>
        <w:rPr>
          <w:b/>
          <w:sz w:val="56"/>
        </w:rPr>
      </w:pPr>
      <w:r>
        <w:rPr>
          <w:lang w:val="sr-Cyrl-CS"/>
        </w:rPr>
        <w:t>ӨЛШЕУЛЕРДІҢ ЖАЛПЫ ТЕОРИЯСЫ</w:t>
      </w:r>
    </w:p>
    <w:p w:rsidR="007B202B" w:rsidRDefault="007B202B" w:rsidP="007B202B">
      <w:pPr>
        <w:jc w:val="center"/>
        <w:rPr>
          <w:rFonts w:ascii="KZ Times New Roman" w:hAnsi="KZ Times New Roman"/>
          <w:b/>
          <w:sz w:val="28"/>
        </w:rPr>
      </w:pPr>
    </w:p>
    <w:p w:rsidR="007B202B" w:rsidRDefault="007B202B" w:rsidP="007B202B">
      <w:pPr>
        <w:pStyle w:val="2"/>
      </w:pPr>
      <w:proofErr w:type="spellStart"/>
      <w:r>
        <w:t>Практикалық</w:t>
      </w:r>
      <w:proofErr w:type="spellEnd"/>
      <w:r>
        <w:t xml:space="preserve"> </w:t>
      </w:r>
      <w:proofErr w:type="spellStart"/>
      <w:r>
        <w:t>жұмыстарды</w:t>
      </w:r>
      <w:proofErr w:type="spellEnd"/>
      <w:r>
        <w:t xml:space="preserve"> </w:t>
      </w:r>
      <w:proofErr w:type="spellStart"/>
      <w:r>
        <w:t>орындауға</w:t>
      </w:r>
      <w:proofErr w:type="spellEnd"/>
      <w:r>
        <w:t xml:space="preserve"> </w:t>
      </w:r>
    </w:p>
    <w:p w:rsidR="007B202B" w:rsidRDefault="007B202B" w:rsidP="007B202B">
      <w:pPr>
        <w:pStyle w:val="2"/>
      </w:pPr>
      <w:r>
        <w:t xml:space="preserve"> </w:t>
      </w:r>
      <w:proofErr w:type="spellStart"/>
      <w:r>
        <w:t>әдістемелік</w:t>
      </w:r>
      <w:proofErr w:type="spellEnd"/>
      <w:r>
        <w:t xml:space="preserve"> </w:t>
      </w:r>
      <w:proofErr w:type="spellStart"/>
      <w:r>
        <w:t>нұсқ</w:t>
      </w:r>
      <w:proofErr w:type="gramStart"/>
      <w:r>
        <w:t>ау</w:t>
      </w:r>
      <w:proofErr w:type="spellEnd"/>
      <w:proofErr w:type="gramEnd"/>
    </w:p>
    <w:p w:rsidR="007B202B" w:rsidRDefault="007B202B" w:rsidP="007B202B">
      <w:pPr>
        <w:jc w:val="center"/>
        <w:rPr>
          <w:rFonts w:ascii="KZ Times New Roman" w:hAnsi="KZ Times New Roman"/>
          <w:sz w:val="28"/>
        </w:rPr>
      </w:pPr>
    </w:p>
    <w:p w:rsidR="007B202B" w:rsidRDefault="007B202B" w:rsidP="007B202B">
      <w:pPr>
        <w:pStyle w:val="WW-2"/>
        <w:rPr>
          <w:lang w:val="ru-RU"/>
        </w:rPr>
      </w:pPr>
      <w:r>
        <w:rPr>
          <w:noProof/>
          <w:color w:val="000000"/>
          <w:sz w:val="24"/>
          <w:szCs w:val="24"/>
          <w:lang w:val="ru-RU" w:eastAsia="ru-RU"/>
        </w:rPr>
        <w:drawing>
          <wp:inline distT="0" distB="0" distL="0" distR="0">
            <wp:extent cx="5759450" cy="4278998"/>
            <wp:effectExtent l="0" t="0" r="0" b="7620"/>
            <wp:docPr id="91" name="Рисунок 91"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л"/>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9450" cy="4278998"/>
                    </a:xfrm>
                    <a:prstGeom prst="rect">
                      <a:avLst/>
                    </a:prstGeom>
                    <a:noFill/>
                    <a:ln>
                      <a:noFill/>
                    </a:ln>
                  </pic:spPr>
                </pic:pic>
              </a:graphicData>
            </a:graphic>
          </wp:inline>
        </w:drawing>
      </w:r>
    </w:p>
    <w:p w:rsidR="007B202B" w:rsidRDefault="007B202B" w:rsidP="007B202B">
      <w:pPr>
        <w:jc w:val="center"/>
        <w:rPr>
          <w:rFonts w:ascii="KZ Times New Roman" w:hAnsi="KZ Times New Roman"/>
          <w:sz w:val="28"/>
        </w:rPr>
      </w:pPr>
    </w:p>
    <w:p w:rsidR="007B202B" w:rsidRDefault="007B202B" w:rsidP="007B202B">
      <w:pPr>
        <w:jc w:val="center"/>
        <w:rPr>
          <w:rFonts w:ascii="KZ Times New Roman" w:hAnsi="KZ Times New Roman"/>
          <w:sz w:val="28"/>
          <w:lang w:val="kk-KZ"/>
        </w:rPr>
      </w:pPr>
    </w:p>
    <w:p w:rsidR="007B202B" w:rsidRPr="007B202B" w:rsidRDefault="007B202B" w:rsidP="007B202B">
      <w:pPr>
        <w:jc w:val="center"/>
        <w:rPr>
          <w:rFonts w:ascii="KZ Times New Roman" w:hAnsi="KZ Times New Roman"/>
          <w:sz w:val="28"/>
          <w:lang w:val="en-US"/>
        </w:rPr>
      </w:pPr>
      <w:r>
        <w:rPr>
          <w:rFonts w:ascii="KZ Times New Roman" w:hAnsi="KZ Times New Roman"/>
          <w:sz w:val="28"/>
        </w:rPr>
        <w:t>Шымкент 20</w:t>
      </w:r>
      <w:r>
        <w:rPr>
          <w:rFonts w:ascii="KZ Times New Roman" w:hAnsi="KZ Times New Roman"/>
          <w:sz w:val="28"/>
          <w:lang w:val="en-US"/>
        </w:rPr>
        <w:t>15</w:t>
      </w:r>
    </w:p>
    <w:p w:rsidR="007B202B" w:rsidRDefault="007B202B" w:rsidP="007B202B">
      <w:pPr>
        <w:pStyle w:val="3"/>
        <w:numPr>
          <w:ilvl w:val="0"/>
          <w:numId w:val="0"/>
        </w:num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rPr>
      </w:pPr>
    </w:p>
    <w:p w:rsidR="007B202B" w:rsidRDefault="007B202B" w:rsidP="007B202B">
      <w:pPr>
        <w:rPr>
          <w:rFonts w:ascii="KZ Times New Roman" w:hAnsi="KZ Times New Roman"/>
          <w:lang w:val="en-US"/>
        </w:rPr>
      </w:pPr>
    </w:p>
    <w:p w:rsidR="007B202B" w:rsidRDefault="007B202B" w:rsidP="007B202B">
      <w:pPr>
        <w:rPr>
          <w:rFonts w:ascii="KZ Times New Roman" w:hAnsi="KZ Times New Roman"/>
          <w:lang w:val="en-US"/>
        </w:rPr>
      </w:pPr>
    </w:p>
    <w:p w:rsidR="007B202B" w:rsidRDefault="007B202B" w:rsidP="007B202B">
      <w:pPr>
        <w:rPr>
          <w:rFonts w:ascii="KZ Times New Roman" w:hAnsi="KZ Times New Roman"/>
          <w:lang w:val="en-US"/>
        </w:rPr>
      </w:pPr>
    </w:p>
    <w:p w:rsidR="007B202B" w:rsidRDefault="007B202B" w:rsidP="007B202B">
      <w:pPr>
        <w:rPr>
          <w:rFonts w:ascii="KZ Times New Roman" w:hAnsi="KZ Times New Roman"/>
          <w:lang w:val="en-US"/>
        </w:rPr>
      </w:pPr>
    </w:p>
    <w:p w:rsidR="007B202B" w:rsidRDefault="007B202B" w:rsidP="007B202B">
      <w:pPr>
        <w:rPr>
          <w:rFonts w:ascii="KZ Times New Roman" w:hAnsi="KZ Times New Roman"/>
          <w:lang w:val="en-US"/>
        </w:rPr>
      </w:pPr>
    </w:p>
    <w:p w:rsidR="007B202B" w:rsidRPr="006A5B03" w:rsidRDefault="007B202B" w:rsidP="007B202B">
      <w:pPr>
        <w:ind w:left="7788"/>
        <w:rPr>
          <w:caps/>
          <w:sz w:val="28"/>
          <w:szCs w:val="28"/>
          <w:lang w:eastAsia="ko-KR"/>
        </w:rPr>
      </w:pPr>
      <w:r w:rsidRPr="006A5B03">
        <w:rPr>
          <w:caps/>
          <w:sz w:val="28"/>
          <w:szCs w:val="28"/>
          <w:lang w:eastAsia="ko-KR"/>
        </w:rPr>
        <w:lastRenderedPageBreak/>
        <w:t>ф.7.11-18</w:t>
      </w:r>
    </w:p>
    <w:p w:rsidR="007B202B" w:rsidRDefault="007B202B" w:rsidP="007B202B">
      <w:pPr>
        <w:rPr>
          <w:rFonts w:ascii="KZ Times New Roman" w:hAnsi="KZ Times New Roman"/>
        </w:rPr>
      </w:pPr>
    </w:p>
    <w:p w:rsidR="007B202B" w:rsidRDefault="007B202B" w:rsidP="007B202B">
      <w:pPr>
        <w:rPr>
          <w:rFonts w:ascii="KZ Times New Roman" w:hAnsi="KZ Times New Roman"/>
          <w:sz w:val="28"/>
        </w:rPr>
      </w:pPr>
    </w:p>
    <w:p w:rsidR="007B202B" w:rsidRDefault="007B202B" w:rsidP="007B202B">
      <w:pPr>
        <w:pStyle w:val="a5"/>
        <w:jc w:val="center"/>
      </w:pPr>
      <w:r>
        <w:t>ҚАЗАҚСТАН РЕСПУБЛИКАСЫ ҒЫЛЫМ ЖӘНЕ БІЛІМ МИНИСТРЛІГІ</w:t>
      </w:r>
    </w:p>
    <w:p w:rsidR="007B202B" w:rsidRDefault="007B202B" w:rsidP="007B202B">
      <w:pPr>
        <w:jc w:val="center"/>
        <w:rPr>
          <w:rFonts w:ascii="KZ Times New Roman" w:hAnsi="KZ Times New Roman"/>
          <w:sz w:val="28"/>
        </w:rPr>
      </w:pPr>
    </w:p>
    <w:p w:rsidR="007B202B" w:rsidRDefault="007B202B" w:rsidP="007B202B">
      <w:pPr>
        <w:jc w:val="center"/>
        <w:rPr>
          <w:rFonts w:ascii="KZ Times New Roman" w:hAnsi="KZ Times New Roman"/>
          <w:sz w:val="28"/>
        </w:rPr>
      </w:pPr>
      <w:r>
        <w:rPr>
          <w:rFonts w:ascii="KZ Times New Roman" w:hAnsi="KZ Times New Roman"/>
          <w:sz w:val="28"/>
        </w:rPr>
        <w:t>М.ӘУЕЗОВ АТЫНДАҒ</w:t>
      </w:r>
      <w:proofErr w:type="gramStart"/>
      <w:r>
        <w:rPr>
          <w:rFonts w:ascii="KZ Times New Roman" w:hAnsi="KZ Times New Roman"/>
          <w:sz w:val="28"/>
        </w:rPr>
        <w:t>Ы</w:t>
      </w:r>
      <w:proofErr w:type="gramEnd"/>
      <w:r>
        <w:rPr>
          <w:rFonts w:ascii="KZ Times New Roman" w:hAnsi="KZ Times New Roman"/>
          <w:sz w:val="28"/>
        </w:rPr>
        <w:t xml:space="preserve"> ОҢТҮСТІК ҚАЗАҚСТАН МЕМЛЕКЕТТІК УНИВЕРСИТЕТІ</w:t>
      </w:r>
    </w:p>
    <w:p w:rsidR="007B202B" w:rsidRDefault="007B202B" w:rsidP="007B202B">
      <w:pPr>
        <w:jc w:val="center"/>
        <w:rPr>
          <w:rFonts w:ascii="KZ Times New Roman" w:hAnsi="KZ Times New Roman"/>
          <w:sz w:val="28"/>
        </w:rPr>
      </w:pPr>
    </w:p>
    <w:p w:rsidR="007B202B" w:rsidRDefault="007B202B" w:rsidP="007B202B">
      <w:pPr>
        <w:jc w:val="center"/>
        <w:rPr>
          <w:rFonts w:ascii="KZ Times New Roman" w:hAnsi="KZ Times New Roman"/>
          <w:sz w:val="28"/>
        </w:rPr>
      </w:pPr>
    </w:p>
    <w:p w:rsidR="007B202B" w:rsidRDefault="007B202B" w:rsidP="007B202B">
      <w:pPr>
        <w:jc w:val="center"/>
        <w:rPr>
          <w:rFonts w:ascii="KZ Times New Roman" w:hAnsi="KZ Times New Roman"/>
          <w:sz w:val="28"/>
        </w:rPr>
      </w:pPr>
      <w:r>
        <w:rPr>
          <w:rFonts w:ascii="KZ Times New Roman" w:hAnsi="KZ Times New Roman"/>
          <w:sz w:val="28"/>
        </w:rPr>
        <w:t>«</w:t>
      </w:r>
      <w:proofErr w:type="spellStart"/>
      <w:r>
        <w:rPr>
          <w:rFonts w:ascii="KZ Times New Roman" w:hAnsi="KZ Times New Roman"/>
          <w:sz w:val="28"/>
        </w:rPr>
        <w:t>Стандарттау</w:t>
      </w:r>
      <w:proofErr w:type="spellEnd"/>
      <w:r>
        <w:rPr>
          <w:rFonts w:ascii="KZ Times New Roman" w:hAnsi="KZ Times New Roman"/>
          <w:sz w:val="28"/>
        </w:rPr>
        <w:t xml:space="preserve"> </w:t>
      </w:r>
      <w:proofErr w:type="spellStart"/>
      <w:r>
        <w:rPr>
          <w:rFonts w:ascii="KZ Times New Roman" w:hAnsi="KZ Times New Roman"/>
          <w:sz w:val="28"/>
        </w:rPr>
        <w:t>және</w:t>
      </w:r>
      <w:proofErr w:type="spellEnd"/>
      <w:r>
        <w:rPr>
          <w:rFonts w:ascii="KZ Times New Roman" w:hAnsi="KZ Times New Roman"/>
          <w:sz w:val="28"/>
        </w:rPr>
        <w:t xml:space="preserve"> </w:t>
      </w:r>
      <w:proofErr w:type="spellStart"/>
      <w:r>
        <w:rPr>
          <w:rFonts w:ascii="KZ Times New Roman" w:hAnsi="KZ Times New Roman"/>
          <w:sz w:val="28"/>
        </w:rPr>
        <w:t>сертификаттау</w:t>
      </w:r>
      <w:proofErr w:type="spellEnd"/>
      <w:r>
        <w:rPr>
          <w:rFonts w:ascii="KZ Times New Roman" w:hAnsi="KZ Times New Roman"/>
          <w:sz w:val="28"/>
        </w:rPr>
        <w:t xml:space="preserve">» </w:t>
      </w:r>
      <w:proofErr w:type="spellStart"/>
      <w:r>
        <w:rPr>
          <w:rFonts w:ascii="KZ Times New Roman" w:hAnsi="KZ Times New Roman"/>
          <w:sz w:val="28"/>
        </w:rPr>
        <w:t>кафедрасы</w:t>
      </w:r>
      <w:proofErr w:type="spellEnd"/>
    </w:p>
    <w:p w:rsidR="007B202B" w:rsidRDefault="007B202B" w:rsidP="007B202B">
      <w:pPr>
        <w:jc w:val="center"/>
        <w:rPr>
          <w:rFonts w:ascii="KZ Times New Roman" w:hAnsi="KZ Times New Roman"/>
          <w:sz w:val="28"/>
        </w:rPr>
      </w:pPr>
    </w:p>
    <w:p w:rsidR="007B202B" w:rsidRDefault="007B202B" w:rsidP="007B202B">
      <w:pPr>
        <w:jc w:val="center"/>
        <w:rPr>
          <w:rFonts w:ascii="KZ Times New Roman" w:hAnsi="KZ Times New Roman"/>
          <w:sz w:val="28"/>
        </w:rPr>
      </w:pPr>
    </w:p>
    <w:p w:rsidR="007B202B" w:rsidRDefault="007B202B" w:rsidP="007B202B">
      <w:pPr>
        <w:jc w:val="center"/>
        <w:rPr>
          <w:rFonts w:ascii="KZ Times New Roman" w:hAnsi="KZ Times New Roman"/>
          <w:sz w:val="28"/>
        </w:rPr>
      </w:pPr>
    </w:p>
    <w:p w:rsidR="007B202B" w:rsidRDefault="007B202B" w:rsidP="007B202B">
      <w:pPr>
        <w:pStyle w:val="WW-2"/>
        <w:rPr>
          <w:lang w:val="ru-RU"/>
        </w:rPr>
      </w:pPr>
      <w:proofErr w:type="gramStart"/>
      <w:r>
        <w:rPr>
          <w:lang w:val="en-US"/>
        </w:rPr>
        <w:t>C</w:t>
      </w:r>
      <w:r>
        <w:rPr>
          <w:lang w:val="kk-KZ"/>
        </w:rPr>
        <w:t>әрсенбай С.Ө.</w:t>
      </w:r>
      <w:r>
        <w:rPr>
          <w:lang w:val="ru-MO"/>
        </w:rPr>
        <w:t xml:space="preserve">, </w:t>
      </w:r>
      <w:proofErr w:type="spellStart"/>
      <w:r>
        <w:rPr>
          <w:lang w:val="ru-MO"/>
        </w:rPr>
        <w:t>Калдыбаева</w:t>
      </w:r>
      <w:proofErr w:type="spellEnd"/>
      <w:r>
        <w:rPr>
          <w:lang w:val="ru-MO"/>
        </w:rPr>
        <w:t xml:space="preserve"> Б.М.</w:t>
      </w:r>
      <w:proofErr w:type="gramEnd"/>
    </w:p>
    <w:p w:rsidR="007B202B" w:rsidRDefault="007B202B" w:rsidP="007B202B">
      <w:pPr>
        <w:jc w:val="center"/>
        <w:rPr>
          <w:rFonts w:ascii="KZ Times New Roman" w:hAnsi="KZ Times New Roman"/>
          <w:sz w:val="28"/>
        </w:rPr>
      </w:pPr>
    </w:p>
    <w:p w:rsidR="007B202B" w:rsidRDefault="007B202B" w:rsidP="007B202B">
      <w:pPr>
        <w:jc w:val="center"/>
        <w:rPr>
          <w:rFonts w:ascii="KZ Times New Roman" w:hAnsi="KZ Times New Roman"/>
          <w:sz w:val="28"/>
        </w:rPr>
      </w:pPr>
    </w:p>
    <w:p w:rsidR="007B202B" w:rsidRDefault="007B202B" w:rsidP="007B202B">
      <w:pPr>
        <w:jc w:val="center"/>
        <w:rPr>
          <w:rFonts w:ascii="KZ Times New Roman" w:hAnsi="KZ Times New Roman"/>
          <w:sz w:val="28"/>
        </w:rPr>
      </w:pPr>
    </w:p>
    <w:p w:rsidR="007B202B" w:rsidRDefault="007B202B" w:rsidP="007B202B">
      <w:pPr>
        <w:jc w:val="center"/>
        <w:rPr>
          <w:rFonts w:ascii="KZ Times New Roman" w:hAnsi="KZ Times New Roman"/>
          <w:sz w:val="28"/>
        </w:rPr>
      </w:pPr>
    </w:p>
    <w:p w:rsidR="007B202B" w:rsidRDefault="007B202B" w:rsidP="007B202B">
      <w:pPr>
        <w:jc w:val="center"/>
        <w:rPr>
          <w:rFonts w:ascii="KZ Times New Roman" w:hAnsi="KZ Times New Roman"/>
          <w:sz w:val="28"/>
        </w:rPr>
      </w:pPr>
      <w:r>
        <w:rPr>
          <w:rFonts w:ascii="KZ Times New Roman" w:hAnsi="KZ Times New Roman"/>
          <w:sz w:val="28"/>
        </w:rPr>
        <w:t>«</w:t>
      </w:r>
      <w:proofErr w:type="spellStart"/>
      <w:r>
        <w:rPr>
          <w:rFonts w:ascii="KZ Times New Roman" w:hAnsi="KZ Times New Roman"/>
          <w:sz w:val="28"/>
        </w:rPr>
        <w:t>Өлшеулердің</w:t>
      </w:r>
      <w:proofErr w:type="spellEnd"/>
      <w:r>
        <w:rPr>
          <w:rFonts w:ascii="KZ Times New Roman" w:hAnsi="KZ Times New Roman"/>
          <w:sz w:val="28"/>
        </w:rPr>
        <w:t xml:space="preserve"> </w:t>
      </w:r>
      <w:proofErr w:type="spellStart"/>
      <w:r>
        <w:rPr>
          <w:rFonts w:ascii="KZ Times New Roman" w:hAnsi="KZ Times New Roman"/>
          <w:sz w:val="28"/>
        </w:rPr>
        <w:t>жалпы</w:t>
      </w:r>
      <w:proofErr w:type="spellEnd"/>
      <w:r>
        <w:rPr>
          <w:rFonts w:ascii="KZ Times New Roman" w:hAnsi="KZ Times New Roman"/>
          <w:sz w:val="28"/>
        </w:rPr>
        <w:t xml:space="preserve"> </w:t>
      </w:r>
      <w:proofErr w:type="spellStart"/>
      <w:r>
        <w:rPr>
          <w:rFonts w:ascii="KZ Times New Roman" w:hAnsi="KZ Times New Roman"/>
          <w:sz w:val="28"/>
        </w:rPr>
        <w:t>теориясы</w:t>
      </w:r>
      <w:proofErr w:type="spellEnd"/>
      <w:r>
        <w:rPr>
          <w:rFonts w:ascii="KZ Times New Roman" w:hAnsi="KZ Times New Roman"/>
          <w:sz w:val="28"/>
        </w:rPr>
        <w:t xml:space="preserve">» </w:t>
      </w:r>
      <w:proofErr w:type="spellStart"/>
      <w:proofErr w:type="gramStart"/>
      <w:r>
        <w:rPr>
          <w:rFonts w:ascii="KZ Times New Roman" w:hAnsi="KZ Times New Roman"/>
          <w:sz w:val="28"/>
        </w:rPr>
        <w:t>п</w:t>
      </w:r>
      <w:proofErr w:type="gramEnd"/>
      <w:r>
        <w:rPr>
          <w:rFonts w:ascii="KZ Times New Roman" w:hAnsi="KZ Times New Roman"/>
          <w:sz w:val="28"/>
        </w:rPr>
        <w:t>әнінен</w:t>
      </w:r>
      <w:proofErr w:type="spellEnd"/>
    </w:p>
    <w:p w:rsidR="007B202B" w:rsidRDefault="007B202B" w:rsidP="007B202B">
      <w:pPr>
        <w:jc w:val="center"/>
        <w:rPr>
          <w:rFonts w:ascii="KZ Times New Roman" w:hAnsi="KZ Times New Roman"/>
          <w:sz w:val="28"/>
        </w:rPr>
      </w:pPr>
      <w:proofErr w:type="spellStart"/>
      <w:r>
        <w:rPr>
          <w:rFonts w:ascii="KZ Times New Roman" w:hAnsi="KZ Times New Roman"/>
          <w:sz w:val="28"/>
        </w:rPr>
        <w:t>практикалық</w:t>
      </w:r>
      <w:proofErr w:type="spellEnd"/>
      <w:r>
        <w:rPr>
          <w:rFonts w:ascii="KZ Times New Roman" w:hAnsi="KZ Times New Roman"/>
          <w:sz w:val="28"/>
        </w:rPr>
        <w:t xml:space="preserve"> </w:t>
      </w:r>
      <w:proofErr w:type="spellStart"/>
      <w:r>
        <w:rPr>
          <w:rFonts w:ascii="KZ Times New Roman" w:hAnsi="KZ Times New Roman"/>
          <w:sz w:val="28"/>
        </w:rPr>
        <w:t>жұмыстарды</w:t>
      </w:r>
      <w:proofErr w:type="spellEnd"/>
      <w:r>
        <w:rPr>
          <w:rFonts w:ascii="KZ Times New Roman" w:hAnsi="KZ Times New Roman"/>
          <w:sz w:val="28"/>
        </w:rPr>
        <w:t xml:space="preserve"> </w:t>
      </w:r>
      <w:proofErr w:type="spellStart"/>
      <w:r>
        <w:rPr>
          <w:rFonts w:ascii="KZ Times New Roman" w:hAnsi="KZ Times New Roman"/>
          <w:sz w:val="28"/>
        </w:rPr>
        <w:t>орындауға</w:t>
      </w:r>
      <w:proofErr w:type="spellEnd"/>
      <w:r>
        <w:rPr>
          <w:rFonts w:ascii="KZ Times New Roman" w:hAnsi="KZ Times New Roman"/>
          <w:sz w:val="28"/>
        </w:rPr>
        <w:t xml:space="preserve"> </w:t>
      </w:r>
    </w:p>
    <w:p w:rsidR="007B202B" w:rsidRDefault="007B202B" w:rsidP="007B202B">
      <w:pPr>
        <w:jc w:val="center"/>
        <w:rPr>
          <w:rFonts w:ascii="KZ Times New Roman" w:hAnsi="KZ Times New Roman"/>
          <w:sz w:val="28"/>
        </w:rPr>
      </w:pPr>
      <w:r>
        <w:rPr>
          <w:rFonts w:ascii="KZ Times New Roman" w:hAnsi="KZ Times New Roman"/>
          <w:sz w:val="28"/>
        </w:rPr>
        <w:t>ӘДІСТЕМЕЛІК НҰСҚАУ</w:t>
      </w:r>
    </w:p>
    <w:p w:rsidR="007B202B" w:rsidRDefault="007B202B" w:rsidP="007B202B">
      <w:pPr>
        <w:jc w:val="center"/>
        <w:rPr>
          <w:rFonts w:ascii="KZ Times New Roman" w:hAnsi="KZ Times New Roman"/>
          <w:sz w:val="28"/>
        </w:rPr>
      </w:pPr>
    </w:p>
    <w:p w:rsidR="007B202B" w:rsidRDefault="007B202B" w:rsidP="007B202B">
      <w:pPr>
        <w:jc w:val="center"/>
        <w:rPr>
          <w:rFonts w:ascii="KZ Times New Roman" w:hAnsi="KZ Times New Roman"/>
          <w:sz w:val="28"/>
        </w:rPr>
      </w:pPr>
      <w:r>
        <w:rPr>
          <w:rFonts w:ascii="KZ Times New Roman" w:hAnsi="KZ Times New Roman"/>
          <w:sz w:val="28"/>
        </w:rPr>
        <w:t>5</w:t>
      </w:r>
      <w:r>
        <w:rPr>
          <w:rFonts w:ascii="KZ Times New Roman" w:hAnsi="KZ Times New Roman"/>
          <w:sz w:val="28"/>
          <w:lang w:val="kk-KZ"/>
        </w:rPr>
        <w:t>В</w:t>
      </w:r>
      <w:r>
        <w:rPr>
          <w:rFonts w:ascii="KZ Times New Roman" w:hAnsi="KZ Times New Roman"/>
          <w:sz w:val="28"/>
        </w:rPr>
        <w:t>0732</w:t>
      </w:r>
      <w:r>
        <w:rPr>
          <w:rFonts w:ascii="KZ Times New Roman" w:hAnsi="KZ Times New Roman"/>
          <w:sz w:val="28"/>
          <w:lang w:val="kk-KZ"/>
        </w:rPr>
        <w:t>00</w:t>
      </w:r>
      <w:r>
        <w:rPr>
          <w:rFonts w:ascii="KZ Times New Roman" w:hAnsi="KZ Times New Roman"/>
          <w:sz w:val="28"/>
        </w:rPr>
        <w:t xml:space="preserve"> «</w:t>
      </w:r>
      <w:proofErr w:type="spellStart"/>
      <w:r>
        <w:rPr>
          <w:rFonts w:ascii="KZ Times New Roman" w:hAnsi="KZ Times New Roman"/>
          <w:sz w:val="28"/>
        </w:rPr>
        <w:t>Стандарттау</w:t>
      </w:r>
      <w:proofErr w:type="spellEnd"/>
      <w:r>
        <w:rPr>
          <w:rFonts w:ascii="KZ Times New Roman" w:hAnsi="KZ Times New Roman"/>
          <w:sz w:val="28"/>
        </w:rPr>
        <w:t xml:space="preserve">, метрология </w:t>
      </w:r>
      <w:proofErr w:type="spellStart"/>
      <w:r>
        <w:rPr>
          <w:rFonts w:ascii="KZ Times New Roman" w:hAnsi="KZ Times New Roman"/>
          <w:sz w:val="28"/>
        </w:rPr>
        <w:t>және</w:t>
      </w:r>
      <w:proofErr w:type="spellEnd"/>
      <w:r>
        <w:rPr>
          <w:rFonts w:ascii="KZ Times New Roman" w:hAnsi="KZ Times New Roman"/>
          <w:sz w:val="28"/>
        </w:rPr>
        <w:t xml:space="preserve"> </w:t>
      </w:r>
      <w:proofErr w:type="spellStart"/>
      <w:r>
        <w:rPr>
          <w:rFonts w:ascii="KZ Times New Roman" w:hAnsi="KZ Times New Roman"/>
          <w:sz w:val="28"/>
        </w:rPr>
        <w:t>сертификаттау</w:t>
      </w:r>
      <w:proofErr w:type="spellEnd"/>
      <w:r>
        <w:rPr>
          <w:rFonts w:ascii="KZ Times New Roman" w:hAnsi="KZ Times New Roman"/>
          <w:sz w:val="28"/>
        </w:rPr>
        <w:t xml:space="preserve">» </w:t>
      </w:r>
    </w:p>
    <w:p w:rsidR="007B202B" w:rsidRDefault="007B202B" w:rsidP="007B202B">
      <w:pPr>
        <w:jc w:val="center"/>
        <w:rPr>
          <w:rFonts w:ascii="KZ Times New Roman" w:hAnsi="KZ Times New Roman"/>
          <w:sz w:val="28"/>
        </w:rPr>
      </w:pPr>
      <w:proofErr w:type="spellStart"/>
      <w:r>
        <w:rPr>
          <w:rFonts w:ascii="KZ Times New Roman" w:hAnsi="KZ Times New Roman"/>
          <w:sz w:val="28"/>
        </w:rPr>
        <w:t>мамандықтары</w:t>
      </w:r>
      <w:proofErr w:type="spellEnd"/>
      <w:r>
        <w:rPr>
          <w:rFonts w:ascii="KZ Times New Roman" w:hAnsi="KZ Times New Roman"/>
          <w:sz w:val="28"/>
        </w:rPr>
        <w:t xml:space="preserve"> </w:t>
      </w:r>
      <w:proofErr w:type="spellStart"/>
      <w:r>
        <w:rPr>
          <w:rFonts w:ascii="KZ Times New Roman" w:hAnsi="KZ Times New Roman"/>
          <w:sz w:val="28"/>
        </w:rPr>
        <w:t>студенттері</w:t>
      </w:r>
      <w:proofErr w:type="spellEnd"/>
      <w:r>
        <w:rPr>
          <w:rFonts w:ascii="KZ Times New Roman" w:hAnsi="KZ Times New Roman"/>
          <w:sz w:val="28"/>
        </w:rPr>
        <w:t xml:space="preserve"> </w:t>
      </w:r>
      <w:proofErr w:type="spellStart"/>
      <w:r>
        <w:rPr>
          <w:rFonts w:ascii="KZ Times New Roman" w:hAnsi="KZ Times New Roman"/>
          <w:sz w:val="28"/>
        </w:rPr>
        <w:t>үшін</w:t>
      </w:r>
      <w:proofErr w:type="spellEnd"/>
    </w:p>
    <w:p w:rsidR="007B202B" w:rsidRDefault="007B202B" w:rsidP="007B202B">
      <w:pPr>
        <w:jc w:val="center"/>
        <w:rPr>
          <w:rFonts w:ascii="KZ Times New Roman" w:hAnsi="KZ Times New Roman"/>
          <w:sz w:val="28"/>
        </w:rPr>
      </w:pPr>
    </w:p>
    <w:p w:rsidR="007B202B" w:rsidRDefault="007B202B" w:rsidP="007B202B">
      <w:pPr>
        <w:jc w:val="center"/>
        <w:rPr>
          <w:rFonts w:ascii="KZ Times New Roman" w:hAnsi="KZ Times New Roman"/>
          <w:sz w:val="28"/>
        </w:rPr>
      </w:pPr>
    </w:p>
    <w:p w:rsidR="007B202B" w:rsidRDefault="007B202B" w:rsidP="007B202B">
      <w:pPr>
        <w:jc w:val="center"/>
        <w:rPr>
          <w:rFonts w:ascii="KZ Times New Roman" w:hAnsi="KZ Times New Roman"/>
          <w:sz w:val="28"/>
        </w:rPr>
      </w:pPr>
    </w:p>
    <w:p w:rsidR="007B202B" w:rsidRDefault="007B202B" w:rsidP="007B202B">
      <w:pPr>
        <w:jc w:val="center"/>
        <w:rPr>
          <w:rFonts w:ascii="KZ Times New Roman" w:hAnsi="KZ Times New Roman"/>
          <w:sz w:val="28"/>
        </w:rPr>
      </w:pPr>
    </w:p>
    <w:p w:rsidR="007B202B" w:rsidRDefault="007B202B" w:rsidP="007B202B">
      <w:pPr>
        <w:jc w:val="center"/>
        <w:rPr>
          <w:rFonts w:ascii="KZ Times New Roman" w:hAnsi="KZ Times New Roman"/>
          <w:sz w:val="28"/>
        </w:rPr>
      </w:pPr>
    </w:p>
    <w:p w:rsidR="007B202B" w:rsidRDefault="007B202B" w:rsidP="007B202B">
      <w:pPr>
        <w:jc w:val="center"/>
        <w:rPr>
          <w:rFonts w:ascii="KZ Times New Roman" w:hAnsi="KZ Times New Roman"/>
          <w:sz w:val="28"/>
        </w:rPr>
      </w:pPr>
    </w:p>
    <w:p w:rsidR="007B202B" w:rsidRDefault="007B202B" w:rsidP="007B202B">
      <w:pPr>
        <w:jc w:val="center"/>
        <w:rPr>
          <w:rFonts w:ascii="KZ Times New Roman" w:hAnsi="KZ Times New Roman"/>
          <w:sz w:val="28"/>
        </w:rPr>
      </w:pPr>
    </w:p>
    <w:p w:rsidR="007B202B" w:rsidRDefault="007B202B" w:rsidP="007B202B">
      <w:pPr>
        <w:jc w:val="center"/>
        <w:rPr>
          <w:rFonts w:ascii="KZ Times New Roman" w:hAnsi="KZ Times New Roman"/>
          <w:sz w:val="28"/>
        </w:rPr>
      </w:pPr>
    </w:p>
    <w:p w:rsidR="007B202B" w:rsidRDefault="007B202B" w:rsidP="007B202B">
      <w:pPr>
        <w:jc w:val="center"/>
        <w:rPr>
          <w:rFonts w:ascii="KZ Times New Roman" w:hAnsi="KZ Times New Roman"/>
          <w:sz w:val="28"/>
        </w:rPr>
      </w:pPr>
    </w:p>
    <w:p w:rsidR="007B202B" w:rsidRDefault="007B202B" w:rsidP="007B202B">
      <w:pPr>
        <w:jc w:val="center"/>
        <w:rPr>
          <w:rFonts w:ascii="KZ Times New Roman" w:hAnsi="KZ Times New Roman"/>
          <w:sz w:val="28"/>
        </w:rPr>
      </w:pPr>
    </w:p>
    <w:p w:rsidR="007B202B" w:rsidRDefault="007B202B" w:rsidP="007B202B">
      <w:pPr>
        <w:jc w:val="center"/>
        <w:rPr>
          <w:rFonts w:ascii="KZ Times New Roman" w:hAnsi="KZ Times New Roman"/>
          <w:sz w:val="28"/>
        </w:rPr>
      </w:pPr>
    </w:p>
    <w:p w:rsidR="007B202B" w:rsidRDefault="007B202B" w:rsidP="007B202B">
      <w:pPr>
        <w:jc w:val="center"/>
        <w:rPr>
          <w:rFonts w:ascii="KZ Times New Roman" w:hAnsi="KZ Times New Roman"/>
          <w:sz w:val="28"/>
        </w:rPr>
      </w:pPr>
    </w:p>
    <w:p w:rsidR="007B202B" w:rsidRDefault="007B202B" w:rsidP="007B202B">
      <w:pPr>
        <w:jc w:val="center"/>
        <w:rPr>
          <w:rFonts w:ascii="KZ Times New Roman" w:hAnsi="KZ Times New Roman"/>
          <w:sz w:val="28"/>
        </w:rPr>
      </w:pPr>
    </w:p>
    <w:p w:rsidR="007B202B" w:rsidRPr="00A533D5" w:rsidRDefault="007B202B" w:rsidP="007B202B">
      <w:pPr>
        <w:jc w:val="center"/>
        <w:rPr>
          <w:rFonts w:ascii="KZ Times New Roman" w:hAnsi="KZ Times New Roman"/>
          <w:sz w:val="28"/>
        </w:rPr>
      </w:pPr>
    </w:p>
    <w:p w:rsidR="007B202B" w:rsidRPr="00A533D5" w:rsidRDefault="007B202B" w:rsidP="007B202B">
      <w:pPr>
        <w:jc w:val="center"/>
        <w:rPr>
          <w:rFonts w:ascii="KZ Times New Roman" w:hAnsi="KZ Times New Roman"/>
          <w:sz w:val="28"/>
        </w:rPr>
      </w:pPr>
    </w:p>
    <w:p w:rsidR="007B202B" w:rsidRPr="00A533D5" w:rsidRDefault="007B202B" w:rsidP="007B202B">
      <w:pPr>
        <w:jc w:val="center"/>
        <w:rPr>
          <w:rFonts w:ascii="KZ Times New Roman" w:hAnsi="KZ Times New Roman"/>
          <w:sz w:val="28"/>
        </w:rPr>
      </w:pPr>
    </w:p>
    <w:p w:rsidR="007B202B" w:rsidRDefault="007B202B" w:rsidP="007B202B">
      <w:pPr>
        <w:jc w:val="center"/>
        <w:rPr>
          <w:rFonts w:ascii="KZ Times New Roman" w:hAnsi="KZ Times New Roman"/>
          <w:sz w:val="28"/>
        </w:rPr>
      </w:pPr>
    </w:p>
    <w:p w:rsidR="007B202B" w:rsidRDefault="007B202B" w:rsidP="007B202B">
      <w:pPr>
        <w:jc w:val="center"/>
        <w:rPr>
          <w:rFonts w:ascii="KZ Times New Roman" w:hAnsi="KZ Times New Roman"/>
          <w:sz w:val="28"/>
        </w:rPr>
      </w:pPr>
    </w:p>
    <w:p w:rsidR="007B202B" w:rsidRDefault="007B202B" w:rsidP="007B202B">
      <w:pPr>
        <w:jc w:val="center"/>
        <w:rPr>
          <w:rFonts w:ascii="KZ Times New Roman" w:hAnsi="KZ Times New Roman"/>
          <w:sz w:val="28"/>
        </w:rPr>
      </w:pPr>
    </w:p>
    <w:p w:rsidR="007B202B" w:rsidRDefault="007B202B" w:rsidP="007B202B">
      <w:pPr>
        <w:jc w:val="center"/>
        <w:rPr>
          <w:rFonts w:ascii="KZ Times New Roman" w:hAnsi="KZ Times New Roman"/>
          <w:sz w:val="28"/>
          <w:lang w:val="kk-KZ"/>
        </w:rPr>
      </w:pPr>
      <w:r>
        <w:rPr>
          <w:rFonts w:ascii="KZ Times New Roman" w:hAnsi="KZ Times New Roman"/>
          <w:sz w:val="28"/>
        </w:rPr>
        <w:t>Шымкент 20</w:t>
      </w:r>
      <w:r>
        <w:rPr>
          <w:rFonts w:ascii="KZ Times New Roman" w:hAnsi="KZ Times New Roman"/>
          <w:sz w:val="28"/>
          <w:lang w:val="kk-KZ"/>
        </w:rPr>
        <w:t>15</w:t>
      </w:r>
    </w:p>
    <w:p w:rsidR="007B202B" w:rsidRPr="007B202B" w:rsidRDefault="007B202B" w:rsidP="007B202B">
      <w:pPr>
        <w:jc w:val="center"/>
        <w:rPr>
          <w:rFonts w:ascii="KZ Times New Roman" w:hAnsi="KZ Times New Roman"/>
          <w:sz w:val="28"/>
          <w:lang w:val="kk-KZ"/>
        </w:rPr>
      </w:pPr>
    </w:p>
    <w:p w:rsidR="007B202B" w:rsidRDefault="007B202B" w:rsidP="007B202B">
      <w:pPr>
        <w:rPr>
          <w:rFonts w:ascii="KZ Times New Roman" w:hAnsi="KZ Times New Roman"/>
          <w:sz w:val="28"/>
          <w:u w:val="single"/>
          <w:lang w:val="kk-KZ"/>
        </w:rPr>
      </w:pPr>
      <w:r>
        <w:rPr>
          <w:rFonts w:ascii="KZ Times New Roman" w:hAnsi="KZ Times New Roman"/>
          <w:sz w:val="28"/>
        </w:rPr>
        <w:lastRenderedPageBreak/>
        <w:t xml:space="preserve">УДК </w:t>
      </w:r>
      <w:r>
        <w:rPr>
          <w:rFonts w:ascii="KZ Times New Roman" w:hAnsi="KZ Times New Roman"/>
          <w:sz w:val="28"/>
        </w:rPr>
        <w:tab/>
      </w:r>
      <w:r>
        <w:rPr>
          <w:rFonts w:ascii="KZ Times New Roman" w:hAnsi="KZ Times New Roman"/>
          <w:sz w:val="28"/>
          <w:u w:val="single"/>
          <w:lang w:val="kk-KZ"/>
        </w:rPr>
        <w:t>389 (075.5)</w:t>
      </w:r>
    </w:p>
    <w:p w:rsidR="007B202B" w:rsidRDefault="007B202B" w:rsidP="007B202B">
      <w:pPr>
        <w:pStyle w:val="5"/>
        <w:jc w:val="left"/>
        <w:rPr>
          <w:rFonts w:ascii="KZ Times New Roman" w:hAnsi="KZ Times New Roman"/>
        </w:rPr>
      </w:pPr>
      <w:r>
        <w:rPr>
          <w:rFonts w:ascii="KZ Times New Roman" w:hAnsi="KZ Times New Roman"/>
        </w:rPr>
        <w:t xml:space="preserve">  </w:t>
      </w:r>
    </w:p>
    <w:p w:rsidR="007B202B" w:rsidRDefault="007B202B" w:rsidP="007B202B">
      <w:pPr>
        <w:pStyle w:val="WW-2"/>
        <w:ind w:firstLine="708"/>
        <w:jc w:val="both"/>
      </w:pPr>
      <w:r>
        <w:t xml:space="preserve">Құрастырған: аға оқытушы </w:t>
      </w:r>
      <w:r w:rsidRPr="007B202B">
        <w:rPr>
          <w:lang w:val="kk-KZ"/>
        </w:rPr>
        <w:t>C</w:t>
      </w:r>
      <w:r>
        <w:rPr>
          <w:lang w:val="kk-KZ"/>
        </w:rPr>
        <w:t>әрсенбай С.Ө.</w:t>
      </w:r>
      <w:r w:rsidRPr="007B202B">
        <w:rPr>
          <w:lang w:val="kk-KZ"/>
        </w:rPr>
        <w:t xml:space="preserve">, </w:t>
      </w:r>
      <w:r>
        <w:t>аға оқытушы Калдыбаева Б.М., оқытушы Нуридинова А.Е. «Өлшеулердің жалпы теориясы» пәнінен практикалық жұмысты орындауға арналған әдістемелік нұсқау.</w:t>
      </w:r>
    </w:p>
    <w:p w:rsidR="007B202B" w:rsidRPr="007B202B" w:rsidRDefault="007B202B" w:rsidP="007B202B">
      <w:pPr>
        <w:pStyle w:val="21"/>
        <w:rPr>
          <w:rFonts w:ascii="KZ Times New Roman" w:hAnsi="KZ Times New Roman"/>
          <w:lang w:val="kk-KZ"/>
        </w:rPr>
      </w:pPr>
    </w:p>
    <w:p w:rsidR="007B202B" w:rsidRPr="007B202B" w:rsidRDefault="007B202B" w:rsidP="007B202B">
      <w:pPr>
        <w:pStyle w:val="21"/>
        <w:rPr>
          <w:rFonts w:ascii="KZ Times New Roman" w:hAnsi="KZ Times New Roman"/>
          <w:lang w:val="kk-KZ"/>
        </w:rPr>
      </w:pPr>
      <w:r w:rsidRPr="007B202B">
        <w:rPr>
          <w:rFonts w:ascii="KZ Times New Roman" w:hAnsi="KZ Times New Roman"/>
          <w:lang w:val="kk-KZ"/>
        </w:rPr>
        <w:t>-Шымкент: М.Әуезов атындағы ОҚМУ; 20</w:t>
      </w:r>
      <w:r>
        <w:rPr>
          <w:rFonts w:ascii="KZ Times New Roman" w:hAnsi="KZ Times New Roman"/>
          <w:lang w:val="kk-KZ"/>
        </w:rPr>
        <w:t>15</w:t>
      </w:r>
      <w:r w:rsidRPr="007B202B">
        <w:rPr>
          <w:rFonts w:ascii="KZ Times New Roman" w:hAnsi="KZ Times New Roman"/>
          <w:lang w:val="kk-KZ"/>
        </w:rPr>
        <w:t>ж, 1</w:t>
      </w:r>
      <w:r>
        <w:rPr>
          <w:rFonts w:ascii="KZ Times New Roman" w:hAnsi="KZ Times New Roman"/>
          <w:lang w:val="kk-KZ"/>
        </w:rPr>
        <w:t>7</w:t>
      </w:r>
      <w:r w:rsidRPr="007B202B">
        <w:rPr>
          <w:rFonts w:ascii="KZ Times New Roman" w:hAnsi="KZ Times New Roman"/>
          <w:lang w:val="kk-KZ"/>
        </w:rPr>
        <w:t xml:space="preserve"> бет</w:t>
      </w:r>
    </w:p>
    <w:p w:rsidR="007B202B" w:rsidRPr="007B202B" w:rsidRDefault="007B202B" w:rsidP="007B202B">
      <w:pPr>
        <w:rPr>
          <w:rFonts w:ascii="KZ Times New Roman" w:hAnsi="KZ Times New Roman"/>
          <w:sz w:val="28"/>
          <w:lang w:val="kk-KZ"/>
        </w:rPr>
      </w:pPr>
    </w:p>
    <w:p w:rsidR="007B202B" w:rsidRDefault="007B202B" w:rsidP="007B202B">
      <w:pPr>
        <w:pStyle w:val="ad"/>
        <w:jc w:val="both"/>
        <w:rPr>
          <w:rFonts w:ascii="KZ Times New Roman" w:hAnsi="KZ Times New Roman"/>
        </w:rPr>
      </w:pPr>
      <w:proofErr w:type="spellStart"/>
      <w:r>
        <w:rPr>
          <w:rFonts w:ascii="KZ Times New Roman" w:hAnsi="KZ Times New Roman"/>
        </w:rPr>
        <w:t>Әдістемелік</w:t>
      </w:r>
      <w:proofErr w:type="spellEnd"/>
      <w:r>
        <w:rPr>
          <w:rFonts w:ascii="KZ Times New Roman" w:hAnsi="KZ Times New Roman"/>
        </w:rPr>
        <w:t xml:space="preserve"> </w:t>
      </w:r>
      <w:proofErr w:type="spellStart"/>
      <w:r>
        <w:rPr>
          <w:rFonts w:ascii="KZ Times New Roman" w:hAnsi="KZ Times New Roman"/>
        </w:rPr>
        <w:t>нұсқ</w:t>
      </w:r>
      <w:proofErr w:type="gramStart"/>
      <w:r>
        <w:rPr>
          <w:rFonts w:ascii="KZ Times New Roman" w:hAnsi="KZ Times New Roman"/>
        </w:rPr>
        <w:t>ау</w:t>
      </w:r>
      <w:proofErr w:type="spellEnd"/>
      <w:proofErr w:type="gramEnd"/>
      <w:r>
        <w:rPr>
          <w:rFonts w:ascii="KZ Times New Roman" w:hAnsi="KZ Times New Roman"/>
        </w:rPr>
        <w:t xml:space="preserve"> </w:t>
      </w:r>
      <w:proofErr w:type="spellStart"/>
      <w:r>
        <w:rPr>
          <w:rFonts w:ascii="KZ Times New Roman" w:hAnsi="KZ Times New Roman"/>
        </w:rPr>
        <w:t>практикалық</w:t>
      </w:r>
      <w:proofErr w:type="spellEnd"/>
      <w:r>
        <w:rPr>
          <w:rFonts w:ascii="KZ Times New Roman" w:hAnsi="KZ Times New Roman"/>
        </w:rPr>
        <w:t xml:space="preserve"> </w:t>
      </w:r>
      <w:proofErr w:type="spellStart"/>
      <w:r>
        <w:rPr>
          <w:rFonts w:ascii="KZ Times New Roman" w:hAnsi="KZ Times New Roman"/>
        </w:rPr>
        <w:t>жұмысты</w:t>
      </w:r>
      <w:proofErr w:type="spellEnd"/>
      <w:r>
        <w:rPr>
          <w:rFonts w:ascii="KZ Times New Roman" w:hAnsi="KZ Times New Roman"/>
        </w:rPr>
        <w:t xml:space="preserve"> </w:t>
      </w:r>
      <w:proofErr w:type="spellStart"/>
      <w:r>
        <w:rPr>
          <w:rFonts w:ascii="KZ Times New Roman" w:hAnsi="KZ Times New Roman"/>
        </w:rPr>
        <w:t>орындауға</w:t>
      </w:r>
      <w:proofErr w:type="spellEnd"/>
      <w:r>
        <w:rPr>
          <w:rFonts w:ascii="KZ Times New Roman" w:hAnsi="KZ Times New Roman"/>
        </w:rPr>
        <w:t>, «</w:t>
      </w:r>
      <w:proofErr w:type="spellStart"/>
      <w:r>
        <w:rPr>
          <w:rFonts w:ascii="KZ Times New Roman" w:hAnsi="KZ Times New Roman"/>
        </w:rPr>
        <w:t>Өлшеулердің</w:t>
      </w:r>
      <w:proofErr w:type="spellEnd"/>
      <w:r>
        <w:rPr>
          <w:rFonts w:ascii="KZ Times New Roman" w:hAnsi="KZ Times New Roman"/>
        </w:rPr>
        <w:t xml:space="preserve"> </w:t>
      </w:r>
      <w:proofErr w:type="spellStart"/>
      <w:r>
        <w:rPr>
          <w:rFonts w:ascii="KZ Times New Roman" w:hAnsi="KZ Times New Roman"/>
        </w:rPr>
        <w:t>жалпы</w:t>
      </w:r>
      <w:proofErr w:type="spellEnd"/>
      <w:r>
        <w:rPr>
          <w:rFonts w:ascii="KZ Times New Roman" w:hAnsi="KZ Times New Roman"/>
        </w:rPr>
        <w:t xml:space="preserve"> </w:t>
      </w:r>
      <w:proofErr w:type="spellStart"/>
      <w:r>
        <w:rPr>
          <w:rFonts w:ascii="KZ Times New Roman" w:hAnsi="KZ Times New Roman"/>
        </w:rPr>
        <w:t>теориясы</w:t>
      </w:r>
      <w:proofErr w:type="spellEnd"/>
      <w:r>
        <w:rPr>
          <w:rFonts w:ascii="KZ Times New Roman" w:hAnsi="KZ Times New Roman"/>
        </w:rPr>
        <w:t xml:space="preserve">» </w:t>
      </w:r>
      <w:proofErr w:type="spellStart"/>
      <w:r>
        <w:rPr>
          <w:rFonts w:ascii="KZ Times New Roman" w:hAnsi="KZ Times New Roman"/>
        </w:rPr>
        <w:t>оқу</w:t>
      </w:r>
      <w:proofErr w:type="spellEnd"/>
      <w:r>
        <w:rPr>
          <w:rFonts w:ascii="KZ Times New Roman" w:hAnsi="KZ Times New Roman"/>
        </w:rPr>
        <w:t xml:space="preserve"> </w:t>
      </w:r>
      <w:proofErr w:type="spellStart"/>
      <w:r>
        <w:rPr>
          <w:rFonts w:ascii="KZ Times New Roman" w:hAnsi="KZ Times New Roman"/>
        </w:rPr>
        <w:t>жоспарына</w:t>
      </w:r>
      <w:proofErr w:type="spellEnd"/>
      <w:r>
        <w:rPr>
          <w:rFonts w:ascii="KZ Times New Roman" w:hAnsi="KZ Times New Roman"/>
        </w:rPr>
        <w:t xml:space="preserve"> </w:t>
      </w:r>
      <w:proofErr w:type="spellStart"/>
      <w:r>
        <w:rPr>
          <w:rFonts w:ascii="KZ Times New Roman" w:hAnsi="KZ Times New Roman"/>
        </w:rPr>
        <w:t>сәйкес</w:t>
      </w:r>
      <w:proofErr w:type="spellEnd"/>
      <w:r>
        <w:rPr>
          <w:rFonts w:ascii="KZ Times New Roman" w:hAnsi="KZ Times New Roman"/>
        </w:rPr>
        <w:t xml:space="preserve"> </w:t>
      </w:r>
      <w:proofErr w:type="spellStart"/>
      <w:r>
        <w:rPr>
          <w:rFonts w:ascii="KZ Times New Roman" w:hAnsi="KZ Times New Roman"/>
        </w:rPr>
        <w:t>әзірленген</w:t>
      </w:r>
      <w:proofErr w:type="spellEnd"/>
      <w:r>
        <w:rPr>
          <w:rFonts w:ascii="KZ Times New Roman" w:hAnsi="KZ Times New Roman"/>
        </w:rPr>
        <w:t xml:space="preserve"> </w:t>
      </w:r>
      <w:proofErr w:type="spellStart"/>
      <w:r>
        <w:rPr>
          <w:rFonts w:ascii="KZ Times New Roman" w:hAnsi="KZ Times New Roman"/>
        </w:rPr>
        <w:t>және</w:t>
      </w:r>
      <w:proofErr w:type="spellEnd"/>
      <w:r>
        <w:rPr>
          <w:rFonts w:ascii="KZ Times New Roman" w:hAnsi="KZ Times New Roman"/>
        </w:rPr>
        <w:t xml:space="preserve">  </w:t>
      </w:r>
      <w:proofErr w:type="spellStart"/>
      <w:r>
        <w:rPr>
          <w:rFonts w:ascii="KZ Times New Roman" w:hAnsi="KZ Times New Roman"/>
        </w:rPr>
        <w:t>практикалық</w:t>
      </w:r>
      <w:proofErr w:type="spellEnd"/>
      <w:r>
        <w:rPr>
          <w:rFonts w:ascii="KZ Times New Roman" w:hAnsi="KZ Times New Roman"/>
        </w:rPr>
        <w:t xml:space="preserve"> </w:t>
      </w:r>
      <w:proofErr w:type="spellStart"/>
      <w:r>
        <w:rPr>
          <w:rFonts w:ascii="KZ Times New Roman" w:hAnsi="KZ Times New Roman"/>
        </w:rPr>
        <w:t>жұмыстарын</w:t>
      </w:r>
      <w:proofErr w:type="spellEnd"/>
      <w:r>
        <w:rPr>
          <w:rFonts w:ascii="KZ Times New Roman" w:hAnsi="KZ Times New Roman"/>
        </w:rPr>
        <w:t xml:space="preserve">  </w:t>
      </w:r>
      <w:proofErr w:type="spellStart"/>
      <w:r>
        <w:rPr>
          <w:rFonts w:ascii="KZ Times New Roman" w:hAnsi="KZ Times New Roman"/>
        </w:rPr>
        <w:t>орындау</w:t>
      </w:r>
      <w:proofErr w:type="spellEnd"/>
      <w:r>
        <w:rPr>
          <w:rFonts w:ascii="KZ Times New Roman" w:hAnsi="KZ Times New Roman"/>
        </w:rPr>
        <w:t xml:space="preserve"> </w:t>
      </w:r>
      <w:proofErr w:type="spellStart"/>
      <w:r>
        <w:rPr>
          <w:rFonts w:ascii="KZ Times New Roman" w:hAnsi="KZ Times New Roman"/>
        </w:rPr>
        <w:t>бойынша</w:t>
      </w:r>
      <w:proofErr w:type="spellEnd"/>
      <w:r>
        <w:rPr>
          <w:rFonts w:ascii="KZ Times New Roman" w:hAnsi="KZ Times New Roman"/>
        </w:rPr>
        <w:t xml:space="preserve"> </w:t>
      </w:r>
      <w:proofErr w:type="spellStart"/>
      <w:r>
        <w:rPr>
          <w:rFonts w:ascii="KZ Times New Roman" w:hAnsi="KZ Times New Roman"/>
        </w:rPr>
        <w:t>барлық</w:t>
      </w:r>
      <w:proofErr w:type="spellEnd"/>
      <w:r>
        <w:rPr>
          <w:rFonts w:ascii="KZ Times New Roman" w:hAnsi="KZ Times New Roman"/>
        </w:rPr>
        <w:t xml:space="preserve"> </w:t>
      </w:r>
      <w:proofErr w:type="spellStart"/>
      <w:r>
        <w:rPr>
          <w:rFonts w:ascii="KZ Times New Roman" w:hAnsi="KZ Times New Roman"/>
        </w:rPr>
        <w:t>мәліметтерді</w:t>
      </w:r>
      <w:proofErr w:type="spellEnd"/>
      <w:r>
        <w:rPr>
          <w:rFonts w:ascii="KZ Times New Roman" w:hAnsi="KZ Times New Roman"/>
        </w:rPr>
        <w:t xml:space="preserve"> </w:t>
      </w:r>
      <w:proofErr w:type="spellStart"/>
      <w:r>
        <w:rPr>
          <w:rFonts w:ascii="KZ Times New Roman" w:hAnsi="KZ Times New Roman"/>
        </w:rPr>
        <w:t>қамтиды</w:t>
      </w:r>
      <w:proofErr w:type="spellEnd"/>
      <w:r>
        <w:rPr>
          <w:rFonts w:ascii="KZ Times New Roman" w:hAnsi="KZ Times New Roman"/>
        </w:rPr>
        <w:t xml:space="preserve">. </w:t>
      </w:r>
    </w:p>
    <w:p w:rsidR="007B202B" w:rsidRDefault="007B202B" w:rsidP="007B202B">
      <w:pPr>
        <w:ind w:firstLine="567"/>
        <w:rPr>
          <w:rFonts w:ascii="KZ Times New Roman" w:hAnsi="KZ Times New Roman"/>
        </w:rPr>
      </w:pPr>
    </w:p>
    <w:p w:rsidR="007B202B" w:rsidRDefault="007B202B" w:rsidP="007B202B">
      <w:pPr>
        <w:ind w:firstLine="567"/>
        <w:rPr>
          <w:rFonts w:ascii="KZ Times New Roman" w:hAnsi="KZ Times New Roman"/>
        </w:rPr>
      </w:pPr>
    </w:p>
    <w:p w:rsidR="007B202B" w:rsidRDefault="007B202B" w:rsidP="007B202B">
      <w:pPr>
        <w:pStyle w:val="23"/>
        <w:rPr>
          <w:rFonts w:ascii="KZ Times New Roman" w:hAnsi="KZ Times New Roman"/>
        </w:rPr>
      </w:pPr>
      <w:proofErr w:type="spellStart"/>
      <w:r>
        <w:rPr>
          <w:rFonts w:ascii="KZ Times New Roman" w:hAnsi="KZ Times New Roman"/>
        </w:rPr>
        <w:t>Әдістемелік</w:t>
      </w:r>
      <w:proofErr w:type="spellEnd"/>
      <w:r>
        <w:rPr>
          <w:rFonts w:ascii="KZ Times New Roman" w:hAnsi="KZ Times New Roman"/>
        </w:rPr>
        <w:t xml:space="preserve"> </w:t>
      </w:r>
      <w:proofErr w:type="spellStart"/>
      <w:r>
        <w:rPr>
          <w:rFonts w:ascii="KZ Times New Roman" w:hAnsi="KZ Times New Roman"/>
        </w:rPr>
        <w:t>нұ</w:t>
      </w:r>
      <w:proofErr w:type="gramStart"/>
      <w:r>
        <w:rPr>
          <w:rFonts w:ascii="KZ Times New Roman" w:hAnsi="KZ Times New Roman"/>
        </w:rPr>
        <w:t>с</w:t>
      </w:r>
      <w:proofErr w:type="gramEnd"/>
      <w:r>
        <w:rPr>
          <w:rFonts w:ascii="KZ Times New Roman" w:hAnsi="KZ Times New Roman"/>
        </w:rPr>
        <w:t>қау</w:t>
      </w:r>
      <w:proofErr w:type="spellEnd"/>
      <w:r>
        <w:rPr>
          <w:rFonts w:ascii="KZ Times New Roman" w:hAnsi="KZ Times New Roman"/>
        </w:rPr>
        <w:t xml:space="preserve"> </w:t>
      </w:r>
      <w:r>
        <w:rPr>
          <w:rFonts w:ascii="KZ Times New Roman" w:hAnsi="KZ Times New Roman"/>
        </w:rPr>
        <w:t>5В073200</w:t>
      </w:r>
      <w:r>
        <w:rPr>
          <w:rFonts w:ascii="KZ Times New Roman" w:hAnsi="KZ Times New Roman"/>
        </w:rPr>
        <w:t xml:space="preserve"> «</w:t>
      </w:r>
      <w:proofErr w:type="spellStart"/>
      <w:r>
        <w:rPr>
          <w:rFonts w:ascii="KZ Times New Roman" w:hAnsi="KZ Times New Roman"/>
        </w:rPr>
        <w:t>Стандарттау</w:t>
      </w:r>
      <w:proofErr w:type="spellEnd"/>
      <w:r>
        <w:rPr>
          <w:rFonts w:ascii="KZ Times New Roman" w:hAnsi="KZ Times New Roman"/>
        </w:rPr>
        <w:t xml:space="preserve">, метрология </w:t>
      </w:r>
      <w:proofErr w:type="spellStart"/>
      <w:r>
        <w:rPr>
          <w:rFonts w:ascii="KZ Times New Roman" w:hAnsi="KZ Times New Roman"/>
        </w:rPr>
        <w:t>және</w:t>
      </w:r>
      <w:proofErr w:type="spellEnd"/>
      <w:r>
        <w:rPr>
          <w:rFonts w:ascii="KZ Times New Roman" w:hAnsi="KZ Times New Roman"/>
        </w:rPr>
        <w:t xml:space="preserve"> </w:t>
      </w:r>
      <w:proofErr w:type="spellStart"/>
      <w:r>
        <w:rPr>
          <w:rFonts w:ascii="KZ Times New Roman" w:hAnsi="KZ Times New Roman"/>
        </w:rPr>
        <w:t>сертификаттау</w:t>
      </w:r>
      <w:proofErr w:type="spellEnd"/>
      <w:r>
        <w:rPr>
          <w:rFonts w:ascii="KZ Times New Roman" w:hAnsi="KZ Times New Roman"/>
        </w:rPr>
        <w:t xml:space="preserve">» </w:t>
      </w:r>
      <w:proofErr w:type="spellStart"/>
      <w:r>
        <w:rPr>
          <w:rFonts w:ascii="KZ Times New Roman" w:hAnsi="KZ Times New Roman"/>
        </w:rPr>
        <w:t>мамандығының</w:t>
      </w:r>
      <w:proofErr w:type="spellEnd"/>
      <w:r>
        <w:rPr>
          <w:rFonts w:ascii="KZ Times New Roman" w:hAnsi="KZ Times New Roman"/>
        </w:rPr>
        <w:t xml:space="preserve"> </w:t>
      </w:r>
      <w:proofErr w:type="spellStart"/>
      <w:r>
        <w:rPr>
          <w:rFonts w:ascii="KZ Times New Roman" w:hAnsi="KZ Times New Roman"/>
        </w:rPr>
        <w:t>студенттеріне</w:t>
      </w:r>
      <w:proofErr w:type="spellEnd"/>
      <w:r>
        <w:rPr>
          <w:rFonts w:ascii="KZ Times New Roman" w:hAnsi="KZ Times New Roman"/>
        </w:rPr>
        <w:t xml:space="preserve"> </w:t>
      </w:r>
      <w:proofErr w:type="spellStart"/>
      <w:r>
        <w:rPr>
          <w:rFonts w:ascii="KZ Times New Roman" w:hAnsi="KZ Times New Roman"/>
        </w:rPr>
        <w:t>арналған</w:t>
      </w:r>
      <w:proofErr w:type="spellEnd"/>
      <w:r>
        <w:rPr>
          <w:rFonts w:ascii="KZ Times New Roman" w:hAnsi="KZ Times New Roman"/>
        </w:rPr>
        <w:t>.</w:t>
      </w:r>
      <w:r>
        <w:rPr>
          <w:rFonts w:ascii="KZ Times New Roman" w:hAnsi="KZ Times New Roman"/>
        </w:rPr>
        <w:tab/>
      </w:r>
    </w:p>
    <w:p w:rsidR="007B202B" w:rsidRDefault="007B202B" w:rsidP="007B202B">
      <w:pPr>
        <w:jc w:val="both"/>
        <w:rPr>
          <w:rFonts w:ascii="KZ Times New Roman" w:hAnsi="KZ Times New Roman"/>
          <w:sz w:val="28"/>
        </w:rPr>
      </w:pPr>
    </w:p>
    <w:p w:rsidR="007B202B" w:rsidRDefault="007B202B" w:rsidP="007B202B">
      <w:pPr>
        <w:pStyle w:val="21"/>
        <w:ind w:firstLine="567"/>
        <w:jc w:val="both"/>
        <w:rPr>
          <w:rFonts w:ascii="KZ Times New Roman" w:hAnsi="KZ Times New Roman"/>
        </w:rPr>
      </w:pPr>
      <w:proofErr w:type="spellStart"/>
      <w:r>
        <w:rPr>
          <w:rFonts w:ascii="KZ Times New Roman" w:hAnsi="KZ Times New Roman"/>
          <w:lang w:val="ru-MO"/>
        </w:rPr>
        <w:t>Әдістемелік</w:t>
      </w:r>
      <w:proofErr w:type="spellEnd"/>
      <w:r>
        <w:rPr>
          <w:rFonts w:ascii="KZ Times New Roman" w:hAnsi="KZ Times New Roman"/>
          <w:lang w:val="ru-MO"/>
        </w:rPr>
        <w:t xml:space="preserve"> </w:t>
      </w:r>
      <w:proofErr w:type="spellStart"/>
      <w:r>
        <w:rPr>
          <w:rFonts w:ascii="KZ Times New Roman" w:hAnsi="KZ Times New Roman"/>
          <w:lang w:val="ru-MO"/>
        </w:rPr>
        <w:t>нұсқауда</w:t>
      </w:r>
      <w:proofErr w:type="spellEnd"/>
      <w:r>
        <w:rPr>
          <w:rFonts w:ascii="KZ Times New Roman" w:hAnsi="KZ Times New Roman"/>
          <w:lang w:val="ru-MO"/>
        </w:rPr>
        <w:t xml:space="preserve"> «</w:t>
      </w:r>
      <w:proofErr w:type="spellStart"/>
      <w:r>
        <w:rPr>
          <w:rFonts w:ascii="KZ Times New Roman" w:hAnsi="KZ Times New Roman"/>
        </w:rPr>
        <w:t>Өлшеулердің</w:t>
      </w:r>
      <w:proofErr w:type="spellEnd"/>
      <w:r>
        <w:rPr>
          <w:rFonts w:ascii="KZ Times New Roman" w:hAnsi="KZ Times New Roman"/>
        </w:rPr>
        <w:t xml:space="preserve"> </w:t>
      </w:r>
      <w:proofErr w:type="spellStart"/>
      <w:r>
        <w:rPr>
          <w:rFonts w:ascii="KZ Times New Roman" w:hAnsi="KZ Times New Roman"/>
        </w:rPr>
        <w:t>жалпы</w:t>
      </w:r>
      <w:proofErr w:type="spellEnd"/>
      <w:r>
        <w:rPr>
          <w:rFonts w:ascii="KZ Times New Roman" w:hAnsi="KZ Times New Roman"/>
        </w:rPr>
        <w:t xml:space="preserve"> </w:t>
      </w:r>
      <w:proofErr w:type="spellStart"/>
      <w:r>
        <w:rPr>
          <w:rFonts w:ascii="KZ Times New Roman" w:hAnsi="KZ Times New Roman"/>
        </w:rPr>
        <w:t>теориясы</w:t>
      </w:r>
      <w:proofErr w:type="spellEnd"/>
      <w:r>
        <w:rPr>
          <w:rFonts w:ascii="KZ Times New Roman" w:hAnsi="KZ Times New Roman"/>
          <w:lang w:val="ru-MO"/>
        </w:rPr>
        <w:t xml:space="preserve">» </w:t>
      </w:r>
      <w:proofErr w:type="spellStart"/>
      <w:proofErr w:type="gramStart"/>
      <w:r>
        <w:rPr>
          <w:rFonts w:ascii="KZ Times New Roman" w:hAnsi="KZ Times New Roman"/>
        </w:rPr>
        <w:t>п</w:t>
      </w:r>
      <w:proofErr w:type="gramEnd"/>
      <w:r>
        <w:rPr>
          <w:rFonts w:ascii="KZ Times New Roman" w:hAnsi="KZ Times New Roman"/>
        </w:rPr>
        <w:t>әнінен</w:t>
      </w:r>
      <w:proofErr w:type="spellEnd"/>
      <w:r>
        <w:rPr>
          <w:rFonts w:ascii="KZ Times New Roman" w:hAnsi="KZ Times New Roman"/>
        </w:rPr>
        <w:t xml:space="preserve"> </w:t>
      </w:r>
      <w:proofErr w:type="spellStart"/>
      <w:r>
        <w:rPr>
          <w:rFonts w:ascii="KZ Times New Roman" w:hAnsi="KZ Times New Roman"/>
        </w:rPr>
        <w:t>практикалық</w:t>
      </w:r>
      <w:proofErr w:type="spellEnd"/>
      <w:r>
        <w:rPr>
          <w:rFonts w:ascii="KZ Times New Roman" w:hAnsi="KZ Times New Roman"/>
        </w:rPr>
        <w:t xml:space="preserve"> </w:t>
      </w:r>
      <w:proofErr w:type="spellStart"/>
      <w:r>
        <w:rPr>
          <w:rFonts w:ascii="KZ Times New Roman" w:hAnsi="KZ Times New Roman"/>
        </w:rPr>
        <w:t>сабаққа</w:t>
      </w:r>
      <w:proofErr w:type="spellEnd"/>
      <w:r>
        <w:rPr>
          <w:rFonts w:ascii="KZ Times New Roman" w:hAnsi="KZ Times New Roman"/>
        </w:rPr>
        <w:t xml:space="preserve"> </w:t>
      </w:r>
      <w:proofErr w:type="spellStart"/>
      <w:r>
        <w:rPr>
          <w:rFonts w:ascii="KZ Times New Roman" w:hAnsi="KZ Times New Roman"/>
        </w:rPr>
        <w:t>тапсырмалар</w:t>
      </w:r>
      <w:proofErr w:type="spellEnd"/>
      <w:r>
        <w:rPr>
          <w:rFonts w:ascii="KZ Times New Roman" w:hAnsi="KZ Times New Roman"/>
        </w:rPr>
        <w:t xml:space="preserve"> </w:t>
      </w:r>
      <w:proofErr w:type="spellStart"/>
      <w:r>
        <w:rPr>
          <w:rFonts w:ascii="KZ Times New Roman" w:hAnsi="KZ Times New Roman"/>
        </w:rPr>
        <w:t>келтірілген</w:t>
      </w:r>
      <w:proofErr w:type="spellEnd"/>
      <w:r>
        <w:rPr>
          <w:rFonts w:ascii="KZ Times New Roman" w:hAnsi="KZ Times New Roman"/>
        </w:rPr>
        <w:t>,</w:t>
      </w:r>
      <w:r>
        <w:rPr>
          <w:rFonts w:ascii="KZ Times New Roman" w:hAnsi="KZ Times New Roman"/>
          <w:lang w:val="sr-Cyrl-CS"/>
        </w:rPr>
        <w:t xml:space="preserve"> ө</w:t>
      </w:r>
      <w:proofErr w:type="spellStart"/>
      <w:r>
        <w:rPr>
          <w:rFonts w:ascii="KZ Times New Roman" w:hAnsi="KZ Times New Roman"/>
        </w:rPr>
        <w:t>лшем</w:t>
      </w:r>
      <w:proofErr w:type="spellEnd"/>
      <w:r>
        <w:rPr>
          <w:rFonts w:ascii="KZ Times New Roman" w:hAnsi="KZ Times New Roman"/>
          <w:lang w:val="sr-Cyrl-CS"/>
        </w:rPr>
        <w:t xml:space="preserve"> бірлігін қамтамасыз ету заңы қолданылған</w:t>
      </w:r>
      <w:r>
        <w:rPr>
          <w:rFonts w:ascii="KZ Times New Roman" w:hAnsi="KZ Times New Roman"/>
        </w:rPr>
        <w:t xml:space="preserve">. </w:t>
      </w:r>
      <w:proofErr w:type="spellStart"/>
      <w:r>
        <w:rPr>
          <w:rFonts w:ascii="KZ Times New Roman" w:hAnsi="KZ Times New Roman"/>
        </w:rPr>
        <w:t>Әр</w:t>
      </w:r>
      <w:proofErr w:type="spellEnd"/>
      <w:r>
        <w:rPr>
          <w:rFonts w:ascii="KZ Times New Roman" w:hAnsi="KZ Times New Roman"/>
        </w:rPr>
        <w:t xml:space="preserve"> </w:t>
      </w:r>
      <w:proofErr w:type="spellStart"/>
      <w:r>
        <w:rPr>
          <w:rFonts w:ascii="KZ Times New Roman" w:hAnsi="KZ Times New Roman"/>
        </w:rPr>
        <w:t>бір</w:t>
      </w:r>
      <w:proofErr w:type="spellEnd"/>
      <w:r>
        <w:rPr>
          <w:rFonts w:ascii="KZ Times New Roman" w:hAnsi="KZ Times New Roman"/>
        </w:rPr>
        <w:t xml:space="preserve"> </w:t>
      </w:r>
      <w:proofErr w:type="spellStart"/>
      <w:r>
        <w:rPr>
          <w:rFonts w:ascii="KZ Times New Roman" w:hAnsi="KZ Times New Roman"/>
        </w:rPr>
        <w:t>практикалық</w:t>
      </w:r>
      <w:proofErr w:type="spellEnd"/>
      <w:r>
        <w:rPr>
          <w:rFonts w:ascii="KZ Times New Roman" w:hAnsi="KZ Times New Roman"/>
        </w:rPr>
        <w:t xml:space="preserve"> </w:t>
      </w:r>
      <w:proofErr w:type="spellStart"/>
      <w:r>
        <w:rPr>
          <w:rFonts w:ascii="KZ Times New Roman" w:hAnsi="KZ Times New Roman"/>
        </w:rPr>
        <w:t>сабаққа</w:t>
      </w:r>
      <w:proofErr w:type="spellEnd"/>
      <w:r>
        <w:rPr>
          <w:rFonts w:ascii="KZ Times New Roman" w:hAnsi="KZ Times New Roman"/>
        </w:rPr>
        <w:t xml:space="preserve"> </w:t>
      </w:r>
      <w:proofErr w:type="spellStart"/>
      <w:r>
        <w:rPr>
          <w:rFonts w:ascii="KZ Times New Roman" w:hAnsi="KZ Times New Roman"/>
        </w:rPr>
        <w:t>қысқаша</w:t>
      </w:r>
      <w:proofErr w:type="spellEnd"/>
      <w:r>
        <w:rPr>
          <w:rFonts w:ascii="KZ Times New Roman" w:hAnsi="KZ Times New Roman"/>
        </w:rPr>
        <w:t xml:space="preserve"> </w:t>
      </w:r>
      <w:proofErr w:type="spellStart"/>
      <w:r>
        <w:rPr>
          <w:rFonts w:ascii="KZ Times New Roman" w:hAnsi="KZ Times New Roman"/>
        </w:rPr>
        <w:t>түсіндірмелер</w:t>
      </w:r>
      <w:proofErr w:type="spellEnd"/>
      <w:r>
        <w:rPr>
          <w:rFonts w:ascii="KZ Times New Roman" w:hAnsi="KZ Times New Roman"/>
        </w:rPr>
        <w:t xml:space="preserve">, </w:t>
      </w:r>
      <w:proofErr w:type="spellStart"/>
      <w:r>
        <w:rPr>
          <w:rFonts w:ascii="KZ Times New Roman" w:hAnsi="KZ Times New Roman"/>
        </w:rPr>
        <w:t>тапсырмалар</w:t>
      </w:r>
      <w:proofErr w:type="spellEnd"/>
      <w:r>
        <w:rPr>
          <w:rFonts w:ascii="KZ Times New Roman" w:hAnsi="KZ Times New Roman"/>
        </w:rPr>
        <w:t xml:space="preserve"> </w:t>
      </w:r>
      <w:proofErr w:type="spellStart"/>
      <w:r>
        <w:rPr>
          <w:rFonts w:ascii="KZ Times New Roman" w:hAnsi="KZ Times New Roman"/>
        </w:rPr>
        <w:t>берілген</w:t>
      </w:r>
      <w:proofErr w:type="spellEnd"/>
      <w:r>
        <w:rPr>
          <w:rFonts w:ascii="KZ Times New Roman" w:hAnsi="KZ Times New Roman"/>
        </w:rPr>
        <w:t xml:space="preserve">. </w:t>
      </w:r>
      <w:proofErr w:type="spellStart"/>
      <w:r>
        <w:rPr>
          <w:rFonts w:ascii="KZ Times New Roman" w:hAnsi="KZ Times New Roman"/>
        </w:rPr>
        <w:t>Әдістемелік</w:t>
      </w:r>
      <w:proofErr w:type="spellEnd"/>
      <w:r>
        <w:rPr>
          <w:rFonts w:ascii="KZ Times New Roman" w:hAnsi="KZ Times New Roman"/>
        </w:rPr>
        <w:t xml:space="preserve"> </w:t>
      </w:r>
      <w:proofErr w:type="spellStart"/>
      <w:r>
        <w:rPr>
          <w:rFonts w:ascii="KZ Times New Roman" w:hAnsi="KZ Times New Roman"/>
        </w:rPr>
        <w:t>нұсқаулардың</w:t>
      </w:r>
      <w:proofErr w:type="spellEnd"/>
      <w:r>
        <w:rPr>
          <w:rFonts w:ascii="KZ Times New Roman" w:hAnsi="KZ Times New Roman"/>
        </w:rPr>
        <w:t xml:space="preserve"> </w:t>
      </w:r>
      <w:proofErr w:type="spellStart"/>
      <w:r>
        <w:rPr>
          <w:rFonts w:ascii="KZ Times New Roman" w:hAnsi="KZ Times New Roman"/>
        </w:rPr>
        <w:t>студенттерді</w:t>
      </w:r>
      <w:proofErr w:type="spellEnd"/>
      <w:r>
        <w:rPr>
          <w:rFonts w:ascii="KZ Times New Roman" w:hAnsi="KZ Times New Roman"/>
        </w:rPr>
        <w:t xml:space="preserve"> </w:t>
      </w:r>
      <w:proofErr w:type="spellStart"/>
      <w:r>
        <w:rPr>
          <w:rFonts w:ascii="KZ Times New Roman" w:hAnsi="KZ Times New Roman"/>
        </w:rPr>
        <w:t>сапалы</w:t>
      </w:r>
      <w:proofErr w:type="spellEnd"/>
      <w:r>
        <w:rPr>
          <w:rFonts w:ascii="KZ Times New Roman" w:hAnsi="KZ Times New Roman"/>
        </w:rPr>
        <w:t xml:space="preserve"> </w:t>
      </w:r>
      <w:proofErr w:type="spellStart"/>
      <w:r>
        <w:rPr>
          <w:rFonts w:ascii="KZ Times New Roman" w:hAnsi="KZ Times New Roman"/>
        </w:rPr>
        <w:t>даярлауға</w:t>
      </w:r>
      <w:proofErr w:type="spellEnd"/>
      <w:r>
        <w:rPr>
          <w:rFonts w:ascii="KZ Times New Roman" w:hAnsi="KZ Times New Roman"/>
        </w:rPr>
        <w:t xml:space="preserve"> </w:t>
      </w:r>
      <w:proofErr w:type="spellStart"/>
      <w:r>
        <w:rPr>
          <w:rFonts w:ascii="KZ Times New Roman" w:hAnsi="KZ Times New Roman"/>
        </w:rPr>
        <w:t>маңызы</w:t>
      </w:r>
      <w:proofErr w:type="spellEnd"/>
      <w:r>
        <w:rPr>
          <w:rFonts w:ascii="KZ Times New Roman" w:hAnsi="KZ Times New Roman"/>
        </w:rPr>
        <w:t xml:space="preserve"> </w:t>
      </w:r>
      <w:proofErr w:type="spellStart"/>
      <w:r>
        <w:rPr>
          <w:rFonts w:ascii="KZ Times New Roman" w:hAnsi="KZ Times New Roman"/>
        </w:rPr>
        <w:t>зор</w:t>
      </w:r>
      <w:proofErr w:type="spellEnd"/>
      <w:r>
        <w:rPr>
          <w:rFonts w:ascii="KZ Times New Roman" w:hAnsi="KZ Times New Roman"/>
        </w:rPr>
        <w:t xml:space="preserve">, </w:t>
      </w:r>
      <w:proofErr w:type="spellStart"/>
      <w:r>
        <w:rPr>
          <w:rFonts w:ascii="KZ Times New Roman" w:hAnsi="KZ Times New Roman"/>
        </w:rPr>
        <w:t>ол</w:t>
      </w:r>
      <w:proofErr w:type="spellEnd"/>
      <w:r>
        <w:rPr>
          <w:rFonts w:ascii="KZ Times New Roman" w:hAnsi="KZ Times New Roman"/>
        </w:rPr>
        <w:t xml:space="preserve"> </w:t>
      </w:r>
      <w:proofErr w:type="spellStart"/>
      <w:r>
        <w:rPr>
          <w:rFonts w:ascii="KZ Times New Roman" w:hAnsi="KZ Times New Roman"/>
        </w:rPr>
        <w:t>теориялық</w:t>
      </w:r>
      <w:proofErr w:type="spellEnd"/>
      <w:r>
        <w:rPr>
          <w:rFonts w:ascii="KZ Times New Roman" w:hAnsi="KZ Times New Roman"/>
        </w:rPr>
        <w:t xml:space="preserve"> </w:t>
      </w:r>
      <w:proofErr w:type="spellStart"/>
      <w:r>
        <w:rPr>
          <w:rFonts w:ascii="KZ Times New Roman" w:hAnsi="KZ Times New Roman"/>
        </w:rPr>
        <w:t>материалдарды</w:t>
      </w:r>
      <w:proofErr w:type="spellEnd"/>
      <w:r>
        <w:rPr>
          <w:rFonts w:ascii="KZ Times New Roman" w:hAnsi="KZ Times New Roman"/>
        </w:rPr>
        <w:t xml:space="preserve"> </w:t>
      </w:r>
      <w:proofErr w:type="spellStart"/>
      <w:r>
        <w:rPr>
          <w:rFonts w:ascii="KZ Times New Roman" w:hAnsi="KZ Times New Roman"/>
        </w:rPr>
        <w:t>терең</w:t>
      </w:r>
      <w:proofErr w:type="spellEnd"/>
      <w:r>
        <w:rPr>
          <w:rFonts w:ascii="KZ Times New Roman" w:hAnsi="KZ Times New Roman"/>
        </w:rPr>
        <w:t xml:space="preserve"> </w:t>
      </w:r>
      <w:proofErr w:type="spellStart"/>
      <w:r>
        <w:rPr>
          <w:rFonts w:ascii="KZ Times New Roman" w:hAnsi="KZ Times New Roman"/>
        </w:rPr>
        <w:t>зерделеуге</w:t>
      </w:r>
      <w:proofErr w:type="spellEnd"/>
      <w:r>
        <w:rPr>
          <w:rFonts w:ascii="KZ Times New Roman" w:hAnsi="KZ Times New Roman"/>
        </w:rPr>
        <w:t xml:space="preserve"> </w:t>
      </w:r>
      <w:proofErr w:type="spellStart"/>
      <w:r>
        <w:rPr>
          <w:rFonts w:ascii="KZ Times New Roman" w:hAnsi="KZ Times New Roman"/>
        </w:rPr>
        <w:t>мүмкіндік</w:t>
      </w:r>
      <w:proofErr w:type="spellEnd"/>
      <w:r>
        <w:rPr>
          <w:rFonts w:ascii="KZ Times New Roman" w:hAnsi="KZ Times New Roman"/>
        </w:rPr>
        <w:t xml:space="preserve"> </w:t>
      </w:r>
      <w:proofErr w:type="spellStart"/>
      <w:r>
        <w:rPr>
          <w:rFonts w:ascii="KZ Times New Roman" w:hAnsi="KZ Times New Roman"/>
        </w:rPr>
        <w:t>береді</w:t>
      </w:r>
      <w:proofErr w:type="spellEnd"/>
      <w:r>
        <w:rPr>
          <w:rFonts w:ascii="KZ Times New Roman" w:hAnsi="KZ Times New Roman"/>
        </w:rPr>
        <w:t xml:space="preserve">.   </w:t>
      </w:r>
    </w:p>
    <w:p w:rsidR="007B202B" w:rsidRDefault="007B202B" w:rsidP="007B202B">
      <w:pPr>
        <w:rPr>
          <w:rFonts w:ascii="KZ Times New Roman" w:hAnsi="KZ Times New Roman"/>
          <w:sz w:val="28"/>
        </w:rPr>
      </w:pPr>
    </w:p>
    <w:p w:rsidR="007B202B" w:rsidRDefault="007B202B" w:rsidP="007B202B">
      <w:pPr>
        <w:rPr>
          <w:rFonts w:ascii="KZ Times New Roman" w:hAnsi="KZ Times New Roman"/>
          <w:sz w:val="28"/>
        </w:rPr>
      </w:pPr>
    </w:p>
    <w:p w:rsidR="007B202B" w:rsidRDefault="007B202B" w:rsidP="007B202B">
      <w:pPr>
        <w:rPr>
          <w:rFonts w:ascii="KZ Times New Roman" w:hAnsi="KZ Times New Roman"/>
          <w:sz w:val="28"/>
          <w:lang w:val="kk-KZ"/>
        </w:rPr>
      </w:pPr>
      <w:r>
        <w:rPr>
          <w:rFonts w:ascii="KZ Times New Roman" w:hAnsi="KZ Times New Roman"/>
          <w:sz w:val="28"/>
        </w:rPr>
        <w:t xml:space="preserve">Рецензент: </w:t>
      </w:r>
      <w:r>
        <w:rPr>
          <w:rFonts w:ascii="KZ Times New Roman" w:hAnsi="KZ Times New Roman"/>
          <w:sz w:val="28"/>
          <w:lang w:val="kk-KZ"/>
        </w:rPr>
        <w:t>Ешанкулов А.А.</w:t>
      </w:r>
      <w:r>
        <w:rPr>
          <w:rFonts w:ascii="KZ Times New Roman" w:hAnsi="KZ Times New Roman"/>
          <w:sz w:val="28"/>
        </w:rPr>
        <w:t xml:space="preserve"> – </w:t>
      </w:r>
      <w:proofErr w:type="spellStart"/>
      <w:r>
        <w:rPr>
          <w:rFonts w:ascii="KZ Times New Roman" w:hAnsi="KZ Times New Roman"/>
          <w:sz w:val="28"/>
        </w:rPr>
        <w:t>т.ғ.к</w:t>
      </w:r>
      <w:proofErr w:type="spellEnd"/>
      <w:r>
        <w:rPr>
          <w:rFonts w:ascii="KZ Times New Roman" w:hAnsi="KZ Times New Roman"/>
          <w:sz w:val="28"/>
        </w:rPr>
        <w:t>., «</w:t>
      </w:r>
      <w:r>
        <w:rPr>
          <w:rFonts w:ascii="KZ Times New Roman" w:hAnsi="KZ Times New Roman"/>
          <w:sz w:val="28"/>
          <w:lang w:val="kk-KZ"/>
        </w:rPr>
        <w:t>С ж/е</w:t>
      </w:r>
      <w:proofErr w:type="gramStart"/>
      <w:r>
        <w:rPr>
          <w:rFonts w:ascii="KZ Times New Roman" w:hAnsi="KZ Times New Roman"/>
          <w:sz w:val="28"/>
          <w:lang w:val="kk-KZ"/>
        </w:rPr>
        <w:t xml:space="preserve"> С</w:t>
      </w:r>
      <w:proofErr w:type="gramEnd"/>
      <w:r>
        <w:rPr>
          <w:rFonts w:ascii="KZ Times New Roman" w:hAnsi="KZ Times New Roman"/>
          <w:sz w:val="28"/>
        </w:rPr>
        <w:t xml:space="preserve">» </w:t>
      </w:r>
      <w:proofErr w:type="spellStart"/>
      <w:r>
        <w:rPr>
          <w:rFonts w:ascii="KZ Times New Roman" w:hAnsi="KZ Times New Roman"/>
          <w:sz w:val="28"/>
        </w:rPr>
        <w:t>кафедрасының</w:t>
      </w:r>
      <w:proofErr w:type="spellEnd"/>
      <w:r>
        <w:rPr>
          <w:rFonts w:ascii="KZ Times New Roman" w:hAnsi="KZ Times New Roman"/>
          <w:sz w:val="28"/>
        </w:rPr>
        <w:t xml:space="preserve"> </w:t>
      </w:r>
      <w:proofErr w:type="spellStart"/>
      <w:r>
        <w:rPr>
          <w:rFonts w:ascii="KZ Times New Roman" w:hAnsi="KZ Times New Roman"/>
          <w:sz w:val="28"/>
        </w:rPr>
        <w:t>доценті</w:t>
      </w:r>
      <w:proofErr w:type="spellEnd"/>
      <w:r>
        <w:rPr>
          <w:rFonts w:ascii="KZ Times New Roman" w:hAnsi="KZ Times New Roman"/>
          <w:sz w:val="28"/>
        </w:rPr>
        <w:t>.</w:t>
      </w:r>
    </w:p>
    <w:p w:rsidR="007B202B" w:rsidRPr="007B202B" w:rsidRDefault="007B202B" w:rsidP="007B202B">
      <w:pPr>
        <w:rPr>
          <w:rFonts w:ascii="KZ Times New Roman" w:hAnsi="KZ Times New Roman"/>
          <w:sz w:val="28"/>
          <w:lang w:val="kk-KZ"/>
        </w:rPr>
      </w:pPr>
      <w:r>
        <w:rPr>
          <w:rFonts w:ascii="KZ Times New Roman" w:hAnsi="KZ Times New Roman"/>
          <w:sz w:val="28"/>
          <w:lang w:val="kk-KZ"/>
        </w:rPr>
        <w:t>Ортаев А.Е</w:t>
      </w:r>
      <w:r>
        <w:rPr>
          <w:rFonts w:ascii="KZ Times New Roman" w:hAnsi="KZ Times New Roman"/>
          <w:sz w:val="28"/>
        </w:rPr>
        <w:t xml:space="preserve">. – </w:t>
      </w:r>
      <w:r>
        <w:rPr>
          <w:rFonts w:ascii="KZ Times New Roman" w:hAnsi="KZ Times New Roman"/>
          <w:sz w:val="28"/>
          <w:lang w:val="kk-KZ"/>
        </w:rPr>
        <w:t>х</w:t>
      </w:r>
      <w:r>
        <w:rPr>
          <w:rFonts w:ascii="KZ Times New Roman" w:hAnsi="KZ Times New Roman"/>
          <w:sz w:val="28"/>
        </w:rPr>
        <w:t>.</w:t>
      </w:r>
      <w:proofErr w:type="spellStart"/>
      <w:r>
        <w:rPr>
          <w:rFonts w:ascii="KZ Times New Roman" w:hAnsi="KZ Times New Roman"/>
          <w:sz w:val="28"/>
        </w:rPr>
        <w:t>ғ.к</w:t>
      </w:r>
      <w:proofErr w:type="spellEnd"/>
      <w:r>
        <w:rPr>
          <w:rFonts w:ascii="KZ Times New Roman" w:hAnsi="KZ Times New Roman"/>
          <w:sz w:val="28"/>
        </w:rPr>
        <w:t>., «</w:t>
      </w:r>
      <w:r>
        <w:rPr>
          <w:rFonts w:ascii="KZ Times New Roman" w:hAnsi="KZ Times New Roman"/>
          <w:sz w:val="28"/>
          <w:lang w:val="kk-KZ"/>
        </w:rPr>
        <w:t>С ж/е</w:t>
      </w:r>
      <w:proofErr w:type="gramStart"/>
      <w:r>
        <w:rPr>
          <w:rFonts w:ascii="KZ Times New Roman" w:hAnsi="KZ Times New Roman"/>
          <w:sz w:val="28"/>
          <w:lang w:val="kk-KZ"/>
        </w:rPr>
        <w:t xml:space="preserve"> С</w:t>
      </w:r>
      <w:proofErr w:type="gramEnd"/>
      <w:r>
        <w:rPr>
          <w:rFonts w:ascii="KZ Times New Roman" w:hAnsi="KZ Times New Roman"/>
          <w:sz w:val="28"/>
        </w:rPr>
        <w:t xml:space="preserve">» </w:t>
      </w:r>
      <w:proofErr w:type="spellStart"/>
      <w:r>
        <w:rPr>
          <w:rFonts w:ascii="KZ Times New Roman" w:hAnsi="KZ Times New Roman"/>
          <w:sz w:val="28"/>
        </w:rPr>
        <w:t>кафедрасының</w:t>
      </w:r>
      <w:proofErr w:type="spellEnd"/>
      <w:r>
        <w:rPr>
          <w:rFonts w:ascii="KZ Times New Roman" w:hAnsi="KZ Times New Roman"/>
          <w:sz w:val="28"/>
        </w:rPr>
        <w:t xml:space="preserve"> </w:t>
      </w:r>
      <w:proofErr w:type="spellStart"/>
      <w:r>
        <w:rPr>
          <w:rFonts w:ascii="KZ Times New Roman" w:hAnsi="KZ Times New Roman"/>
          <w:sz w:val="28"/>
        </w:rPr>
        <w:t>доценті</w:t>
      </w:r>
      <w:proofErr w:type="spellEnd"/>
      <w:r>
        <w:rPr>
          <w:rFonts w:ascii="KZ Times New Roman" w:hAnsi="KZ Times New Roman"/>
          <w:sz w:val="28"/>
        </w:rPr>
        <w:t>.</w:t>
      </w:r>
    </w:p>
    <w:p w:rsidR="007B202B" w:rsidRDefault="007B202B" w:rsidP="007B202B">
      <w:pPr>
        <w:rPr>
          <w:rFonts w:ascii="KZ Times New Roman" w:hAnsi="KZ Times New Roman"/>
          <w:sz w:val="28"/>
        </w:rPr>
      </w:pPr>
    </w:p>
    <w:p w:rsidR="007B202B" w:rsidRDefault="007B202B" w:rsidP="007B202B">
      <w:pPr>
        <w:rPr>
          <w:rFonts w:ascii="KZ Times New Roman" w:hAnsi="KZ Times New Roman"/>
          <w:sz w:val="28"/>
        </w:rPr>
      </w:pPr>
      <w:r>
        <w:rPr>
          <w:rFonts w:ascii="KZ Times New Roman" w:hAnsi="KZ Times New Roman"/>
          <w:sz w:val="28"/>
        </w:rPr>
        <w:tab/>
        <w:t>«</w:t>
      </w:r>
      <w:proofErr w:type="spellStart"/>
      <w:r>
        <w:rPr>
          <w:rFonts w:ascii="KZ Times New Roman" w:hAnsi="KZ Times New Roman"/>
          <w:sz w:val="28"/>
        </w:rPr>
        <w:t>Стандарттау</w:t>
      </w:r>
      <w:proofErr w:type="spellEnd"/>
      <w:r>
        <w:rPr>
          <w:rFonts w:ascii="KZ Times New Roman" w:hAnsi="KZ Times New Roman"/>
          <w:sz w:val="28"/>
        </w:rPr>
        <w:t xml:space="preserve"> </w:t>
      </w:r>
      <w:proofErr w:type="spellStart"/>
      <w:r>
        <w:rPr>
          <w:rFonts w:ascii="KZ Times New Roman" w:hAnsi="KZ Times New Roman"/>
          <w:sz w:val="28"/>
        </w:rPr>
        <w:t>және</w:t>
      </w:r>
      <w:proofErr w:type="spellEnd"/>
      <w:r>
        <w:rPr>
          <w:rFonts w:ascii="KZ Times New Roman" w:hAnsi="KZ Times New Roman"/>
          <w:sz w:val="28"/>
        </w:rPr>
        <w:t xml:space="preserve"> </w:t>
      </w:r>
      <w:proofErr w:type="spellStart"/>
      <w:r>
        <w:rPr>
          <w:rFonts w:ascii="KZ Times New Roman" w:hAnsi="KZ Times New Roman"/>
          <w:sz w:val="28"/>
        </w:rPr>
        <w:t>сертификаттау</w:t>
      </w:r>
      <w:proofErr w:type="spellEnd"/>
      <w:r>
        <w:rPr>
          <w:rFonts w:ascii="KZ Times New Roman" w:hAnsi="KZ Times New Roman"/>
          <w:sz w:val="28"/>
        </w:rPr>
        <w:t xml:space="preserve"> </w:t>
      </w:r>
      <w:proofErr w:type="spellStart"/>
      <w:r>
        <w:rPr>
          <w:rFonts w:ascii="KZ Times New Roman" w:hAnsi="KZ Times New Roman"/>
          <w:sz w:val="28"/>
        </w:rPr>
        <w:t>кафедрасының</w:t>
      </w:r>
      <w:proofErr w:type="spellEnd"/>
      <w:r>
        <w:rPr>
          <w:rFonts w:ascii="KZ Times New Roman" w:hAnsi="KZ Times New Roman"/>
          <w:sz w:val="28"/>
        </w:rPr>
        <w:t xml:space="preserve"> </w:t>
      </w:r>
      <w:proofErr w:type="spellStart"/>
      <w:proofErr w:type="gramStart"/>
      <w:r>
        <w:rPr>
          <w:rFonts w:ascii="KZ Times New Roman" w:hAnsi="KZ Times New Roman"/>
          <w:sz w:val="28"/>
        </w:rPr>
        <w:t>мәж</w:t>
      </w:r>
      <w:proofErr w:type="gramEnd"/>
      <w:r>
        <w:rPr>
          <w:rFonts w:ascii="KZ Times New Roman" w:hAnsi="KZ Times New Roman"/>
          <w:sz w:val="28"/>
        </w:rPr>
        <w:t>ілісінде</w:t>
      </w:r>
      <w:proofErr w:type="spellEnd"/>
      <w:r>
        <w:rPr>
          <w:rFonts w:ascii="KZ Times New Roman" w:hAnsi="KZ Times New Roman"/>
          <w:sz w:val="28"/>
        </w:rPr>
        <w:t xml:space="preserve"> </w:t>
      </w:r>
      <w:proofErr w:type="spellStart"/>
      <w:r>
        <w:rPr>
          <w:rFonts w:ascii="KZ Times New Roman" w:hAnsi="KZ Times New Roman"/>
          <w:sz w:val="28"/>
        </w:rPr>
        <w:t>талқыланған</w:t>
      </w:r>
      <w:proofErr w:type="spellEnd"/>
      <w:r>
        <w:rPr>
          <w:rFonts w:ascii="KZ Times New Roman" w:hAnsi="KZ Times New Roman"/>
          <w:sz w:val="28"/>
        </w:rPr>
        <w:t>» (</w:t>
      </w:r>
      <w:proofErr w:type="spellStart"/>
      <w:r>
        <w:rPr>
          <w:rFonts w:ascii="KZ Times New Roman" w:hAnsi="KZ Times New Roman"/>
          <w:sz w:val="28"/>
        </w:rPr>
        <w:t>хаттама</w:t>
      </w:r>
      <w:proofErr w:type="spellEnd"/>
      <w:r>
        <w:rPr>
          <w:rFonts w:ascii="KZ Times New Roman" w:hAnsi="KZ Times New Roman"/>
          <w:sz w:val="28"/>
        </w:rPr>
        <w:t xml:space="preserve"> № </w:t>
      </w:r>
      <w:r>
        <w:rPr>
          <w:rFonts w:ascii="KZ Times New Roman" w:hAnsi="KZ Times New Roman"/>
          <w:sz w:val="28"/>
          <w:u w:val="single"/>
        </w:rPr>
        <w:t>_</w:t>
      </w:r>
      <w:r>
        <w:rPr>
          <w:rFonts w:ascii="KZ Times New Roman" w:hAnsi="KZ Times New Roman"/>
          <w:sz w:val="28"/>
          <w:u w:val="single"/>
          <w:lang w:val="kk-KZ"/>
        </w:rPr>
        <w:t xml:space="preserve"> </w:t>
      </w:r>
      <w:r>
        <w:rPr>
          <w:rFonts w:ascii="KZ Times New Roman" w:hAnsi="KZ Times New Roman"/>
          <w:sz w:val="28"/>
          <w:u w:val="single"/>
        </w:rPr>
        <w:t>_</w:t>
      </w:r>
      <w:r>
        <w:rPr>
          <w:rFonts w:ascii="KZ Times New Roman" w:hAnsi="KZ Times New Roman"/>
          <w:sz w:val="28"/>
        </w:rPr>
        <w:t xml:space="preserve">  «_</w:t>
      </w:r>
      <w:r>
        <w:rPr>
          <w:rFonts w:ascii="KZ Times New Roman" w:hAnsi="KZ Times New Roman"/>
          <w:sz w:val="28"/>
          <w:u w:val="single"/>
          <w:lang w:val="kk-KZ"/>
        </w:rPr>
        <w:t xml:space="preserve">  </w:t>
      </w:r>
      <w:r>
        <w:rPr>
          <w:rFonts w:ascii="KZ Times New Roman" w:hAnsi="KZ Times New Roman"/>
          <w:sz w:val="28"/>
        </w:rPr>
        <w:t>_» _</w:t>
      </w:r>
      <w:r>
        <w:rPr>
          <w:rFonts w:ascii="KZ Times New Roman" w:hAnsi="KZ Times New Roman"/>
          <w:sz w:val="28"/>
          <w:u w:val="single"/>
          <w:lang w:val="kk-KZ"/>
        </w:rPr>
        <w:t xml:space="preserve">   </w:t>
      </w:r>
      <w:r>
        <w:rPr>
          <w:rFonts w:ascii="KZ Times New Roman" w:hAnsi="KZ Times New Roman"/>
          <w:sz w:val="28"/>
        </w:rPr>
        <w:t>_20</w:t>
      </w:r>
      <w:r>
        <w:rPr>
          <w:rFonts w:ascii="KZ Times New Roman" w:hAnsi="KZ Times New Roman"/>
          <w:sz w:val="28"/>
          <w:lang w:val="kk-KZ"/>
        </w:rPr>
        <w:t>15</w:t>
      </w:r>
      <w:r w:rsidRPr="00A533D5">
        <w:rPr>
          <w:rFonts w:ascii="KZ Times New Roman" w:hAnsi="KZ Times New Roman"/>
          <w:sz w:val="28"/>
        </w:rPr>
        <w:t xml:space="preserve"> </w:t>
      </w:r>
      <w:r>
        <w:rPr>
          <w:rFonts w:ascii="KZ Times New Roman" w:hAnsi="KZ Times New Roman"/>
          <w:sz w:val="28"/>
        </w:rPr>
        <w:t>ж.), «</w:t>
      </w:r>
      <w:r>
        <w:rPr>
          <w:rFonts w:ascii="KZ Times New Roman" w:hAnsi="KZ Times New Roman"/>
          <w:sz w:val="28"/>
          <w:lang w:val="kk-KZ"/>
        </w:rPr>
        <w:t>ММГІ</w:t>
      </w:r>
      <w:r>
        <w:rPr>
          <w:rFonts w:ascii="KZ Times New Roman" w:hAnsi="KZ Times New Roman"/>
          <w:sz w:val="28"/>
        </w:rPr>
        <w:t xml:space="preserve"> </w:t>
      </w:r>
      <w:r>
        <w:rPr>
          <w:rFonts w:ascii="KZ Times New Roman" w:hAnsi="KZ Times New Roman"/>
          <w:sz w:val="28"/>
          <w:lang w:val="kk-KZ"/>
        </w:rPr>
        <w:t>факультетінің</w:t>
      </w:r>
      <w:r>
        <w:rPr>
          <w:rFonts w:ascii="KZ Times New Roman" w:hAnsi="KZ Times New Roman"/>
          <w:sz w:val="28"/>
        </w:rPr>
        <w:t xml:space="preserve"> </w:t>
      </w:r>
      <w:proofErr w:type="spellStart"/>
      <w:r>
        <w:rPr>
          <w:rFonts w:ascii="KZ Times New Roman" w:hAnsi="KZ Times New Roman"/>
          <w:sz w:val="28"/>
        </w:rPr>
        <w:t>әдістемелік</w:t>
      </w:r>
      <w:proofErr w:type="spellEnd"/>
      <w:r>
        <w:rPr>
          <w:rFonts w:ascii="KZ Times New Roman" w:hAnsi="KZ Times New Roman"/>
          <w:sz w:val="28"/>
        </w:rPr>
        <w:t xml:space="preserve"> </w:t>
      </w:r>
      <w:proofErr w:type="spellStart"/>
      <w:r>
        <w:rPr>
          <w:rFonts w:ascii="KZ Times New Roman" w:hAnsi="KZ Times New Roman"/>
          <w:sz w:val="28"/>
        </w:rPr>
        <w:t>кеңесімен</w:t>
      </w:r>
      <w:proofErr w:type="spellEnd"/>
      <w:r>
        <w:rPr>
          <w:rFonts w:ascii="KZ Times New Roman" w:hAnsi="KZ Times New Roman"/>
          <w:sz w:val="28"/>
        </w:rPr>
        <w:t xml:space="preserve"> </w:t>
      </w:r>
      <w:proofErr w:type="spellStart"/>
      <w:r>
        <w:rPr>
          <w:rFonts w:ascii="KZ Times New Roman" w:hAnsi="KZ Times New Roman"/>
          <w:sz w:val="28"/>
        </w:rPr>
        <w:t>талқыланған</w:t>
      </w:r>
      <w:proofErr w:type="spellEnd"/>
      <w:r>
        <w:rPr>
          <w:rFonts w:ascii="KZ Times New Roman" w:hAnsi="KZ Times New Roman"/>
          <w:sz w:val="28"/>
        </w:rPr>
        <w:t xml:space="preserve"> </w:t>
      </w:r>
      <w:proofErr w:type="spellStart"/>
      <w:r>
        <w:rPr>
          <w:rFonts w:ascii="KZ Times New Roman" w:hAnsi="KZ Times New Roman"/>
          <w:sz w:val="28"/>
        </w:rPr>
        <w:t>және</w:t>
      </w:r>
      <w:proofErr w:type="spellEnd"/>
      <w:r>
        <w:rPr>
          <w:rFonts w:ascii="KZ Times New Roman" w:hAnsi="KZ Times New Roman"/>
          <w:sz w:val="28"/>
        </w:rPr>
        <w:t xml:space="preserve"> </w:t>
      </w:r>
      <w:proofErr w:type="spellStart"/>
      <w:r>
        <w:rPr>
          <w:rFonts w:ascii="KZ Times New Roman" w:hAnsi="KZ Times New Roman"/>
          <w:sz w:val="28"/>
        </w:rPr>
        <w:t>ұсынылған</w:t>
      </w:r>
      <w:proofErr w:type="spellEnd"/>
      <w:r>
        <w:rPr>
          <w:rFonts w:ascii="KZ Times New Roman" w:hAnsi="KZ Times New Roman"/>
          <w:sz w:val="28"/>
        </w:rPr>
        <w:t>» (</w:t>
      </w:r>
      <w:proofErr w:type="spellStart"/>
      <w:r>
        <w:rPr>
          <w:rFonts w:ascii="KZ Times New Roman" w:hAnsi="KZ Times New Roman"/>
          <w:sz w:val="28"/>
        </w:rPr>
        <w:t>хаттама</w:t>
      </w:r>
      <w:proofErr w:type="spellEnd"/>
      <w:r>
        <w:rPr>
          <w:rFonts w:ascii="KZ Times New Roman" w:hAnsi="KZ Times New Roman"/>
          <w:sz w:val="28"/>
        </w:rPr>
        <w:t xml:space="preserve"> №_</w:t>
      </w:r>
      <w:r>
        <w:rPr>
          <w:rFonts w:ascii="KZ Times New Roman" w:hAnsi="KZ Times New Roman"/>
          <w:sz w:val="28"/>
          <w:u w:val="single"/>
          <w:lang w:val="kk-KZ"/>
        </w:rPr>
        <w:t xml:space="preserve"> </w:t>
      </w:r>
      <w:r>
        <w:rPr>
          <w:rFonts w:ascii="KZ Times New Roman" w:hAnsi="KZ Times New Roman"/>
          <w:sz w:val="28"/>
        </w:rPr>
        <w:t>_ «__»_</w:t>
      </w:r>
      <w:r w:rsidRPr="00A533D5">
        <w:rPr>
          <w:rFonts w:ascii="KZ Times New Roman" w:hAnsi="KZ Times New Roman"/>
          <w:sz w:val="28"/>
        </w:rPr>
        <w:t>__</w:t>
      </w:r>
      <w:r>
        <w:rPr>
          <w:rFonts w:ascii="KZ Times New Roman" w:hAnsi="KZ Times New Roman"/>
          <w:sz w:val="28"/>
        </w:rPr>
        <w:t>_20</w:t>
      </w:r>
      <w:r>
        <w:rPr>
          <w:rFonts w:ascii="KZ Times New Roman" w:hAnsi="KZ Times New Roman"/>
          <w:sz w:val="28"/>
          <w:lang w:val="kk-KZ"/>
        </w:rPr>
        <w:t>15</w:t>
      </w:r>
      <w:r>
        <w:rPr>
          <w:rFonts w:ascii="KZ Times New Roman" w:hAnsi="KZ Times New Roman"/>
          <w:sz w:val="28"/>
        </w:rPr>
        <w:t>ж.)</w:t>
      </w:r>
    </w:p>
    <w:p w:rsidR="007B202B" w:rsidRDefault="007B202B" w:rsidP="007B202B">
      <w:pPr>
        <w:pStyle w:val="a8"/>
        <w:keepNext w:val="0"/>
        <w:spacing w:before="0" w:after="0"/>
        <w:rPr>
          <w:rFonts w:ascii="KZ Times New Roman" w:eastAsia="Times New Roman" w:hAnsi="KZ Times New Roman"/>
        </w:rPr>
      </w:pPr>
    </w:p>
    <w:p w:rsidR="007B202B" w:rsidRDefault="007B202B" w:rsidP="007B202B">
      <w:pPr>
        <w:rPr>
          <w:rFonts w:ascii="KZ Times New Roman" w:hAnsi="KZ Times New Roman"/>
          <w:sz w:val="28"/>
        </w:rPr>
      </w:pPr>
    </w:p>
    <w:p w:rsidR="007B202B" w:rsidRDefault="007B202B" w:rsidP="007B202B">
      <w:pPr>
        <w:rPr>
          <w:rFonts w:ascii="KZ Times New Roman" w:hAnsi="KZ Times New Roman"/>
          <w:sz w:val="28"/>
        </w:rPr>
      </w:pPr>
      <w:r>
        <w:rPr>
          <w:rFonts w:ascii="KZ Times New Roman" w:hAnsi="KZ Times New Roman"/>
          <w:sz w:val="28"/>
        </w:rPr>
        <w:tab/>
      </w:r>
      <w:proofErr w:type="spellStart"/>
      <w:r>
        <w:rPr>
          <w:rFonts w:ascii="KZ Times New Roman" w:hAnsi="KZ Times New Roman"/>
          <w:sz w:val="28"/>
        </w:rPr>
        <w:t>Баспаға</w:t>
      </w:r>
      <w:proofErr w:type="spellEnd"/>
      <w:r>
        <w:rPr>
          <w:rFonts w:ascii="KZ Times New Roman" w:hAnsi="KZ Times New Roman"/>
          <w:sz w:val="28"/>
        </w:rPr>
        <w:t xml:space="preserve"> </w:t>
      </w:r>
      <w:proofErr w:type="spellStart"/>
      <w:r>
        <w:rPr>
          <w:rFonts w:ascii="KZ Times New Roman" w:hAnsi="KZ Times New Roman"/>
          <w:sz w:val="28"/>
        </w:rPr>
        <w:t>М.Әуезов</w:t>
      </w:r>
      <w:proofErr w:type="spellEnd"/>
      <w:r>
        <w:rPr>
          <w:rFonts w:ascii="KZ Times New Roman" w:hAnsi="KZ Times New Roman"/>
          <w:sz w:val="28"/>
        </w:rPr>
        <w:t xml:space="preserve"> </w:t>
      </w:r>
      <w:proofErr w:type="spellStart"/>
      <w:r>
        <w:rPr>
          <w:rFonts w:ascii="KZ Times New Roman" w:hAnsi="KZ Times New Roman"/>
          <w:sz w:val="28"/>
        </w:rPr>
        <w:t>атындағы</w:t>
      </w:r>
      <w:proofErr w:type="spellEnd"/>
      <w:r>
        <w:rPr>
          <w:rFonts w:ascii="KZ Times New Roman" w:hAnsi="KZ Times New Roman"/>
          <w:sz w:val="28"/>
        </w:rPr>
        <w:t xml:space="preserve"> </w:t>
      </w:r>
      <w:proofErr w:type="gramStart"/>
      <w:r>
        <w:rPr>
          <w:rFonts w:ascii="KZ Times New Roman" w:hAnsi="KZ Times New Roman"/>
          <w:sz w:val="28"/>
        </w:rPr>
        <w:t>ОҚМУ</w:t>
      </w:r>
      <w:proofErr w:type="gramEnd"/>
      <w:r>
        <w:rPr>
          <w:rFonts w:ascii="KZ Times New Roman" w:hAnsi="KZ Times New Roman"/>
          <w:sz w:val="28"/>
        </w:rPr>
        <w:t xml:space="preserve"> </w:t>
      </w:r>
      <w:proofErr w:type="spellStart"/>
      <w:r>
        <w:rPr>
          <w:rFonts w:ascii="KZ Times New Roman" w:hAnsi="KZ Times New Roman"/>
          <w:sz w:val="28"/>
        </w:rPr>
        <w:t>ғылыми</w:t>
      </w:r>
      <w:proofErr w:type="spellEnd"/>
      <w:r>
        <w:rPr>
          <w:rFonts w:ascii="KZ Times New Roman" w:hAnsi="KZ Times New Roman"/>
          <w:sz w:val="28"/>
        </w:rPr>
        <w:t xml:space="preserve"> - </w:t>
      </w:r>
      <w:proofErr w:type="spellStart"/>
      <w:r>
        <w:rPr>
          <w:rFonts w:ascii="KZ Times New Roman" w:hAnsi="KZ Times New Roman"/>
          <w:sz w:val="28"/>
        </w:rPr>
        <w:t>әдістемелік</w:t>
      </w:r>
      <w:proofErr w:type="spellEnd"/>
      <w:r>
        <w:rPr>
          <w:rFonts w:ascii="KZ Times New Roman" w:hAnsi="KZ Times New Roman"/>
          <w:sz w:val="28"/>
        </w:rPr>
        <w:t xml:space="preserve"> </w:t>
      </w:r>
      <w:proofErr w:type="spellStart"/>
      <w:r>
        <w:rPr>
          <w:rFonts w:ascii="KZ Times New Roman" w:hAnsi="KZ Times New Roman"/>
          <w:sz w:val="28"/>
        </w:rPr>
        <w:t>кеңесі</w:t>
      </w:r>
      <w:proofErr w:type="spellEnd"/>
      <w:r>
        <w:rPr>
          <w:rFonts w:ascii="KZ Times New Roman" w:hAnsi="KZ Times New Roman"/>
          <w:sz w:val="28"/>
        </w:rPr>
        <w:t xml:space="preserve"> </w:t>
      </w:r>
      <w:proofErr w:type="spellStart"/>
      <w:r>
        <w:rPr>
          <w:rFonts w:ascii="KZ Times New Roman" w:hAnsi="KZ Times New Roman"/>
          <w:sz w:val="28"/>
        </w:rPr>
        <w:t>ұсынған</w:t>
      </w:r>
      <w:proofErr w:type="spellEnd"/>
      <w:r>
        <w:rPr>
          <w:rFonts w:ascii="KZ Times New Roman" w:hAnsi="KZ Times New Roman"/>
          <w:sz w:val="28"/>
        </w:rPr>
        <w:t xml:space="preserve"> </w:t>
      </w:r>
      <w:proofErr w:type="spellStart"/>
      <w:r>
        <w:rPr>
          <w:rFonts w:ascii="KZ Times New Roman" w:hAnsi="KZ Times New Roman"/>
          <w:sz w:val="28"/>
        </w:rPr>
        <w:t>хаттама</w:t>
      </w:r>
      <w:proofErr w:type="spellEnd"/>
      <w:r>
        <w:rPr>
          <w:rFonts w:ascii="KZ Times New Roman" w:hAnsi="KZ Times New Roman"/>
          <w:sz w:val="28"/>
        </w:rPr>
        <w:t xml:space="preserve"> №___ «___»_______________20___ж.</w:t>
      </w:r>
    </w:p>
    <w:p w:rsidR="007B202B" w:rsidRDefault="007B202B" w:rsidP="007B202B">
      <w:pPr>
        <w:rPr>
          <w:rFonts w:ascii="KZ Times New Roman" w:hAnsi="KZ Times New Roman"/>
          <w:sz w:val="28"/>
        </w:rPr>
      </w:pPr>
    </w:p>
    <w:p w:rsidR="007B202B" w:rsidRDefault="007B202B" w:rsidP="007B202B">
      <w:pPr>
        <w:rPr>
          <w:rFonts w:ascii="KZ Times New Roman" w:hAnsi="KZ Times New Roman"/>
          <w:sz w:val="28"/>
        </w:rPr>
      </w:pPr>
    </w:p>
    <w:p w:rsidR="007B202B" w:rsidRDefault="007B202B" w:rsidP="007B202B">
      <w:pPr>
        <w:rPr>
          <w:rFonts w:ascii="KZ Times New Roman" w:hAnsi="KZ Times New Roman"/>
          <w:sz w:val="28"/>
        </w:rPr>
      </w:pPr>
    </w:p>
    <w:p w:rsidR="007B202B" w:rsidRDefault="007B202B" w:rsidP="007B202B">
      <w:pPr>
        <w:rPr>
          <w:rFonts w:ascii="KZ Times New Roman" w:hAnsi="KZ Times New Roman"/>
          <w:sz w:val="28"/>
        </w:rPr>
      </w:pPr>
    </w:p>
    <w:p w:rsidR="007B202B" w:rsidRDefault="007B202B" w:rsidP="007B202B">
      <w:pPr>
        <w:rPr>
          <w:rFonts w:ascii="KZ Times New Roman" w:hAnsi="KZ Times New Roman"/>
          <w:sz w:val="28"/>
        </w:rPr>
      </w:pPr>
    </w:p>
    <w:p w:rsidR="007B202B" w:rsidRDefault="007B202B" w:rsidP="007B202B">
      <w:pPr>
        <w:rPr>
          <w:rFonts w:ascii="KZ Times New Roman" w:hAnsi="KZ Times New Roman"/>
          <w:sz w:val="28"/>
        </w:rPr>
      </w:pPr>
    </w:p>
    <w:p w:rsidR="007B202B" w:rsidRDefault="007B202B" w:rsidP="007B202B">
      <w:pPr>
        <w:rPr>
          <w:rFonts w:ascii="KZ Times New Roman" w:hAnsi="KZ Times New Roman"/>
          <w:sz w:val="28"/>
        </w:rPr>
      </w:pPr>
    </w:p>
    <w:p w:rsidR="007B202B" w:rsidRPr="007B202B" w:rsidRDefault="007B202B" w:rsidP="007B202B">
      <w:pPr>
        <w:rPr>
          <w:rFonts w:ascii="KZ Times New Roman" w:hAnsi="KZ Times New Roman"/>
          <w:sz w:val="28"/>
          <w:lang w:val="kk-KZ"/>
        </w:rPr>
      </w:pPr>
      <w:r>
        <w:rPr>
          <w:rFonts w:ascii="KZ Times New Roman" w:hAnsi="KZ Times New Roman"/>
          <w:sz w:val="28"/>
        </w:rPr>
        <w:t xml:space="preserve">© </w:t>
      </w:r>
      <w:proofErr w:type="spellStart"/>
      <w:r>
        <w:rPr>
          <w:rFonts w:ascii="KZ Times New Roman" w:hAnsi="KZ Times New Roman"/>
          <w:sz w:val="28"/>
        </w:rPr>
        <w:t>М.Әуезов</w:t>
      </w:r>
      <w:proofErr w:type="spellEnd"/>
      <w:r>
        <w:rPr>
          <w:rFonts w:ascii="KZ Times New Roman" w:hAnsi="KZ Times New Roman"/>
          <w:sz w:val="28"/>
        </w:rPr>
        <w:t xml:space="preserve"> </w:t>
      </w:r>
      <w:proofErr w:type="spellStart"/>
      <w:r>
        <w:rPr>
          <w:rFonts w:ascii="KZ Times New Roman" w:hAnsi="KZ Times New Roman"/>
          <w:sz w:val="28"/>
        </w:rPr>
        <w:t>атындағы</w:t>
      </w:r>
      <w:proofErr w:type="spellEnd"/>
      <w:r>
        <w:rPr>
          <w:rFonts w:ascii="KZ Times New Roman" w:hAnsi="KZ Times New Roman"/>
          <w:sz w:val="28"/>
        </w:rPr>
        <w:t xml:space="preserve"> </w:t>
      </w:r>
      <w:proofErr w:type="spellStart"/>
      <w:r>
        <w:rPr>
          <w:rFonts w:ascii="KZ Times New Roman" w:hAnsi="KZ Times New Roman"/>
          <w:sz w:val="28"/>
        </w:rPr>
        <w:t>Оңтү</w:t>
      </w:r>
      <w:proofErr w:type="gramStart"/>
      <w:r>
        <w:rPr>
          <w:rFonts w:ascii="KZ Times New Roman" w:hAnsi="KZ Times New Roman"/>
          <w:sz w:val="28"/>
        </w:rPr>
        <w:t>ст</w:t>
      </w:r>
      <w:proofErr w:type="gramEnd"/>
      <w:r>
        <w:rPr>
          <w:rFonts w:ascii="KZ Times New Roman" w:hAnsi="KZ Times New Roman"/>
          <w:sz w:val="28"/>
        </w:rPr>
        <w:t>ік</w:t>
      </w:r>
      <w:proofErr w:type="spellEnd"/>
      <w:r>
        <w:rPr>
          <w:rFonts w:ascii="KZ Times New Roman" w:hAnsi="KZ Times New Roman"/>
          <w:sz w:val="28"/>
        </w:rPr>
        <w:t xml:space="preserve"> </w:t>
      </w:r>
      <w:proofErr w:type="spellStart"/>
      <w:r>
        <w:rPr>
          <w:rFonts w:ascii="KZ Times New Roman" w:hAnsi="KZ Times New Roman"/>
          <w:sz w:val="28"/>
        </w:rPr>
        <w:t>Қазақстан</w:t>
      </w:r>
      <w:proofErr w:type="spellEnd"/>
      <w:r>
        <w:rPr>
          <w:rFonts w:ascii="KZ Times New Roman" w:hAnsi="KZ Times New Roman"/>
          <w:sz w:val="28"/>
        </w:rPr>
        <w:t xml:space="preserve"> </w:t>
      </w:r>
      <w:proofErr w:type="spellStart"/>
      <w:r>
        <w:rPr>
          <w:rFonts w:ascii="KZ Times New Roman" w:hAnsi="KZ Times New Roman"/>
          <w:sz w:val="28"/>
        </w:rPr>
        <w:t>Мемлекеттік</w:t>
      </w:r>
      <w:proofErr w:type="spellEnd"/>
      <w:r>
        <w:rPr>
          <w:rFonts w:ascii="KZ Times New Roman" w:hAnsi="KZ Times New Roman"/>
          <w:sz w:val="28"/>
        </w:rPr>
        <w:t xml:space="preserve"> </w:t>
      </w:r>
      <w:proofErr w:type="spellStart"/>
      <w:r>
        <w:rPr>
          <w:rFonts w:ascii="KZ Times New Roman" w:hAnsi="KZ Times New Roman"/>
          <w:sz w:val="28"/>
        </w:rPr>
        <w:t>университеті</w:t>
      </w:r>
      <w:proofErr w:type="spellEnd"/>
      <w:r>
        <w:rPr>
          <w:rFonts w:ascii="KZ Times New Roman" w:hAnsi="KZ Times New Roman"/>
          <w:sz w:val="28"/>
        </w:rPr>
        <w:t>, 20</w:t>
      </w:r>
      <w:r>
        <w:rPr>
          <w:rFonts w:ascii="KZ Times New Roman" w:hAnsi="KZ Times New Roman"/>
          <w:sz w:val="28"/>
          <w:lang w:val="kk-KZ"/>
        </w:rPr>
        <w:t>15</w:t>
      </w:r>
    </w:p>
    <w:p w:rsidR="007B202B" w:rsidRDefault="007B202B" w:rsidP="007B202B">
      <w:pPr>
        <w:ind w:firstLine="567"/>
        <w:jc w:val="both"/>
        <w:rPr>
          <w:rFonts w:ascii="KZ Times New Roman" w:hAnsi="KZ Times New Roman"/>
          <w:color w:val="000000"/>
          <w:sz w:val="28"/>
          <w:lang w:val="ru-MO"/>
        </w:rPr>
      </w:pPr>
      <w:r>
        <w:rPr>
          <w:rFonts w:ascii="KZ Times New Roman" w:hAnsi="KZ Times New Roman"/>
          <w:color w:val="000000"/>
          <w:sz w:val="28"/>
          <w:lang w:val="ru-MO"/>
        </w:rPr>
        <w:lastRenderedPageBreak/>
        <w:tab/>
        <w:t>«</w:t>
      </w:r>
      <w:r>
        <w:rPr>
          <w:rFonts w:ascii="KZ Times New Roman" w:hAnsi="KZ Times New Roman"/>
          <w:color w:val="000000"/>
          <w:sz w:val="28"/>
          <w:lang w:val="kk-KZ"/>
        </w:rPr>
        <w:t>Өлшеулердің жалпы теориясы</w:t>
      </w:r>
      <w:r>
        <w:rPr>
          <w:rFonts w:ascii="KZ Times New Roman" w:hAnsi="KZ Times New Roman"/>
          <w:color w:val="000000"/>
          <w:sz w:val="28"/>
          <w:lang w:val="ru-MO"/>
        </w:rPr>
        <w:t>»</w:t>
      </w:r>
      <w:r>
        <w:rPr>
          <w:rFonts w:ascii="KZ Times New Roman" w:hAnsi="KZ Times New Roman"/>
          <w:color w:val="000000"/>
          <w:sz w:val="28"/>
        </w:rPr>
        <w:t xml:space="preserve"> п</w:t>
      </w:r>
      <w:r>
        <w:rPr>
          <w:rFonts w:ascii="KZ Times New Roman" w:eastAsia="Arial Unicode MS" w:hAnsi="KZ Times New Roman"/>
          <w:color w:val="000000"/>
          <w:sz w:val="28"/>
          <w:lang w:val="ru-MO"/>
        </w:rPr>
        <w:t>ә</w:t>
      </w:r>
      <w:r>
        <w:rPr>
          <w:rFonts w:ascii="KZ Times New Roman" w:hAnsi="KZ Times New Roman"/>
          <w:color w:val="000000"/>
          <w:sz w:val="28"/>
        </w:rPr>
        <w:t>н</w:t>
      </w:r>
      <w:proofErr w:type="spellStart"/>
      <w:r>
        <w:rPr>
          <w:rFonts w:ascii="KZ Times New Roman" w:hAnsi="KZ Times New Roman"/>
          <w:color w:val="000000"/>
          <w:sz w:val="28"/>
          <w:lang w:val="ru-MO"/>
        </w:rPr>
        <w:t>і</w:t>
      </w:r>
      <w:proofErr w:type="gramStart"/>
      <w:r>
        <w:rPr>
          <w:rFonts w:ascii="KZ Times New Roman" w:eastAsia="Arial Unicode MS" w:hAnsi="KZ Times New Roman"/>
          <w:color w:val="000000"/>
          <w:sz w:val="28"/>
          <w:lang w:val="ru-MO"/>
        </w:rPr>
        <w:t>н</w:t>
      </w:r>
      <w:proofErr w:type="spellEnd"/>
      <w:proofErr w:type="gramEnd"/>
      <w:r>
        <w:rPr>
          <w:rFonts w:ascii="KZ Times New Roman" w:hAnsi="KZ Times New Roman"/>
          <w:color w:val="000000"/>
          <w:sz w:val="28"/>
        </w:rPr>
        <w:t xml:space="preserve"> </w:t>
      </w:r>
      <w:r>
        <w:rPr>
          <w:rFonts w:ascii="KZ Times New Roman" w:hAnsi="KZ Times New Roman"/>
          <w:color w:val="000000"/>
          <w:sz w:val="28"/>
          <w:lang w:val="ru-MO"/>
        </w:rPr>
        <w:t xml:space="preserve"> </w:t>
      </w:r>
      <w:proofErr w:type="spellStart"/>
      <w:r>
        <w:rPr>
          <w:rFonts w:ascii="KZ Times New Roman" w:hAnsi="KZ Times New Roman"/>
          <w:color w:val="000000"/>
          <w:sz w:val="28"/>
          <w:lang w:val="ru-MO"/>
        </w:rPr>
        <w:t>о</w:t>
      </w:r>
      <w:r>
        <w:rPr>
          <w:rFonts w:ascii="KZ Times New Roman" w:eastAsia="Arial Unicode MS" w:hAnsi="KZ Times New Roman"/>
          <w:color w:val="000000"/>
          <w:sz w:val="28"/>
          <w:lang w:val="ru-MO"/>
        </w:rPr>
        <w:t>қытудың</w:t>
      </w:r>
      <w:proofErr w:type="spellEnd"/>
      <w:r>
        <w:rPr>
          <w:rFonts w:ascii="KZ Times New Roman" w:eastAsia="Arial Unicode MS" w:hAnsi="KZ Times New Roman"/>
          <w:color w:val="000000"/>
          <w:sz w:val="28"/>
          <w:lang w:val="ru-MO"/>
        </w:rPr>
        <w:t xml:space="preserve"> </w:t>
      </w:r>
      <w:r>
        <w:rPr>
          <w:rFonts w:ascii="KZ Times New Roman" w:hAnsi="KZ Times New Roman"/>
          <w:color w:val="000000"/>
          <w:sz w:val="28"/>
        </w:rPr>
        <w:t xml:space="preserve"> нег</w:t>
      </w:r>
      <w:proofErr w:type="spellStart"/>
      <w:r>
        <w:rPr>
          <w:rFonts w:ascii="KZ Times New Roman" w:hAnsi="KZ Times New Roman"/>
          <w:color w:val="000000"/>
          <w:sz w:val="28"/>
          <w:lang w:val="ru-MO"/>
        </w:rPr>
        <w:t>із</w:t>
      </w:r>
      <w:proofErr w:type="spellEnd"/>
      <w:r>
        <w:rPr>
          <w:rFonts w:ascii="KZ Times New Roman" w:hAnsi="KZ Times New Roman"/>
          <w:color w:val="000000"/>
          <w:sz w:val="28"/>
        </w:rPr>
        <w:t>г</w:t>
      </w:r>
      <w:r>
        <w:rPr>
          <w:rFonts w:ascii="KZ Times New Roman" w:hAnsi="KZ Times New Roman"/>
          <w:color w:val="000000"/>
          <w:sz w:val="28"/>
          <w:lang w:val="ru-MO"/>
        </w:rPr>
        <w:t>і</w:t>
      </w:r>
      <w:r>
        <w:rPr>
          <w:rFonts w:ascii="KZ Times New Roman" w:hAnsi="KZ Times New Roman"/>
          <w:color w:val="000000"/>
          <w:sz w:val="28"/>
        </w:rPr>
        <w:t xml:space="preserve"> </w:t>
      </w:r>
      <w:proofErr w:type="spellStart"/>
      <w:r>
        <w:rPr>
          <w:rFonts w:ascii="KZ Times New Roman" w:hAnsi="KZ Times New Roman"/>
          <w:color w:val="000000"/>
          <w:sz w:val="28"/>
        </w:rPr>
        <w:t>ма</w:t>
      </w:r>
      <w:proofErr w:type="spellEnd"/>
      <w:r>
        <w:rPr>
          <w:rFonts w:ascii="KZ Times New Roman" w:eastAsia="Arial Unicode MS" w:hAnsi="KZ Times New Roman"/>
          <w:color w:val="000000"/>
          <w:sz w:val="28"/>
          <w:lang w:val="ru-MO"/>
        </w:rPr>
        <w:t>қ</w:t>
      </w:r>
      <w:proofErr w:type="spellStart"/>
      <w:r>
        <w:rPr>
          <w:rFonts w:ascii="KZ Times New Roman" w:hAnsi="KZ Times New Roman"/>
          <w:color w:val="000000"/>
          <w:sz w:val="28"/>
        </w:rPr>
        <w:t>саты</w:t>
      </w:r>
      <w:proofErr w:type="spellEnd"/>
      <w:r>
        <w:rPr>
          <w:rFonts w:ascii="KZ Times New Roman" w:hAnsi="KZ Times New Roman"/>
          <w:color w:val="000000"/>
          <w:sz w:val="28"/>
        </w:rPr>
        <w:t xml:space="preserve"> </w:t>
      </w:r>
      <w:proofErr w:type="spellStart"/>
      <w:r>
        <w:rPr>
          <w:rFonts w:ascii="KZ Times New Roman" w:hAnsi="KZ Times New Roman"/>
          <w:color w:val="000000"/>
          <w:sz w:val="28"/>
        </w:rPr>
        <w:t>инженерл</w:t>
      </w:r>
      <w:proofErr w:type="spellEnd"/>
      <w:r>
        <w:rPr>
          <w:rFonts w:ascii="KZ Times New Roman" w:hAnsi="KZ Times New Roman"/>
          <w:color w:val="000000"/>
          <w:sz w:val="28"/>
          <w:lang w:val="ru-MO"/>
        </w:rPr>
        <w:t>і</w:t>
      </w:r>
      <w:r>
        <w:rPr>
          <w:rFonts w:ascii="KZ Times New Roman" w:hAnsi="KZ Times New Roman"/>
          <w:color w:val="000000"/>
          <w:sz w:val="28"/>
        </w:rPr>
        <w:t>к-</w:t>
      </w:r>
      <w:proofErr w:type="spellStart"/>
      <w:r>
        <w:rPr>
          <w:rFonts w:ascii="KZ Times New Roman" w:hAnsi="KZ Times New Roman"/>
          <w:color w:val="000000"/>
          <w:sz w:val="28"/>
        </w:rPr>
        <w:t>техникалы</w:t>
      </w:r>
      <w:proofErr w:type="spellEnd"/>
      <w:r>
        <w:rPr>
          <w:rFonts w:ascii="KZ Times New Roman" w:eastAsia="Arial Unicode MS" w:hAnsi="KZ Times New Roman"/>
          <w:color w:val="000000"/>
          <w:sz w:val="28"/>
          <w:lang w:val="ru-MO"/>
        </w:rPr>
        <w:t>қ</w:t>
      </w:r>
      <w:r>
        <w:rPr>
          <w:rFonts w:ascii="KZ Times New Roman" w:hAnsi="KZ Times New Roman"/>
          <w:color w:val="000000"/>
          <w:sz w:val="28"/>
        </w:rPr>
        <w:t xml:space="preserve"> </w:t>
      </w:r>
      <w:proofErr w:type="spellStart"/>
      <w:r>
        <w:rPr>
          <w:rFonts w:ascii="KZ Times New Roman" w:hAnsi="KZ Times New Roman"/>
          <w:color w:val="000000"/>
          <w:sz w:val="28"/>
        </w:rPr>
        <w:t>маманд</w:t>
      </w:r>
      <w:r>
        <w:rPr>
          <w:rFonts w:ascii="KZ Times New Roman" w:hAnsi="KZ Times New Roman"/>
          <w:color w:val="000000"/>
          <w:sz w:val="28"/>
          <w:lang w:val="ru-MO"/>
        </w:rPr>
        <w:t>ы</w:t>
      </w:r>
      <w:r>
        <w:rPr>
          <w:rFonts w:ascii="KZ Times New Roman" w:eastAsia="Arial Unicode MS" w:hAnsi="KZ Times New Roman"/>
          <w:color w:val="000000"/>
          <w:sz w:val="28"/>
          <w:lang w:val="ru-MO"/>
        </w:rPr>
        <w:t>қ</w:t>
      </w:r>
      <w:proofErr w:type="spellEnd"/>
      <w:r>
        <w:rPr>
          <w:rFonts w:ascii="KZ Times New Roman" w:hAnsi="KZ Times New Roman"/>
          <w:color w:val="000000"/>
          <w:sz w:val="28"/>
        </w:rPr>
        <w:t xml:space="preserve">ты </w:t>
      </w:r>
      <w:proofErr w:type="spellStart"/>
      <w:r>
        <w:rPr>
          <w:rFonts w:ascii="KZ Times New Roman" w:hAnsi="KZ Times New Roman"/>
          <w:color w:val="000000"/>
          <w:sz w:val="28"/>
        </w:rPr>
        <w:t>игерет</w:t>
      </w:r>
      <w:r>
        <w:rPr>
          <w:rFonts w:ascii="KZ Times New Roman" w:hAnsi="KZ Times New Roman"/>
          <w:color w:val="000000"/>
          <w:sz w:val="28"/>
          <w:lang w:val="ru-MO"/>
        </w:rPr>
        <w:t>ін</w:t>
      </w:r>
      <w:proofErr w:type="spellEnd"/>
      <w:r>
        <w:rPr>
          <w:rFonts w:ascii="KZ Times New Roman" w:hAnsi="KZ Times New Roman"/>
          <w:color w:val="000000"/>
          <w:sz w:val="28"/>
        </w:rPr>
        <w:t xml:space="preserve"> </w:t>
      </w:r>
      <w:proofErr w:type="spellStart"/>
      <w:r>
        <w:rPr>
          <w:rFonts w:ascii="KZ Times New Roman" w:hAnsi="KZ Times New Roman"/>
          <w:color w:val="000000"/>
          <w:sz w:val="28"/>
        </w:rPr>
        <w:t>студенттерге</w:t>
      </w:r>
      <w:proofErr w:type="spellEnd"/>
      <w:r>
        <w:rPr>
          <w:rFonts w:ascii="KZ Times New Roman" w:hAnsi="KZ Times New Roman"/>
          <w:color w:val="000000"/>
          <w:sz w:val="28"/>
        </w:rPr>
        <w:t xml:space="preserve"> </w:t>
      </w:r>
      <w:proofErr w:type="spellStart"/>
      <w:r>
        <w:rPr>
          <w:rFonts w:ascii="KZ Times New Roman" w:hAnsi="KZ Times New Roman"/>
          <w:color w:val="000000"/>
          <w:sz w:val="28"/>
        </w:rPr>
        <w:t>тере</w:t>
      </w:r>
      <w:proofErr w:type="spellEnd"/>
      <w:r>
        <w:rPr>
          <w:rFonts w:ascii="KZ Times New Roman" w:eastAsia="Arial Unicode MS" w:hAnsi="KZ Times New Roman"/>
          <w:color w:val="000000"/>
          <w:sz w:val="28"/>
          <w:lang w:val="ru-MO"/>
        </w:rPr>
        <w:t>ң</w:t>
      </w:r>
      <w:r>
        <w:rPr>
          <w:rFonts w:ascii="KZ Times New Roman" w:hAnsi="KZ Times New Roman"/>
          <w:color w:val="000000"/>
          <w:sz w:val="28"/>
        </w:rPr>
        <w:t xml:space="preserve"> </w:t>
      </w:r>
      <w:r>
        <w:rPr>
          <w:rFonts w:ascii="KZ Times New Roman" w:eastAsia="Arial Unicode MS" w:hAnsi="KZ Times New Roman"/>
          <w:color w:val="000000"/>
          <w:sz w:val="28"/>
          <w:lang w:val="ru-MO"/>
        </w:rPr>
        <w:t>ғ</w:t>
      </w:r>
      <w:proofErr w:type="spellStart"/>
      <w:r>
        <w:rPr>
          <w:rFonts w:ascii="KZ Times New Roman" w:hAnsi="KZ Times New Roman"/>
          <w:color w:val="000000"/>
          <w:sz w:val="28"/>
        </w:rPr>
        <w:t>ылыми</w:t>
      </w:r>
      <w:proofErr w:type="spellEnd"/>
      <w:r>
        <w:rPr>
          <w:rFonts w:ascii="KZ Times New Roman" w:hAnsi="KZ Times New Roman"/>
          <w:color w:val="000000"/>
          <w:sz w:val="28"/>
        </w:rPr>
        <w:t xml:space="preserve"> б</w:t>
      </w:r>
      <w:proofErr w:type="spellStart"/>
      <w:r>
        <w:rPr>
          <w:rFonts w:ascii="KZ Times New Roman" w:hAnsi="KZ Times New Roman"/>
          <w:color w:val="000000"/>
          <w:sz w:val="28"/>
          <w:lang w:val="ru-MO"/>
        </w:rPr>
        <w:t>ілі</w:t>
      </w:r>
      <w:proofErr w:type="spellEnd"/>
      <w:r>
        <w:rPr>
          <w:rFonts w:ascii="KZ Times New Roman" w:hAnsi="KZ Times New Roman"/>
          <w:color w:val="000000"/>
          <w:sz w:val="28"/>
        </w:rPr>
        <w:t>м</w:t>
      </w:r>
      <w:r>
        <w:rPr>
          <w:rFonts w:ascii="KZ Times New Roman" w:hAnsi="KZ Times New Roman"/>
          <w:color w:val="000000"/>
          <w:sz w:val="28"/>
          <w:lang w:val="ru-MO"/>
        </w:rPr>
        <w:t xml:space="preserve"> </w:t>
      </w:r>
      <w:proofErr w:type="spellStart"/>
      <w:r>
        <w:rPr>
          <w:rFonts w:ascii="KZ Times New Roman" w:hAnsi="KZ Times New Roman"/>
          <w:color w:val="000000"/>
          <w:sz w:val="28"/>
        </w:rPr>
        <w:t>берумен</w:t>
      </w:r>
      <w:proofErr w:type="spellEnd"/>
      <w:r>
        <w:rPr>
          <w:rFonts w:ascii="KZ Times New Roman" w:hAnsi="KZ Times New Roman"/>
          <w:color w:val="000000"/>
          <w:sz w:val="28"/>
        </w:rPr>
        <w:t xml:space="preserve"> </w:t>
      </w:r>
      <w:r>
        <w:rPr>
          <w:rFonts w:ascii="KZ Times New Roman" w:eastAsia="Arial Unicode MS" w:hAnsi="KZ Times New Roman"/>
          <w:color w:val="000000"/>
          <w:sz w:val="28"/>
          <w:lang w:val="ru-MO"/>
        </w:rPr>
        <w:t>қ</w:t>
      </w:r>
      <w:proofErr w:type="spellStart"/>
      <w:r>
        <w:rPr>
          <w:rFonts w:ascii="KZ Times New Roman" w:hAnsi="KZ Times New Roman"/>
          <w:color w:val="000000"/>
          <w:sz w:val="28"/>
        </w:rPr>
        <w:t>атар</w:t>
      </w:r>
      <w:proofErr w:type="spellEnd"/>
      <w:r>
        <w:rPr>
          <w:rFonts w:ascii="KZ Times New Roman" w:hAnsi="KZ Times New Roman"/>
          <w:color w:val="000000"/>
          <w:sz w:val="28"/>
        </w:rPr>
        <w:t xml:space="preserve"> осы </w:t>
      </w:r>
      <w:proofErr w:type="spellStart"/>
      <w:r>
        <w:rPr>
          <w:rFonts w:ascii="KZ Times New Roman" w:hAnsi="KZ Times New Roman"/>
          <w:color w:val="000000"/>
          <w:sz w:val="28"/>
        </w:rPr>
        <w:t>саланы</w:t>
      </w:r>
      <w:proofErr w:type="spellEnd"/>
      <w:r>
        <w:rPr>
          <w:rFonts w:ascii="KZ Times New Roman" w:eastAsia="Arial Unicode MS" w:hAnsi="KZ Times New Roman"/>
          <w:color w:val="000000"/>
          <w:sz w:val="28"/>
          <w:lang w:val="ru-MO"/>
        </w:rPr>
        <w:t>ң</w:t>
      </w:r>
      <w:r>
        <w:rPr>
          <w:rFonts w:ascii="KZ Times New Roman" w:hAnsi="KZ Times New Roman"/>
          <w:color w:val="000000"/>
          <w:sz w:val="28"/>
        </w:rPr>
        <w:t xml:space="preserve"> ад</w:t>
      </w:r>
      <w:r>
        <w:rPr>
          <w:rFonts w:ascii="KZ Times New Roman" w:hAnsi="KZ Times New Roman"/>
          <w:color w:val="000000"/>
          <w:sz w:val="28"/>
          <w:lang w:val="ru-MO"/>
        </w:rPr>
        <w:t>і</w:t>
      </w:r>
      <w:proofErr w:type="spellStart"/>
      <w:r>
        <w:rPr>
          <w:rFonts w:ascii="KZ Times New Roman" w:hAnsi="KZ Times New Roman"/>
          <w:color w:val="000000"/>
          <w:sz w:val="28"/>
        </w:rPr>
        <w:t>ст</w:t>
      </w:r>
      <w:proofErr w:type="spellEnd"/>
      <w:r>
        <w:rPr>
          <w:rFonts w:ascii="KZ Times New Roman" w:hAnsi="KZ Times New Roman"/>
          <w:color w:val="000000"/>
          <w:sz w:val="28"/>
          <w:lang w:val="ru-MO"/>
        </w:rPr>
        <w:t>е</w:t>
      </w:r>
      <w:r>
        <w:rPr>
          <w:rFonts w:ascii="KZ Times New Roman" w:hAnsi="KZ Times New Roman"/>
          <w:color w:val="000000"/>
          <w:sz w:val="28"/>
        </w:rPr>
        <w:t>р</w:t>
      </w:r>
      <w:r>
        <w:rPr>
          <w:rFonts w:ascii="KZ Times New Roman" w:hAnsi="KZ Times New Roman"/>
          <w:color w:val="000000"/>
          <w:sz w:val="28"/>
          <w:lang w:val="ru-MO"/>
        </w:rPr>
        <w:t>і</w:t>
      </w:r>
      <w:r>
        <w:rPr>
          <w:rFonts w:ascii="KZ Times New Roman" w:hAnsi="KZ Times New Roman"/>
          <w:color w:val="000000"/>
          <w:sz w:val="28"/>
        </w:rPr>
        <w:t xml:space="preserve">не </w:t>
      </w:r>
      <w:r>
        <w:rPr>
          <w:rFonts w:ascii="KZ Times New Roman" w:eastAsia="Arial Unicode MS" w:hAnsi="KZ Times New Roman"/>
          <w:color w:val="000000"/>
          <w:sz w:val="28"/>
          <w:lang w:val="ru-MO"/>
        </w:rPr>
        <w:t>ү</w:t>
      </w:r>
      <w:proofErr w:type="spellStart"/>
      <w:r>
        <w:rPr>
          <w:rFonts w:ascii="KZ Times New Roman" w:hAnsi="KZ Times New Roman"/>
          <w:color w:val="000000"/>
          <w:sz w:val="28"/>
        </w:rPr>
        <w:t>йретуде</w:t>
      </w:r>
      <w:proofErr w:type="spellEnd"/>
      <w:r>
        <w:rPr>
          <w:rFonts w:ascii="KZ Times New Roman" w:hAnsi="KZ Times New Roman"/>
          <w:color w:val="000000"/>
          <w:sz w:val="28"/>
          <w:lang w:val="ru-MO"/>
        </w:rPr>
        <w:t>,</w:t>
      </w:r>
      <w:r>
        <w:rPr>
          <w:rFonts w:ascii="KZ Times New Roman" w:hAnsi="KZ Times New Roman"/>
          <w:color w:val="000000"/>
          <w:sz w:val="28"/>
        </w:rPr>
        <w:t xml:space="preserve"> </w:t>
      </w:r>
      <w:proofErr w:type="spellStart"/>
      <w:r>
        <w:rPr>
          <w:rFonts w:ascii="KZ Times New Roman" w:hAnsi="KZ Times New Roman"/>
          <w:color w:val="000000"/>
          <w:sz w:val="28"/>
        </w:rPr>
        <w:t>жабды</w:t>
      </w:r>
      <w:proofErr w:type="spellEnd"/>
      <w:r>
        <w:rPr>
          <w:rFonts w:ascii="KZ Times New Roman" w:eastAsia="Arial Unicode MS" w:hAnsi="KZ Times New Roman"/>
          <w:color w:val="000000"/>
          <w:sz w:val="28"/>
          <w:lang w:val="ru-MO"/>
        </w:rPr>
        <w:t>қ</w:t>
      </w:r>
      <w:r>
        <w:rPr>
          <w:rFonts w:ascii="KZ Times New Roman" w:hAnsi="KZ Times New Roman"/>
          <w:color w:val="000000"/>
          <w:sz w:val="28"/>
        </w:rPr>
        <w:t>та</w:t>
      </w:r>
      <w:r>
        <w:rPr>
          <w:rFonts w:ascii="KZ Times New Roman" w:hAnsi="KZ Times New Roman"/>
          <w:color w:val="000000"/>
          <w:sz w:val="28"/>
          <w:lang w:val="ru-MO"/>
        </w:rPr>
        <w:t>р</w:t>
      </w:r>
      <w:r>
        <w:rPr>
          <w:rFonts w:ascii="KZ Times New Roman" w:hAnsi="KZ Times New Roman"/>
          <w:color w:val="000000"/>
          <w:sz w:val="28"/>
        </w:rPr>
        <w:t xml:space="preserve"> мен </w:t>
      </w:r>
      <w:proofErr w:type="spellStart"/>
      <w:r>
        <w:rPr>
          <w:rFonts w:ascii="KZ Times New Roman" w:hAnsi="KZ Times New Roman"/>
          <w:color w:val="000000"/>
          <w:sz w:val="28"/>
        </w:rPr>
        <w:t>аспаптарды</w:t>
      </w:r>
      <w:proofErr w:type="spellEnd"/>
      <w:r>
        <w:rPr>
          <w:rFonts w:ascii="KZ Times New Roman" w:hAnsi="KZ Times New Roman"/>
          <w:color w:val="000000"/>
          <w:sz w:val="28"/>
        </w:rPr>
        <w:t xml:space="preserve"> </w:t>
      </w:r>
      <w:proofErr w:type="spellStart"/>
      <w:r>
        <w:rPr>
          <w:rFonts w:ascii="KZ Times New Roman" w:hAnsi="KZ Times New Roman"/>
          <w:color w:val="000000"/>
          <w:sz w:val="28"/>
        </w:rPr>
        <w:t>зе</w:t>
      </w:r>
      <w:proofErr w:type="spellEnd"/>
      <w:r>
        <w:rPr>
          <w:rFonts w:ascii="KZ Times New Roman" w:hAnsi="KZ Times New Roman"/>
          <w:color w:val="000000"/>
          <w:sz w:val="28"/>
          <w:lang w:val="ru-MO"/>
        </w:rPr>
        <w:t>р</w:t>
      </w:r>
      <w:proofErr w:type="spellStart"/>
      <w:r>
        <w:rPr>
          <w:rFonts w:ascii="KZ Times New Roman" w:hAnsi="KZ Times New Roman"/>
          <w:color w:val="000000"/>
          <w:sz w:val="28"/>
        </w:rPr>
        <w:t>ттеп</w:t>
      </w:r>
      <w:proofErr w:type="spellEnd"/>
      <w:r>
        <w:rPr>
          <w:rFonts w:ascii="KZ Times New Roman" w:hAnsi="KZ Times New Roman"/>
          <w:color w:val="000000"/>
          <w:sz w:val="28"/>
        </w:rPr>
        <w:t xml:space="preserve"> </w:t>
      </w:r>
      <w:proofErr w:type="spellStart"/>
      <w:r>
        <w:rPr>
          <w:rFonts w:ascii="KZ Times New Roman" w:hAnsi="KZ Times New Roman"/>
          <w:color w:val="000000"/>
          <w:sz w:val="28"/>
        </w:rPr>
        <w:t>дайындауда</w:t>
      </w:r>
      <w:proofErr w:type="spellEnd"/>
      <w:r>
        <w:rPr>
          <w:rFonts w:ascii="KZ Times New Roman" w:hAnsi="KZ Times New Roman"/>
          <w:color w:val="000000"/>
          <w:sz w:val="28"/>
        </w:rPr>
        <w:t xml:space="preserve">, </w:t>
      </w:r>
      <w:proofErr w:type="spellStart"/>
      <w:r>
        <w:rPr>
          <w:rFonts w:ascii="KZ Times New Roman" w:hAnsi="KZ Times New Roman"/>
          <w:color w:val="000000"/>
          <w:sz w:val="28"/>
        </w:rPr>
        <w:t>сапаны</w:t>
      </w:r>
      <w:proofErr w:type="spellEnd"/>
      <w:r>
        <w:rPr>
          <w:rFonts w:ascii="KZ Times New Roman" w:hAnsi="KZ Times New Roman"/>
          <w:color w:val="000000"/>
          <w:sz w:val="28"/>
        </w:rPr>
        <w:t xml:space="preserve"> бас</w:t>
      </w:r>
      <w:r>
        <w:rPr>
          <w:rFonts w:ascii="KZ Times New Roman" w:eastAsia="Arial Unicode MS" w:hAnsi="KZ Times New Roman"/>
          <w:color w:val="000000"/>
          <w:sz w:val="28"/>
          <w:lang w:val="ru-MO"/>
        </w:rPr>
        <w:t>қ</w:t>
      </w:r>
      <w:proofErr w:type="spellStart"/>
      <w:r>
        <w:rPr>
          <w:rFonts w:ascii="KZ Times New Roman" w:hAnsi="KZ Times New Roman"/>
          <w:color w:val="000000"/>
          <w:sz w:val="28"/>
        </w:rPr>
        <w:t>аруда</w:t>
      </w:r>
      <w:proofErr w:type="spellEnd"/>
      <w:r>
        <w:rPr>
          <w:rFonts w:ascii="KZ Times New Roman" w:hAnsi="KZ Times New Roman"/>
          <w:color w:val="000000"/>
          <w:sz w:val="28"/>
        </w:rPr>
        <w:t xml:space="preserve"> </w:t>
      </w:r>
      <w:proofErr w:type="spellStart"/>
      <w:r>
        <w:rPr>
          <w:rFonts w:ascii="KZ Times New Roman" w:hAnsi="KZ Times New Roman"/>
          <w:color w:val="000000"/>
          <w:sz w:val="28"/>
          <w:lang w:val="ru-MO"/>
        </w:rPr>
        <w:t>ж</w:t>
      </w:r>
      <w:r>
        <w:rPr>
          <w:rFonts w:ascii="KZ Times New Roman" w:eastAsia="Arial Unicode MS" w:hAnsi="KZ Times New Roman"/>
          <w:color w:val="000000"/>
          <w:sz w:val="28"/>
          <w:lang w:val="ru-MO"/>
        </w:rPr>
        <w:t>ә</w:t>
      </w:r>
      <w:proofErr w:type="spellEnd"/>
      <w:r>
        <w:rPr>
          <w:rFonts w:ascii="KZ Times New Roman" w:hAnsi="KZ Times New Roman"/>
          <w:color w:val="000000"/>
          <w:sz w:val="28"/>
        </w:rPr>
        <w:t>не оны ба</w:t>
      </w:r>
      <w:r>
        <w:rPr>
          <w:rFonts w:ascii="KZ Times New Roman" w:eastAsia="Arial Unicode MS" w:hAnsi="KZ Times New Roman"/>
          <w:color w:val="000000"/>
          <w:sz w:val="28"/>
          <w:lang w:val="ru-MO"/>
        </w:rPr>
        <w:t>қ</w:t>
      </w:r>
      <w:proofErr w:type="spellStart"/>
      <w:r>
        <w:rPr>
          <w:rFonts w:ascii="KZ Times New Roman" w:hAnsi="KZ Times New Roman"/>
          <w:color w:val="000000"/>
          <w:sz w:val="28"/>
        </w:rPr>
        <w:t>ылауда</w:t>
      </w:r>
      <w:proofErr w:type="spellEnd"/>
      <w:r>
        <w:rPr>
          <w:rFonts w:ascii="KZ Times New Roman" w:hAnsi="KZ Times New Roman"/>
          <w:color w:val="000000"/>
          <w:sz w:val="28"/>
        </w:rPr>
        <w:t xml:space="preserve">, </w:t>
      </w:r>
      <w:r>
        <w:rPr>
          <w:rFonts w:ascii="KZ Times New Roman" w:hAnsi="KZ Times New Roman"/>
          <w:color w:val="000000"/>
          <w:sz w:val="28"/>
          <w:lang w:val="ru-MO"/>
        </w:rPr>
        <w:t>с</w:t>
      </w:r>
      <w:proofErr w:type="spellStart"/>
      <w:r>
        <w:rPr>
          <w:rFonts w:ascii="KZ Times New Roman" w:hAnsi="KZ Times New Roman"/>
          <w:color w:val="000000"/>
          <w:sz w:val="28"/>
        </w:rPr>
        <w:t>тандартты</w:t>
      </w:r>
      <w:proofErr w:type="spellEnd"/>
      <w:r>
        <w:rPr>
          <w:rFonts w:ascii="KZ Times New Roman" w:hAnsi="KZ Times New Roman"/>
          <w:color w:val="000000"/>
          <w:sz w:val="28"/>
        </w:rPr>
        <w:t xml:space="preserve"> </w:t>
      </w:r>
      <w:proofErr w:type="spellStart"/>
      <w:r>
        <w:rPr>
          <w:rFonts w:ascii="KZ Times New Roman" w:hAnsi="KZ Times New Roman"/>
          <w:color w:val="000000"/>
          <w:sz w:val="28"/>
        </w:rPr>
        <w:t>дайындауда</w:t>
      </w:r>
      <w:proofErr w:type="spellEnd"/>
      <w:r>
        <w:rPr>
          <w:rFonts w:ascii="KZ Times New Roman" w:hAnsi="KZ Times New Roman"/>
          <w:color w:val="000000"/>
          <w:sz w:val="28"/>
        </w:rPr>
        <w:t xml:space="preserve">, </w:t>
      </w:r>
      <w:proofErr w:type="spellStart"/>
      <w:r>
        <w:rPr>
          <w:rFonts w:ascii="KZ Times New Roman" w:hAnsi="KZ Times New Roman"/>
          <w:color w:val="000000"/>
          <w:sz w:val="28"/>
        </w:rPr>
        <w:t>стандарттауды</w:t>
      </w:r>
      <w:proofErr w:type="spellEnd"/>
      <w:r>
        <w:rPr>
          <w:rFonts w:ascii="KZ Times New Roman" w:eastAsia="Arial Unicode MS" w:hAnsi="KZ Times New Roman"/>
          <w:color w:val="000000"/>
          <w:sz w:val="28"/>
          <w:lang w:val="ru-MO"/>
        </w:rPr>
        <w:t>ң</w:t>
      </w:r>
      <w:r>
        <w:rPr>
          <w:rFonts w:ascii="KZ Times New Roman" w:hAnsi="KZ Times New Roman"/>
          <w:color w:val="000000"/>
          <w:sz w:val="28"/>
        </w:rPr>
        <w:t xml:space="preserve"> </w:t>
      </w:r>
      <w:proofErr w:type="spellStart"/>
      <w:r>
        <w:rPr>
          <w:rFonts w:ascii="KZ Times New Roman" w:hAnsi="KZ Times New Roman"/>
          <w:color w:val="000000"/>
          <w:sz w:val="28"/>
        </w:rPr>
        <w:t>ти</w:t>
      </w:r>
      <w:proofErr w:type="spellEnd"/>
      <w:r>
        <w:rPr>
          <w:rFonts w:ascii="KZ Times New Roman" w:hAnsi="KZ Times New Roman"/>
          <w:color w:val="000000"/>
          <w:sz w:val="28"/>
          <w:lang w:val="ru-MO"/>
        </w:rPr>
        <w:t>і</w:t>
      </w:r>
      <w:proofErr w:type="spellStart"/>
      <w:r>
        <w:rPr>
          <w:rFonts w:ascii="KZ Times New Roman" w:hAnsi="KZ Times New Roman"/>
          <w:color w:val="000000"/>
          <w:sz w:val="28"/>
        </w:rPr>
        <w:t>мд</w:t>
      </w:r>
      <w:proofErr w:type="spellEnd"/>
      <w:r>
        <w:rPr>
          <w:rFonts w:ascii="KZ Times New Roman" w:hAnsi="KZ Times New Roman"/>
          <w:color w:val="000000"/>
          <w:sz w:val="28"/>
          <w:lang w:val="ru-MO"/>
        </w:rPr>
        <w:t>і</w:t>
      </w:r>
      <w:r>
        <w:rPr>
          <w:rFonts w:ascii="KZ Times New Roman" w:hAnsi="KZ Times New Roman"/>
          <w:color w:val="000000"/>
          <w:sz w:val="28"/>
        </w:rPr>
        <w:t>л</w:t>
      </w:r>
      <w:r>
        <w:rPr>
          <w:rFonts w:ascii="KZ Times New Roman" w:hAnsi="KZ Times New Roman"/>
          <w:color w:val="000000"/>
          <w:sz w:val="28"/>
          <w:lang w:val="ru-MO"/>
        </w:rPr>
        <w:t>і</w:t>
      </w:r>
      <w:r>
        <w:rPr>
          <w:rFonts w:ascii="KZ Times New Roman" w:hAnsi="KZ Times New Roman"/>
          <w:color w:val="000000"/>
          <w:sz w:val="28"/>
        </w:rPr>
        <w:t>г</w:t>
      </w:r>
      <w:r>
        <w:rPr>
          <w:rFonts w:ascii="KZ Times New Roman" w:hAnsi="KZ Times New Roman"/>
          <w:color w:val="000000"/>
          <w:sz w:val="28"/>
          <w:lang w:val="ru-MO"/>
        </w:rPr>
        <w:t>і</w:t>
      </w:r>
      <w:r>
        <w:rPr>
          <w:rFonts w:ascii="KZ Times New Roman" w:hAnsi="KZ Times New Roman"/>
          <w:color w:val="000000"/>
          <w:sz w:val="28"/>
        </w:rPr>
        <w:t xml:space="preserve">н </w:t>
      </w:r>
      <w:proofErr w:type="spellStart"/>
      <w:r>
        <w:rPr>
          <w:rFonts w:ascii="KZ Times New Roman" w:hAnsi="KZ Times New Roman"/>
          <w:color w:val="000000"/>
          <w:sz w:val="28"/>
        </w:rPr>
        <w:t>есептеуде</w:t>
      </w:r>
      <w:proofErr w:type="spellEnd"/>
      <w:r>
        <w:rPr>
          <w:rFonts w:ascii="KZ Times New Roman" w:hAnsi="KZ Times New Roman"/>
          <w:color w:val="000000"/>
          <w:sz w:val="28"/>
          <w:lang w:val="ru-MO"/>
        </w:rPr>
        <w:t xml:space="preserve"> </w:t>
      </w:r>
      <w:r>
        <w:rPr>
          <w:rFonts w:ascii="KZ Times New Roman" w:eastAsia="Arial Unicode MS" w:hAnsi="KZ Times New Roman"/>
          <w:color w:val="000000"/>
          <w:sz w:val="28"/>
          <w:lang w:val="ru-MO"/>
        </w:rPr>
        <w:t>қ</w:t>
      </w:r>
      <w:proofErr w:type="spellStart"/>
      <w:r>
        <w:rPr>
          <w:rFonts w:ascii="KZ Times New Roman" w:hAnsi="KZ Times New Roman"/>
          <w:color w:val="000000"/>
          <w:sz w:val="28"/>
        </w:rPr>
        <w:t>олдана</w:t>
      </w:r>
      <w:proofErr w:type="spellEnd"/>
      <w:r>
        <w:rPr>
          <w:rFonts w:ascii="KZ Times New Roman" w:hAnsi="KZ Times New Roman"/>
          <w:color w:val="000000"/>
          <w:sz w:val="28"/>
        </w:rPr>
        <w:t xml:space="preserve"> б</w:t>
      </w:r>
      <w:r>
        <w:rPr>
          <w:rFonts w:ascii="KZ Times New Roman" w:hAnsi="KZ Times New Roman"/>
          <w:color w:val="000000"/>
          <w:sz w:val="28"/>
          <w:lang w:val="ru-MO"/>
        </w:rPr>
        <w:t>і</w:t>
      </w:r>
      <w:proofErr w:type="spellStart"/>
      <w:r>
        <w:rPr>
          <w:rFonts w:ascii="KZ Times New Roman" w:hAnsi="KZ Times New Roman"/>
          <w:color w:val="000000"/>
          <w:sz w:val="28"/>
        </w:rPr>
        <w:t>лу</w:t>
      </w:r>
      <w:proofErr w:type="spellEnd"/>
      <w:r>
        <w:rPr>
          <w:rFonts w:ascii="KZ Times New Roman" w:hAnsi="KZ Times New Roman"/>
          <w:color w:val="000000"/>
          <w:sz w:val="28"/>
        </w:rPr>
        <w:t xml:space="preserve"> </w:t>
      </w:r>
      <w:proofErr w:type="spellStart"/>
      <w:r>
        <w:rPr>
          <w:rFonts w:ascii="KZ Times New Roman" w:hAnsi="KZ Times New Roman"/>
          <w:color w:val="000000"/>
          <w:sz w:val="28"/>
        </w:rPr>
        <w:t>таж</w:t>
      </w:r>
      <w:proofErr w:type="spellEnd"/>
      <w:r>
        <w:rPr>
          <w:rFonts w:ascii="KZ Times New Roman" w:hAnsi="KZ Times New Roman"/>
          <w:color w:val="000000"/>
          <w:sz w:val="28"/>
          <w:lang w:val="ru-MO"/>
        </w:rPr>
        <w:t>и</w:t>
      </w:r>
      <w:proofErr w:type="spellStart"/>
      <w:r>
        <w:rPr>
          <w:rFonts w:ascii="KZ Times New Roman" w:hAnsi="KZ Times New Roman"/>
          <w:color w:val="000000"/>
          <w:sz w:val="28"/>
        </w:rPr>
        <w:t>рибес</w:t>
      </w:r>
      <w:proofErr w:type="spellEnd"/>
      <w:r>
        <w:rPr>
          <w:rFonts w:ascii="KZ Times New Roman" w:hAnsi="KZ Times New Roman"/>
          <w:color w:val="000000"/>
          <w:sz w:val="28"/>
          <w:lang w:val="ru-MO"/>
        </w:rPr>
        <w:t>і</w:t>
      </w:r>
      <w:r>
        <w:rPr>
          <w:rFonts w:ascii="KZ Times New Roman" w:hAnsi="KZ Times New Roman"/>
          <w:color w:val="000000"/>
          <w:sz w:val="28"/>
        </w:rPr>
        <w:t>не да</w:t>
      </w:r>
      <w:proofErr w:type="spellStart"/>
      <w:r>
        <w:rPr>
          <w:rFonts w:ascii="KZ Times New Roman" w:eastAsia="Arial Unicode MS" w:hAnsi="KZ Times New Roman"/>
          <w:color w:val="000000"/>
          <w:sz w:val="28"/>
          <w:lang w:val="ru-MO"/>
        </w:rPr>
        <w:t>ғд</w:t>
      </w:r>
      <w:r>
        <w:rPr>
          <w:rFonts w:ascii="KZ Times New Roman" w:hAnsi="KZ Times New Roman"/>
          <w:color w:val="000000"/>
          <w:sz w:val="28"/>
        </w:rPr>
        <w:t>ыландыру</w:t>
      </w:r>
      <w:proofErr w:type="spellEnd"/>
      <w:r>
        <w:rPr>
          <w:rFonts w:ascii="KZ Times New Roman" w:hAnsi="KZ Times New Roman"/>
          <w:color w:val="000000"/>
          <w:sz w:val="28"/>
        </w:rPr>
        <w:t xml:space="preserve"> </w:t>
      </w:r>
      <w:proofErr w:type="spellStart"/>
      <w:r>
        <w:rPr>
          <w:rFonts w:ascii="KZ Times New Roman" w:hAnsi="KZ Times New Roman"/>
          <w:color w:val="000000"/>
          <w:sz w:val="28"/>
        </w:rPr>
        <w:t>болып</w:t>
      </w:r>
      <w:proofErr w:type="spellEnd"/>
      <w:r>
        <w:rPr>
          <w:rFonts w:ascii="KZ Times New Roman" w:hAnsi="KZ Times New Roman"/>
          <w:color w:val="000000"/>
          <w:sz w:val="28"/>
        </w:rPr>
        <w:t xml:space="preserve"> </w:t>
      </w:r>
      <w:proofErr w:type="spellStart"/>
      <w:r>
        <w:rPr>
          <w:rFonts w:ascii="KZ Times New Roman" w:hAnsi="KZ Times New Roman"/>
          <w:color w:val="000000"/>
          <w:sz w:val="28"/>
        </w:rPr>
        <w:t>табылады</w:t>
      </w:r>
      <w:proofErr w:type="spellEnd"/>
      <w:r>
        <w:rPr>
          <w:rFonts w:ascii="KZ Times New Roman" w:hAnsi="KZ Times New Roman"/>
          <w:color w:val="000000"/>
          <w:sz w:val="28"/>
        </w:rPr>
        <w:t>.</w:t>
      </w:r>
      <w:r>
        <w:rPr>
          <w:rFonts w:ascii="KZ Times New Roman" w:hAnsi="KZ Times New Roman"/>
          <w:color w:val="000000"/>
          <w:sz w:val="28"/>
          <w:lang w:val="ru-MO"/>
        </w:rPr>
        <w:t xml:space="preserve"> </w:t>
      </w:r>
    </w:p>
    <w:p w:rsidR="007B202B" w:rsidRDefault="007B202B" w:rsidP="007B202B">
      <w:pPr>
        <w:jc w:val="both"/>
        <w:rPr>
          <w:rFonts w:ascii="KZ Times New Roman" w:eastAsia="Arial Unicode MS" w:hAnsi="KZ Times New Roman"/>
          <w:color w:val="000000"/>
          <w:sz w:val="28"/>
          <w:lang w:val="ru-MO"/>
        </w:rPr>
      </w:pPr>
      <w:r>
        <w:rPr>
          <w:rFonts w:ascii="KZ Times New Roman" w:hAnsi="KZ Times New Roman"/>
          <w:color w:val="000000"/>
          <w:sz w:val="28"/>
          <w:lang w:val="ru-MO"/>
        </w:rPr>
        <w:tab/>
      </w:r>
      <w:r>
        <w:rPr>
          <w:rFonts w:ascii="KZ Times New Roman" w:eastAsia="Arial Unicode MS" w:hAnsi="KZ Times New Roman"/>
          <w:color w:val="000000"/>
          <w:sz w:val="28"/>
          <w:lang w:val="ru-MO"/>
        </w:rPr>
        <w:t>Қ</w:t>
      </w:r>
      <w:proofErr w:type="spellStart"/>
      <w:r>
        <w:rPr>
          <w:rFonts w:ascii="KZ Times New Roman" w:hAnsi="KZ Times New Roman"/>
          <w:color w:val="000000"/>
          <w:sz w:val="28"/>
        </w:rPr>
        <w:t>ойыл</w:t>
      </w:r>
      <w:proofErr w:type="spellEnd"/>
      <w:r>
        <w:rPr>
          <w:rFonts w:ascii="KZ Times New Roman" w:eastAsia="Arial Unicode MS" w:hAnsi="KZ Times New Roman"/>
          <w:color w:val="000000"/>
          <w:sz w:val="28"/>
          <w:lang w:val="ru-MO"/>
        </w:rPr>
        <w:t>ғ</w:t>
      </w:r>
      <w:r>
        <w:rPr>
          <w:rFonts w:ascii="KZ Times New Roman" w:hAnsi="KZ Times New Roman"/>
          <w:color w:val="000000"/>
          <w:sz w:val="28"/>
        </w:rPr>
        <w:t xml:space="preserve">ан </w:t>
      </w:r>
      <w:proofErr w:type="spellStart"/>
      <w:r>
        <w:rPr>
          <w:rFonts w:ascii="KZ Times New Roman" w:hAnsi="KZ Times New Roman"/>
          <w:color w:val="000000"/>
          <w:sz w:val="28"/>
        </w:rPr>
        <w:t>ма</w:t>
      </w:r>
      <w:proofErr w:type="spellEnd"/>
      <w:r>
        <w:rPr>
          <w:rFonts w:ascii="KZ Times New Roman" w:eastAsia="Arial Unicode MS" w:hAnsi="KZ Times New Roman"/>
          <w:color w:val="000000"/>
          <w:sz w:val="28"/>
          <w:lang w:val="ru-MO"/>
        </w:rPr>
        <w:t>қ</w:t>
      </w:r>
      <w:proofErr w:type="spellStart"/>
      <w:r>
        <w:rPr>
          <w:rFonts w:ascii="KZ Times New Roman" w:hAnsi="KZ Times New Roman"/>
          <w:color w:val="000000"/>
          <w:sz w:val="28"/>
        </w:rPr>
        <w:t>сатт</w:t>
      </w:r>
      <w:proofErr w:type="spellEnd"/>
      <w:r>
        <w:rPr>
          <w:rFonts w:ascii="KZ Times New Roman" w:hAnsi="KZ Times New Roman"/>
          <w:color w:val="000000"/>
          <w:sz w:val="28"/>
          <w:lang w:val="ru-MO"/>
        </w:rPr>
        <w:t>ы</w:t>
      </w:r>
      <w:r>
        <w:rPr>
          <w:rFonts w:ascii="KZ Times New Roman" w:hAnsi="KZ Times New Roman"/>
          <w:color w:val="000000"/>
          <w:sz w:val="28"/>
        </w:rPr>
        <w:t xml:space="preserve"> </w:t>
      </w:r>
      <w:proofErr w:type="spellStart"/>
      <w:r>
        <w:rPr>
          <w:rFonts w:ascii="KZ Times New Roman" w:hAnsi="KZ Times New Roman"/>
          <w:color w:val="000000"/>
          <w:sz w:val="28"/>
        </w:rPr>
        <w:t>орындау</w:t>
      </w:r>
      <w:proofErr w:type="spellEnd"/>
      <w:r>
        <w:rPr>
          <w:rFonts w:ascii="KZ Times New Roman" w:hAnsi="KZ Times New Roman"/>
          <w:color w:val="000000"/>
          <w:sz w:val="28"/>
        </w:rPr>
        <w:t xml:space="preserve"> </w:t>
      </w:r>
      <w:proofErr w:type="spellStart"/>
      <w:r>
        <w:rPr>
          <w:rFonts w:ascii="KZ Times New Roman" w:eastAsia="Arial Unicode MS" w:hAnsi="KZ Times New Roman"/>
          <w:color w:val="000000"/>
          <w:sz w:val="28"/>
          <w:lang w:val="ru-MO"/>
        </w:rPr>
        <w:t>үші</w:t>
      </w:r>
      <w:proofErr w:type="spellEnd"/>
      <w:r>
        <w:rPr>
          <w:rFonts w:ascii="KZ Times New Roman" w:hAnsi="KZ Times New Roman"/>
          <w:color w:val="000000"/>
          <w:sz w:val="28"/>
        </w:rPr>
        <w:t xml:space="preserve">н </w:t>
      </w:r>
      <w:proofErr w:type="gramStart"/>
      <w:r>
        <w:rPr>
          <w:rFonts w:ascii="KZ Times New Roman" w:hAnsi="KZ Times New Roman"/>
          <w:color w:val="000000"/>
          <w:sz w:val="28"/>
        </w:rPr>
        <w:t>п</w:t>
      </w:r>
      <w:proofErr w:type="gramEnd"/>
      <w:r>
        <w:rPr>
          <w:rFonts w:ascii="KZ Times New Roman" w:eastAsia="Arial Unicode MS" w:hAnsi="KZ Times New Roman"/>
          <w:color w:val="000000"/>
          <w:sz w:val="28"/>
          <w:lang w:val="ru-MO"/>
        </w:rPr>
        <w:t>ә</w:t>
      </w:r>
      <w:proofErr w:type="spellStart"/>
      <w:r>
        <w:rPr>
          <w:rFonts w:ascii="KZ Times New Roman" w:hAnsi="KZ Times New Roman"/>
          <w:color w:val="000000"/>
          <w:sz w:val="28"/>
        </w:rPr>
        <w:t>нд</w:t>
      </w:r>
      <w:proofErr w:type="spellEnd"/>
      <w:r>
        <w:rPr>
          <w:rFonts w:ascii="KZ Times New Roman" w:hAnsi="KZ Times New Roman"/>
          <w:color w:val="000000"/>
          <w:sz w:val="28"/>
          <w:lang w:val="ru-MO"/>
        </w:rPr>
        <w:t>і</w:t>
      </w:r>
      <w:r>
        <w:rPr>
          <w:rFonts w:ascii="KZ Times New Roman" w:hAnsi="KZ Times New Roman"/>
          <w:color w:val="000000"/>
          <w:sz w:val="28"/>
        </w:rPr>
        <w:t xml:space="preserve"> о</w:t>
      </w:r>
      <w:r>
        <w:rPr>
          <w:rFonts w:ascii="KZ Times New Roman" w:eastAsia="Arial Unicode MS" w:hAnsi="KZ Times New Roman"/>
          <w:color w:val="000000"/>
          <w:sz w:val="28"/>
          <w:lang w:val="ru-MO"/>
        </w:rPr>
        <w:t>қ</w:t>
      </w:r>
      <w:proofErr w:type="spellStart"/>
      <w:r>
        <w:rPr>
          <w:rFonts w:ascii="KZ Times New Roman" w:hAnsi="KZ Times New Roman"/>
          <w:color w:val="000000"/>
          <w:sz w:val="28"/>
        </w:rPr>
        <w:t>ыту</w:t>
      </w:r>
      <w:proofErr w:type="spellEnd"/>
      <w:r>
        <w:rPr>
          <w:rFonts w:ascii="KZ Times New Roman" w:hAnsi="KZ Times New Roman"/>
          <w:color w:val="000000"/>
          <w:sz w:val="28"/>
          <w:lang w:val="ru-MO"/>
        </w:rPr>
        <w:t xml:space="preserve">: </w:t>
      </w:r>
      <w:r>
        <w:rPr>
          <w:rFonts w:ascii="KZ Times New Roman" w:hAnsi="KZ Times New Roman"/>
          <w:color w:val="000000"/>
          <w:sz w:val="28"/>
        </w:rPr>
        <w:t xml:space="preserve"> </w:t>
      </w:r>
      <w:proofErr w:type="spellStart"/>
      <w:r>
        <w:rPr>
          <w:rFonts w:ascii="KZ Times New Roman" w:hAnsi="KZ Times New Roman"/>
          <w:color w:val="000000"/>
          <w:sz w:val="28"/>
          <w:lang w:val="ru-MO"/>
        </w:rPr>
        <w:t>прак</w:t>
      </w:r>
      <w:r>
        <w:rPr>
          <w:rFonts w:ascii="KZ Times New Roman" w:hAnsi="KZ Times New Roman"/>
          <w:color w:val="000000"/>
          <w:sz w:val="28"/>
        </w:rPr>
        <w:t>ти</w:t>
      </w:r>
      <w:proofErr w:type="spellEnd"/>
      <w:r>
        <w:rPr>
          <w:rFonts w:ascii="KZ Times New Roman" w:hAnsi="KZ Times New Roman"/>
          <w:color w:val="000000"/>
          <w:sz w:val="28"/>
          <w:lang w:val="ru-MO"/>
        </w:rPr>
        <w:t>ка</w:t>
      </w:r>
      <w:proofErr w:type="spellStart"/>
      <w:r>
        <w:rPr>
          <w:rFonts w:ascii="KZ Times New Roman" w:hAnsi="KZ Times New Roman"/>
          <w:color w:val="000000"/>
          <w:sz w:val="28"/>
        </w:rPr>
        <w:t>лы</w:t>
      </w:r>
      <w:proofErr w:type="spellEnd"/>
      <w:r>
        <w:rPr>
          <w:rFonts w:ascii="KZ Times New Roman" w:eastAsia="Arial Unicode MS" w:hAnsi="KZ Times New Roman"/>
          <w:color w:val="000000"/>
          <w:sz w:val="28"/>
          <w:lang w:val="ru-MO"/>
        </w:rPr>
        <w:t xml:space="preserve">қ </w:t>
      </w:r>
      <w:r>
        <w:rPr>
          <w:rFonts w:ascii="KZ Times New Roman" w:hAnsi="KZ Times New Roman"/>
          <w:color w:val="000000"/>
          <w:sz w:val="28"/>
        </w:rPr>
        <w:t xml:space="preserve"> </w:t>
      </w:r>
      <w:proofErr w:type="spellStart"/>
      <w:r>
        <w:rPr>
          <w:rFonts w:ascii="KZ Times New Roman" w:hAnsi="KZ Times New Roman"/>
          <w:color w:val="000000"/>
          <w:sz w:val="28"/>
          <w:lang w:val="ru-MO"/>
        </w:rPr>
        <w:t>ж</w:t>
      </w:r>
      <w:r>
        <w:rPr>
          <w:rFonts w:ascii="KZ Times New Roman" w:eastAsia="Arial Unicode MS" w:hAnsi="KZ Times New Roman"/>
          <w:color w:val="000000"/>
          <w:sz w:val="28"/>
          <w:lang w:val="ru-MO"/>
        </w:rPr>
        <w:t>ұмыстар</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жүргізу</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жолдарын</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өтіп</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сонымен</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қатар</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студенттер</w:t>
      </w:r>
      <w:proofErr w:type="spellEnd"/>
      <w:r>
        <w:rPr>
          <w:rFonts w:ascii="KZ Times New Roman" w:eastAsia="Arial Unicode MS" w:hAnsi="KZ Times New Roman"/>
          <w:color w:val="000000"/>
          <w:sz w:val="28"/>
          <w:lang w:val="ru-MO"/>
        </w:rPr>
        <w:t xml:space="preserve"> – </w:t>
      </w:r>
      <w:proofErr w:type="spellStart"/>
      <w:r>
        <w:rPr>
          <w:rFonts w:ascii="KZ Times New Roman" w:eastAsia="Arial Unicode MS" w:hAnsi="KZ Times New Roman"/>
          <w:color w:val="000000"/>
          <w:sz w:val="28"/>
          <w:lang w:val="ru-MO"/>
        </w:rPr>
        <w:t>жеке</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дайындық</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арқылы</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пәндік</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бақылау</w:t>
      </w:r>
      <w:proofErr w:type="spellEnd"/>
      <w:r>
        <w:rPr>
          <w:rFonts w:ascii="KZ Times New Roman" w:eastAsia="Arial Unicode MS" w:hAnsi="KZ Times New Roman"/>
          <w:color w:val="000000"/>
          <w:sz w:val="28"/>
          <w:lang w:val="ru-MO"/>
        </w:rPr>
        <w:t xml:space="preserve">  </w:t>
      </w:r>
      <w:r>
        <w:rPr>
          <w:rFonts w:ascii="KZ Times New Roman" w:hAnsi="KZ Times New Roman"/>
          <w:color w:val="000000"/>
          <w:sz w:val="28"/>
        </w:rPr>
        <w:t>ж</w:t>
      </w:r>
      <w:r>
        <w:rPr>
          <w:rFonts w:ascii="KZ Times New Roman" w:eastAsia="Arial Unicode MS" w:hAnsi="KZ Times New Roman"/>
          <w:color w:val="000000"/>
          <w:sz w:val="28"/>
          <w:lang w:val="ru-MO"/>
        </w:rPr>
        <w:t>ә</w:t>
      </w:r>
      <w:r>
        <w:rPr>
          <w:rFonts w:ascii="KZ Times New Roman" w:hAnsi="KZ Times New Roman"/>
          <w:color w:val="000000"/>
          <w:sz w:val="28"/>
        </w:rPr>
        <w:t xml:space="preserve">не </w:t>
      </w:r>
      <w:proofErr w:type="spellStart"/>
      <w:r>
        <w:rPr>
          <w:rFonts w:ascii="KZ Times New Roman" w:hAnsi="KZ Times New Roman"/>
          <w:color w:val="000000"/>
          <w:sz w:val="28"/>
        </w:rPr>
        <w:t>рефер</w:t>
      </w:r>
      <w:proofErr w:type="spellEnd"/>
      <w:r>
        <w:rPr>
          <w:rFonts w:ascii="KZ Times New Roman" w:hAnsi="KZ Times New Roman"/>
          <w:color w:val="000000"/>
          <w:sz w:val="28"/>
          <w:lang w:val="ru-MO"/>
        </w:rPr>
        <w:t>а</w:t>
      </w:r>
      <w:proofErr w:type="spellStart"/>
      <w:r>
        <w:rPr>
          <w:rFonts w:ascii="KZ Times New Roman" w:hAnsi="KZ Times New Roman"/>
          <w:color w:val="000000"/>
          <w:sz w:val="28"/>
        </w:rPr>
        <w:t>тты</w:t>
      </w:r>
      <w:proofErr w:type="spellEnd"/>
      <w:r>
        <w:rPr>
          <w:rFonts w:ascii="KZ Times New Roman" w:eastAsia="Arial Unicode MS" w:hAnsi="KZ Times New Roman"/>
          <w:color w:val="000000"/>
          <w:sz w:val="28"/>
          <w:lang w:val="ru-MO"/>
        </w:rPr>
        <w:t>қ</w:t>
      </w:r>
      <w:r>
        <w:rPr>
          <w:rFonts w:ascii="KZ Times New Roman" w:hAnsi="KZ Times New Roman"/>
          <w:color w:val="000000"/>
          <w:sz w:val="28"/>
        </w:rPr>
        <w:t xml:space="preserve"> </w:t>
      </w:r>
      <w:proofErr w:type="spellStart"/>
      <w:r>
        <w:rPr>
          <w:rFonts w:ascii="KZ Times New Roman" w:hAnsi="KZ Times New Roman"/>
          <w:color w:val="000000"/>
          <w:sz w:val="28"/>
          <w:lang w:val="ru-MO"/>
        </w:rPr>
        <w:t>ж</w:t>
      </w:r>
      <w:r>
        <w:rPr>
          <w:rFonts w:ascii="KZ Times New Roman" w:eastAsia="Arial Unicode MS" w:hAnsi="KZ Times New Roman"/>
          <w:color w:val="000000"/>
          <w:sz w:val="28"/>
          <w:lang w:val="ru-MO"/>
        </w:rPr>
        <w:t>ұмыстарды</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жазулары</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керек</w:t>
      </w:r>
      <w:proofErr w:type="spellEnd"/>
      <w:r>
        <w:rPr>
          <w:rFonts w:ascii="KZ Times New Roman" w:eastAsia="Arial Unicode MS" w:hAnsi="KZ Times New Roman"/>
          <w:color w:val="000000"/>
          <w:sz w:val="28"/>
          <w:lang w:val="ru-MO"/>
        </w:rPr>
        <w:t>.</w:t>
      </w:r>
    </w:p>
    <w:p w:rsidR="007B202B" w:rsidRDefault="007B202B" w:rsidP="007B202B">
      <w:pPr>
        <w:jc w:val="both"/>
        <w:rPr>
          <w:rFonts w:ascii="KZ Times New Roman" w:eastAsia="Arial Unicode MS" w:hAnsi="KZ Times New Roman"/>
          <w:color w:val="000000"/>
          <w:sz w:val="28"/>
          <w:lang w:val="ru-MO"/>
        </w:rPr>
      </w:pPr>
      <w:r>
        <w:rPr>
          <w:rFonts w:ascii="KZ Times New Roman" w:hAnsi="KZ Times New Roman"/>
          <w:color w:val="000000"/>
          <w:sz w:val="28"/>
          <w:lang w:val="ru-MO"/>
        </w:rPr>
        <w:tab/>
      </w:r>
      <w:proofErr w:type="spellStart"/>
      <w:r>
        <w:rPr>
          <w:rFonts w:ascii="KZ Times New Roman" w:hAnsi="KZ Times New Roman"/>
          <w:color w:val="000000"/>
          <w:sz w:val="28"/>
          <w:lang w:val="ru-MO"/>
        </w:rPr>
        <w:t>Сонды</w:t>
      </w:r>
      <w:r>
        <w:rPr>
          <w:rFonts w:ascii="KZ Times New Roman" w:eastAsia="Arial Unicode MS" w:hAnsi="KZ Times New Roman"/>
          <w:color w:val="000000"/>
          <w:sz w:val="28"/>
          <w:lang w:val="ru-MO"/>
        </w:rPr>
        <w:t>қтан</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оқулықтың</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негізгі</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міндеті</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практикалық</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жұмыстарды</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орындауда</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студенттерге</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бағыт</w:t>
      </w:r>
      <w:proofErr w:type="spellEnd"/>
      <w:r>
        <w:rPr>
          <w:rFonts w:ascii="KZ Times New Roman" w:eastAsia="Arial Unicode MS" w:hAnsi="KZ Times New Roman"/>
          <w:color w:val="000000"/>
          <w:sz w:val="28"/>
          <w:lang w:val="ru-MO"/>
        </w:rPr>
        <w:t xml:space="preserve">, </w:t>
      </w:r>
      <w:proofErr w:type="spellStart"/>
      <w:proofErr w:type="gramStart"/>
      <w:r>
        <w:rPr>
          <w:rFonts w:ascii="KZ Times New Roman" w:eastAsia="Arial Unicode MS" w:hAnsi="KZ Times New Roman"/>
          <w:color w:val="000000"/>
          <w:sz w:val="28"/>
          <w:lang w:val="ru-MO"/>
        </w:rPr>
        <w:t>п</w:t>
      </w:r>
      <w:proofErr w:type="gramEnd"/>
      <w:r>
        <w:rPr>
          <w:rFonts w:ascii="KZ Times New Roman" w:eastAsia="Arial Unicode MS" w:hAnsi="KZ Times New Roman"/>
          <w:color w:val="000000"/>
          <w:sz w:val="28"/>
          <w:lang w:val="ru-MO"/>
        </w:rPr>
        <w:t>әнді</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толық</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меңгеруіне</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құрал</w:t>
      </w:r>
      <w:proofErr w:type="spellEnd"/>
      <w:r>
        <w:rPr>
          <w:rFonts w:ascii="KZ Times New Roman" w:eastAsia="Arial Unicode MS" w:hAnsi="KZ Times New Roman"/>
          <w:color w:val="000000"/>
          <w:sz w:val="28"/>
          <w:lang w:val="ru-MO"/>
        </w:rPr>
        <w:t xml:space="preserve"> беру.</w:t>
      </w:r>
    </w:p>
    <w:p w:rsidR="007B202B" w:rsidRDefault="007B202B" w:rsidP="007B202B">
      <w:pPr>
        <w:jc w:val="both"/>
        <w:rPr>
          <w:rFonts w:ascii="KZ Times New Roman" w:eastAsia="Arial Unicode MS" w:hAnsi="KZ Times New Roman"/>
          <w:color w:val="000000"/>
          <w:sz w:val="28"/>
          <w:lang w:val="ru-MO"/>
        </w:rPr>
      </w:pPr>
      <w:r>
        <w:rPr>
          <w:rFonts w:ascii="KZ Times New Roman" w:eastAsia="Arial Unicode MS" w:hAnsi="KZ Times New Roman"/>
          <w:color w:val="000000"/>
          <w:sz w:val="28"/>
          <w:lang w:val="ru-MO"/>
        </w:rPr>
        <w:tab/>
      </w:r>
      <w:proofErr w:type="spellStart"/>
      <w:proofErr w:type="gramStart"/>
      <w:r>
        <w:rPr>
          <w:rFonts w:ascii="KZ Times New Roman" w:eastAsia="Arial Unicode MS" w:hAnsi="KZ Times New Roman"/>
          <w:color w:val="000000"/>
          <w:sz w:val="28"/>
          <w:lang w:val="ru-MO"/>
        </w:rPr>
        <w:t>П</w:t>
      </w:r>
      <w:proofErr w:type="gramEnd"/>
      <w:r>
        <w:rPr>
          <w:rFonts w:ascii="KZ Times New Roman" w:eastAsia="Arial Unicode MS" w:hAnsi="KZ Times New Roman"/>
          <w:color w:val="000000"/>
          <w:sz w:val="28"/>
          <w:lang w:val="ru-MO"/>
        </w:rPr>
        <w:t>әннің</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практикалық</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жұмыстарын</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толық</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пысықтаған</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және</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орындаған</w:t>
      </w:r>
      <w:proofErr w:type="spellEnd"/>
      <w:r>
        <w:rPr>
          <w:rFonts w:ascii="KZ Times New Roman" w:eastAsia="Arial Unicode MS" w:hAnsi="KZ Times New Roman"/>
          <w:color w:val="000000"/>
          <w:sz w:val="28"/>
          <w:lang w:val="ru-MO"/>
        </w:rPr>
        <w:t xml:space="preserve"> студент:</w:t>
      </w:r>
    </w:p>
    <w:p w:rsidR="007B202B" w:rsidRDefault="007B202B" w:rsidP="007B202B">
      <w:pPr>
        <w:numPr>
          <w:ilvl w:val="0"/>
          <w:numId w:val="18"/>
        </w:numPr>
        <w:tabs>
          <w:tab w:val="left" w:pos="1440"/>
        </w:tabs>
        <w:jc w:val="both"/>
        <w:rPr>
          <w:rFonts w:ascii="KZ Times New Roman" w:eastAsia="Arial Unicode MS" w:hAnsi="KZ Times New Roman"/>
          <w:color w:val="000000"/>
          <w:sz w:val="28"/>
          <w:lang w:val="ru-MO"/>
        </w:rPr>
      </w:pPr>
      <w:proofErr w:type="spellStart"/>
      <w:r>
        <w:rPr>
          <w:rFonts w:ascii="KZ Times New Roman" w:eastAsia="Arial Unicode MS" w:hAnsi="KZ Times New Roman"/>
          <w:color w:val="000000"/>
          <w:sz w:val="28"/>
          <w:lang w:val="ru-MO"/>
        </w:rPr>
        <w:t>өлшеу</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құралдарының</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метрологиялық</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сипаттамасын</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анықтай</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алады</w:t>
      </w:r>
      <w:proofErr w:type="spellEnd"/>
      <w:r>
        <w:rPr>
          <w:rFonts w:ascii="KZ Times New Roman" w:eastAsia="Arial Unicode MS" w:hAnsi="KZ Times New Roman"/>
          <w:color w:val="000000"/>
          <w:sz w:val="28"/>
          <w:lang w:val="ru-MO"/>
        </w:rPr>
        <w:t>;</w:t>
      </w:r>
    </w:p>
    <w:p w:rsidR="007B202B" w:rsidRDefault="007B202B" w:rsidP="007B202B">
      <w:pPr>
        <w:numPr>
          <w:ilvl w:val="0"/>
          <w:numId w:val="18"/>
        </w:numPr>
        <w:tabs>
          <w:tab w:val="left" w:pos="1440"/>
        </w:tabs>
        <w:jc w:val="both"/>
        <w:rPr>
          <w:rFonts w:ascii="KZ Times New Roman" w:eastAsia="Arial Unicode MS" w:hAnsi="KZ Times New Roman"/>
          <w:color w:val="000000"/>
          <w:sz w:val="28"/>
          <w:lang w:val="ru-MO"/>
        </w:rPr>
      </w:pPr>
      <w:proofErr w:type="spellStart"/>
      <w:r>
        <w:rPr>
          <w:rFonts w:ascii="KZ Times New Roman" w:eastAsia="Arial Unicode MS" w:hAnsi="KZ Times New Roman"/>
          <w:color w:val="000000"/>
          <w:sz w:val="28"/>
          <w:lang w:val="ru-MO"/>
        </w:rPr>
        <w:t>бі</w:t>
      </w:r>
      <w:proofErr w:type="gramStart"/>
      <w:r>
        <w:rPr>
          <w:rFonts w:ascii="KZ Times New Roman" w:eastAsia="Arial Unicode MS" w:hAnsi="KZ Times New Roman"/>
          <w:color w:val="000000"/>
          <w:sz w:val="28"/>
          <w:lang w:val="ru-MO"/>
        </w:rPr>
        <w:t>р</w:t>
      </w:r>
      <w:proofErr w:type="spellEnd"/>
      <w:proofErr w:type="gram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немесе</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көп</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рет</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өлшеулерді</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есептейді</w:t>
      </w:r>
      <w:proofErr w:type="spellEnd"/>
      <w:r>
        <w:rPr>
          <w:rFonts w:ascii="KZ Times New Roman" w:eastAsia="Arial Unicode MS" w:hAnsi="KZ Times New Roman"/>
          <w:color w:val="000000"/>
          <w:sz w:val="28"/>
          <w:lang w:val="ru-MO"/>
        </w:rPr>
        <w:t>;</w:t>
      </w:r>
    </w:p>
    <w:p w:rsidR="007B202B" w:rsidRDefault="007B202B" w:rsidP="007B202B">
      <w:pPr>
        <w:numPr>
          <w:ilvl w:val="0"/>
          <w:numId w:val="18"/>
        </w:numPr>
        <w:tabs>
          <w:tab w:val="left" w:pos="1440"/>
        </w:tabs>
        <w:jc w:val="both"/>
        <w:rPr>
          <w:rFonts w:ascii="KZ Times New Roman" w:eastAsia="Arial Unicode MS" w:hAnsi="KZ Times New Roman"/>
          <w:color w:val="000000"/>
          <w:sz w:val="28"/>
          <w:lang w:val="ru-MO"/>
        </w:rPr>
      </w:pPr>
      <w:proofErr w:type="spellStart"/>
      <w:r>
        <w:rPr>
          <w:rFonts w:ascii="KZ Times New Roman" w:eastAsia="Arial Unicode MS" w:hAnsi="KZ Times New Roman"/>
          <w:color w:val="000000"/>
          <w:sz w:val="28"/>
          <w:lang w:val="ru-MO"/>
        </w:rPr>
        <w:t>өнімдерді</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унификациялау</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деңгейі</w:t>
      </w:r>
      <w:proofErr w:type="gramStart"/>
      <w:r>
        <w:rPr>
          <w:rFonts w:ascii="KZ Times New Roman" w:eastAsia="Arial Unicode MS" w:hAnsi="KZ Times New Roman"/>
          <w:color w:val="000000"/>
          <w:sz w:val="28"/>
          <w:lang w:val="ru-MO"/>
        </w:rPr>
        <w:t>н</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ж</w:t>
      </w:r>
      <w:proofErr w:type="gramEnd"/>
      <w:r>
        <w:rPr>
          <w:rFonts w:ascii="KZ Times New Roman" w:eastAsia="Arial Unicode MS" w:hAnsi="KZ Times New Roman"/>
          <w:color w:val="000000"/>
          <w:sz w:val="28"/>
          <w:lang w:val="ru-MO"/>
        </w:rPr>
        <w:t>әне</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стандарттау</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объектілерінің</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параметірлерін</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оптималдау</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әдістеріне</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жаттығады</w:t>
      </w:r>
      <w:proofErr w:type="spellEnd"/>
      <w:r>
        <w:rPr>
          <w:rFonts w:ascii="KZ Times New Roman" w:eastAsia="Arial Unicode MS" w:hAnsi="KZ Times New Roman"/>
          <w:color w:val="000000"/>
          <w:sz w:val="28"/>
          <w:lang w:val="ru-MO"/>
        </w:rPr>
        <w:t>.</w:t>
      </w:r>
    </w:p>
    <w:p w:rsidR="007B202B" w:rsidRDefault="007B202B" w:rsidP="007B202B">
      <w:pPr>
        <w:tabs>
          <w:tab w:val="left" w:pos="1080"/>
        </w:tabs>
        <w:jc w:val="both"/>
        <w:rPr>
          <w:rFonts w:ascii="KZ Times New Roman" w:hAnsi="KZ Times New Roman"/>
          <w:color w:val="000000"/>
          <w:sz w:val="28"/>
          <w:lang w:val="ru-MO"/>
        </w:rPr>
      </w:pPr>
    </w:p>
    <w:p w:rsidR="007B202B" w:rsidRDefault="007B202B" w:rsidP="007B202B">
      <w:pPr>
        <w:tabs>
          <w:tab w:val="left" w:pos="1080"/>
        </w:tabs>
        <w:jc w:val="both"/>
        <w:rPr>
          <w:rFonts w:ascii="KZ Times New Roman" w:eastAsia="Arial Unicode MS" w:hAnsi="KZ Times New Roman"/>
          <w:i/>
          <w:color w:val="000000"/>
          <w:sz w:val="28"/>
          <w:lang w:val="ru-MO"/>
        </w:rPr>
      </w:pPr>
      <w:r>
        <w:rPr>
          <w:rFonts w:ascii="KZ Times New Roman" w:hAnsi="KZ Times New Roman"/>
          <w:color w:val="000000"/>
          <w:sz w:val="28"/>
          <w:lang w:val="ru-MO"/>
        </w:rPr>
        <w:tab/>
      </w:r>
      <w:proofErr w:type="spellStart"/>
      <w:r>
        <w:rPr>
          <w:rFonts w:ascii="KZ Times New Roman" w:hAnsi="KZ Times New Roman"/>
          <w:i/>
          <w:color w:val="000000"/>
          <w:sz w:val="28"/>
          <w:lang w:val="ru-MO"/>
        </w:rPr>
        <w:t>Практикалы</w:t>
      </w:r>
      <w:r>
        <w:rPr>
          <w:rFonts w:ascii="KZ Times New Roman" w:eastAsia="Arial Unicode MS" w:hAnsi="KZ Times New Roman"/>
          <w:i/>
          <w:color w:val="000000"/>
          <w:sz w:val="28"/>
          <w:lang w:val="ru-MO"/>
        </w:rPr>
        <w:t>қ</w:t>
      </w:r>
      <w:proofErr w:type="spellEnd"/>
      <w:r>
        <w:rPr>
          <w:rFonts w:ascii="KZ Times New Roman" w:eastAsia="Arial Unicode MS" w:hAnsi="KZ Times New Roman"/>
          <w:i/>
          <w:color w:val="000000"/>
          <w:sz w:val="28"/>
          <w:lang w:val="ru-MO"/>
        </w:rPr>
        <w:t xml:space="preserve"> </w:t>
      </w:r>
      <w:proofErr w:type="spellStart"/>
      <w:r>
        <w:rPr>
          <w:rFonts w:ascii="KZ Times New Roman" w:eastAsia="Arial Unicode MS" w:hAnsi="KZ Times New Roman"/>
          <w:i/>
          <w:color w:val="000000"/>
          <w:sz w:val="28"/>
          <w:lang w:val="ru-MO"/>
        </w:rPr>
        <w:t>сабақтардың</w:t>
      </w:r>
      <w:proofErr w:type="spellEnd"/>
      <w:r>
        <w:rPr>
          <w:rFonts w:ascii="KZ Times New Roman" w:eastAsia="Arial Unicode MS" w:hAnsi="KZ Times New Roman"/>
          <w:i/>
          <w:color w:val="000000"/>
          <w:sz w:val="28"/>
          <w:lang w:val="ru-MO"/>
        </w:rPr>
        <w:t xml:space="preserve"> </w:t>
      </w:r>
      <w:proofErr w:type="spellStart"/>
      <w:r>
        <w:rPr>
          <w:rFonts w:ascii="KZ Times New Roman" w:eastAsia="Arial Unicode MS" w:hAnsi="KZ Times New Roman"/>
          <w:i/>
          <w:color w:val="000000"/>
          <w:sz w:val="28"/>
          <w:lang w:val="ru-MO"/>
        </w:rPr>
        <w:t>мақсаты</w:t>
      </w:r>
      <w:proofErr w:type="spellEnd"/>
      <w:r>
        <w:rPr>
          <w:rFonts w:ascii="KZ Times New Roman" w:eastAsia="Arial Unicode MS" w:hAnsi="KZ Times New Roman"/>
          <w:i/>
          <w:color w:val="000000"/>
          <w:sz w:val="28"/>
          <w:lang w:val="ru-MO"/>
        </w:rPr>
        <w:t xml:space="preserve"> мен </w:t>
      </w:r>
      <w:proofErr w:type="spellStart"/>
      <w:proofErr w:type="gramStart"/>
      <w:r>
        <w:rPr>
          <w:rFonts w:ascii="KZ Times New Roman" w:eastAsia="Arial Unicode MS" w:hAnsi="KZ Times New Roman"/>
          <w:i/>
          <w:color w:val="000000"/>
          <w:sz w:val="28"/>
          <w:lang w:val="ru-MO"/>
        </w:rPr>
        <w:t>м</w:t>
      </w:r>
      <w:proofErr w:type="gramEnd"/>
      <w:r>
        <w:rPr>
          <w:rFonts w:ascii="KZ Times New Roman" w:eastAsia="Arial Unicode MS" w:hAnsi="KZ Times New Roman"/>
          <w:i/>
          <w:color w:val="000000"/>
          <w:sz w:val="28"/>
          <w:lang w:val="ru-MO"/>
        </w:rPr>
        <w:t>індеті</w:t>
      </w:r>
      <w:proofErr w:type="spellEnd"/>
      <w:r>
        <w:rPr>
          <w:rFonts w:ascii="KZ Times New Roman" w:eastAsia="Arial Unicode MS" w:hAnsi="KZ Times New Roman"/>
          <w:i/>
          <w:color w:val="000000"/>
          <w:sz w:val="28"/>
          <w:lang w:val="ru-MO"/>
        </w:rPr>
        <w:t>.</w:t>
      </w:r>
    </w:p>
    <w:p w:rsidR="007B202B" w:rsidRDefault="007B202B" w:rsidP="007B202B">
      <w:pPr>
        <w:tabs>
          <w:tab w:val="left" w:pos="1080"/>
        </w:tabs>
        <w:jc w:val="both"/>
        <w:rPr>
          <w:rFonts w:ascii="KZ Times New Roman" w:hAnsi="KZ Times New Roman"/>
          <w:color w:val="000000"/>
          <w:sz w:val="28"/>
          <w:lang w:val="ru-MO"/>
        </w:rPr>
      </w:pPr>
      <w:r>
        <w:rPr>
          <w:rFonts w:ascii="KZ Times New Roman" w:eastAsia="Arial Unicode MS" w:hAnsi="KZ Times New Roman"/>
          <w:color w:val="000000"/>
          <w:sz w:val="28"/>
          <w:lang w:val="ru-MO"/>
        </w:rPr>
        <w:tab/>
      </w:r>
      <w:proofErr w:type="spellStart"/>
      <w:r>
        <w:rPr>
          <w:rFonts w:ascii="KZ Times New Roman" w:eastAsia="Arial Unicode MS" w:hAnsi="KZ Times New Roman"/>
          <w:color w:val="000000"/>
          <w:sz w:val="28"/>
          <w:lang w:val="ru-MO"/>
        </w:rPr>
        <w:t>Практикалық</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сабақтарда</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бі</w:t>
      </w:r>
      <w:proofErr w:type="gramStart"/>
      <w:r>
        <w:rPr>
          <w:rFonts w:ascii="KZ Times New Roman" w:eastAsia="Arial Unicode MS" w:hAnsi="KZ Times New Roman"/>
          <w:color w:val="000000"/>
          <w:sz w:val="28"/>
          <w:lang w:val="ru-MO"/>
        </w:rPr>
        <w:t>р</w:t>
      </w:r>
      <w:proofErr w:type="gramEnd"/>
      <w:r>
        <w:rPr>
          <w:rFonts w:ascii="KZ Times New Roman" w:eastAsia="Arial Unicode MS" w:hAnsi="KZ Times New Roman"/>
          <w:color w:val="000000"/>
          <w:sz w:val="28"/>
          <w:lang w:val="ru-MO"/>
        </w:rPr>
        <w:t>іншіден</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дәріс</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сабағында</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берілген</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теориялық</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ұғымдар</w:t>
      </w:r>
      <w:proofErr w:type="spellEnd"/>
      <w:r>
        <w:rPr>
          <w:rFonts w:ascii="KZ Times New Roman" w:eastAsia="Arial Unicode MS" w:hAnsi="KZ Times New Roman"/>
          <w:color w:val="000000"/>
          <w:sz w:val="28"/>
          <w:lang w:val="ru-MO"/>
        </w:rPr>
        <w:t xml:space="preserve"> мен </w:t>
      </w:r>
      <w:proofErr w:type="spellStart"/>
      <w:r>
        <w:rPr>
          <w:rFonts w:ascii="KZ Times New Roman" w:eastAsia="Arial Unicode MS" w:hAnsi="KZ Times New Roman"/>
          <w:color w:val="000000"/>
          <w:sz w:val="28"/>
          <w:lang w:val="ru-MO"/>
        </w:rPr>
        <w:t>ғылыми</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мәліметтерді</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оқушылардың</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әрі</w:t>
      </w:r>
      <w:proofErr w:type="spellEnd"/>
      <w:r>
        <w:rPr>
          <w:rFonts w:ascii="KZ Times New Roman" w:eastAsia="Arial Unicode MS" w:hAnsi="KZ Times New Roman"/>
          <w:color w:val="000000"/>
          <w:sz w:val="28"/>
          <w:lang w:val="ru-MO"/>
        </w:rPr>
        <w:t xml:space="preserve"> </w:t>
      </w:r>
      <w:proofErr w:type="spellStart"/>
      <w:r>
        <w:rPr>
          <w:rFonts w:ascii="KZ Times New Roman" w:eastAsia="Arial Unicode MS" w:hAnsi="KZ Times New Roman"/>
          <w:color w:val="000000"/>
          <w:sz w:val="28"/>
          <w:lang w:val="ru-MO"/>
        </w:rPr>
        <w:t>ұғ</w:t>
      </w:r>
      <w:r>
        <w:rPr>
          <w:rFonts w:ascii="KZ Times New Roman" w:hAnsi="KZ Times New Roman"/>
          <w:color w:val="000000"/>
          <w:sz w:val="28"/>
        </w:rPr>
        <w:t>ыну</w:t>
      </w:r>
      <w:proofErr w:type="spellEnd"/>
      <w:r>
        <w:rPr>
          <w:rFonts w:ascii="KZ Times New Roman" w:eastAsia="Arial Unicode MS" w:hAnsi="KZ Times New Roman"/>
          <w:color w:val="000000"/>
          <w:sz w:val="28"/>
          <w:lang w:val="ru-MO"/>
        </w:rPr>
        <w:t>ғ</w:t>
      </w:r>
      <w:r>
        <w:rPr>
          <w:rFonts w:ascii="KZ Times New Roman" w:hAnsi="KZ Times New Roman"/>
          <w:color w:val="000000"/>
          <w:sz w:val="28"/>
        </w:rPr>
        <w:t xml:space="preserve">а </w:t>
      </w:r>
      <w:proofErr w:type="spellStart"/>
      <w:r>
        <w:rPr>
          <w:rFonts w:ascii="KZ Times New Roman" w:hAnsi="KZ Times New Roman"/>
          <w:color w:val="000000"/>
          <w:sz w:val="28"/>
          <w:lang w:val="ru-MO"/>
        </w:rPr>
        <w:t>ж</w:t>
      </w:r>
      <w:r>
        <w:rPr>
          <w:rFonts w:ascii="KZ Times New Roman" w:eastAsia="Arial Unicode MS" w:hAnsi="KZ Times New Roman"/>
          <w:color w:val="000000"/>
          <w:sz w:val="28"/>
          <w:lang w:val="ru-MO"/>
        </w:rPr>
        <w:t>ә</w:t>
      </w:r>
      <w:r>
        <w:rPr>
          <w:rFonts w:ascii="KZ Times New Roman" w:hAnsi="KZ Times New Roman"/>
          <w:color w:val="000000"/>
          <w:sz w:val="28"/>
        </w:rPr>
        <w:t>рдем</w:t>
      </w:r>
      <w:proofErr w:type="spellEnd"/>
      <w:r>
        <w:rPr>
          <w:rFonts w:ascii="KZ Times New Roman" w:hAnsi="KZ Times New Roman"/>
          <w:color w:val="000000"/>
          <w:sz w:val="28"/>
        </w:rPr>
        <w:t xml:space="preserve"> </w:t>
      </w:r>
      <w:proofErr w:type="spellStart"/>
      <w:r>
        <w:rPr>
          <w:rFonts w:ascii="KZ Times New Roman" w:hAnsi="KZ Times New Roman"/>
          <w:color w:val="000000"/>
          <w:sz w:val="28"/>
        </w:rPr>
        <w:t>бер</w:t>
      </w:r>
      <w:proofErr w:type="spellEnd"/>
      <w:r>
        <w:rPr>
          <w:rFonts w:ascii="KZ Times New Roman" w:hAnsi="KZ Times New Roman"/>
          <w:color w:val="000000"/>
          <w:sz w:val="28"/>
          <w:lang w:val="ru-MO"/>
        </w:rPr>
        <w:t>і</w:t>
      </w:r>
      <w:r>
        <w:rPr>
          <w:rFonts w:ascii="KZ Times New Roman" w:hAnsi="KZ Times New Roman"/>
          <w:color w:val="000000"/>
          <w:sz w:val="28"/>
        </w:rPr>
        <w:t>п, б</w:t>
      </w:r>
      <w:r>
        <w:rPr>
          <w:rFonts w:ascii="KZ Times New Roman" w:eastAsia="Arial Unicode MS" w:hAnsi="KZ Times New Roman"/>
          <w:color w:val="000000"/>
          <w:sz w:val="28"/>
          <w:lang w:val="ru-MO"/>
        </w:rPr>
        <w:t>ұ</w:t>
      </w:r>
      <w:r>
        <w:rPr>
          <w:rFonts w:ascii="KZ Times New Roman" w:hAnsi="KZ Times New Roman"/>
          <w:color w:val="000000"/>
          <w:sz w:val="28"/>
        </w:rPr>
        <w:t>л ж</w:t>
      </w:r>
      <w:r>
        <w:rPr>
          <w:rFonts w:ascii="KZ Times New Roman" w:eastAsia="Arial Unicode MS" w:hAnsi="KZ Times New Roman"/>
          <w:color w:val="000000"/>
          <w:sz w:val="28"/>
          <w:lang w:val="ru-MO"/>
        </w:rPr>
        <w:t>ұ</w:t>
      </w:r>
      <w:r>
        <w:rPr>
          <w:rFonts w:ascii="KZ Times New Roman" w:hAnsi="KZ Times New Roman"/>
          <w:color w:val="000000"/>
          <w:sz w:val="28"/>
        </w:rPr>
        <w:t>мыс</w:t>
      </w:r>
      <w:r>
        <w:rPr>
          <w:rFonts w:ascii="KZ Times New Roman" w:eastAsia="Arial Unicode MS" w:hAnsi="KZ Times New Roman"/>
          <w:color w:val="000000"/>
          <w:sz w:val="28"/>
          <w:lang w:val="ru-MO"/>
        </w:rPr>
        <w:t>қ</w:t>
      </w:r>
      <w:r>
        <w:rPr>
          <w:rFonts w:ascii="KZ Times New Roman" w:hAnsi="KZ Times New Roman"/>
          <w:color w:val="000000"/>
          <w:sz w:val="28"/>
        </w:rPr>
        <w:t xml:space="preserve">а </w:t>
      </w:r>
      <w:proofErr w:type="spellStart"/>
      <w:r>
        <w:rPr>
          <w:rFonts w:ascii="KZ Times New Roman" w:hAnsi="KZ Times New Roman"/>
          <w:color w:val="000000"/>
          <w:sz w:val="28"/>
        </w:rPr>
        <w:t>олард</w:t>
      </w:r>
      <w:r>
        <w:rPr>
          <w:rFonts w:ascii="KZ Times New Roman" w:hAnsi="KZ Times New Roman"/>
          <w:color w:val="000000"/>
          <w:sz w:val="28"/>
          <w:lang w:val="ru-MO"/>
        </w:rPr>
        <w:t>ы</w:t>
      </w:r>
      <w:r>
        <w:rPr>
          <w:rFonts w:ascii="KZ Times New Roman" w:eastAsia="Arial Unicode MS" w:hAnsi="KZ Times New Roman"/>
          <w:color w:val="000000"/>
          <w:sz w:val="28"/>
          <w:lang w:val="ru-MO"/>
        </w:rPr>
        <w:t>ң</w:t>
      </w:r>
      <w:proofErr w:type="spellEnd"/>
      <w:r>
        <w:rPr>
          <w:rFonts w:ascii="KZ Times New Roman" w:hAnsi="KZ Times New Roman"/>
          <w:color w:val="000000"/>
          <w:sz w:val="28"/>
        </w:rPr>
        <w:t xml:space="preserve"> </w:t>
      </w:r>
      <w:r>
        <w:rPr>
          <w:rFonts w:ascii="KZ Times New Roman" w:eastAsia="Arial Unicode MS" w:hAnsi="KZ Times New Roman"/>
          <w:color w:val="000000"/>
          <w:sz w:val="28"/>
          <w:lang w:val="ru-MO"/>
        </w:rPr>
        <w:t>ө</w:t>
      </w:r>
      <w:proofErr w:type="spellStart"/>
      <w:r>
        <w:rPr>
          <w:rFonts w:ascii="KZ Times New Roman" w:hAnsi="KZ Times New Roman"/>
          <w:color w:val="000000"/>
          <w:sz w:val="28"/>
        </w:rPr>
        <w:t>здер</w:t>
      </w:r>
      <w:r>
        <w:rPr>
          <w:rFonts w:ascii="KZ Times New Roman" w:hAnsi="KZ Times New Roman"/>
          <w:color w:val="000000"/>
          <w:sz w:val="28"/>
          <w:lang w:val="ru-MO"/>
        </w:rPr>
        <w:t>ін</w:t>
      </w:r>
      <w:proofErr w:type="spellEnd"/>
      <w:r>
        <w:rPr>
          <w:rFonts w:ascii="KZ Times New Roman" w:hAnsi="KZ Times New Roman"/>
          <w:color w:val="000000"/>
          <w:sz w:val="28"/>
        </w:rPr>
        <w:t xml:space="preserve"> </w:t>
      </w:r>
      <w:r>
        <w:rPr>
          <w:rFonts w:ascii="KZ Times New Roman" w:eastAsia="Arial Unicode MS" w:hAnsi="KZ Times New Roman"/>
          <w:color w:val="000000"/>
          <w:sz w:val="28"/>
          <w:lang w:val="ru-MO"/>
        </w:rPr>
        <w:t>қ</w:t>
      </w:r>
      <w:proofErr w:type="spellStart"/>
      <w:r>
        <w:rPr>
          <w:rFonts w:ascii="KZ Times New Roman" w:hAnsi="KZ Times New Roman"/>
          <w:color w:val="000000"/>
          <w:sz w:val="28"/>
        </w:rPr>
        <w:t>атыст</w:t>
      </w:r>
      <w:r>
        <w:rPr>
          <w:rFonts w:ascii="KZ Times New Roman" w:hAnsi="KZ Times New Roman"/>
          <w:color w:val="000000"/>
          <w:sz w:val="28"/>
          <w:lang w:val="ru-MO"/>
        </w:rPr>
        <w:t>ыр</w:t>
      </w:r>
      <w:proofErr w:type="spellEnd"/>
      <w:r>
        <w:rPr>
          <w:rFonts w:ascii="KZ Times New Roman" w:hAnsi="KZ Times New Roman"/>
          <w:color w:val="000000"/>
          <w:sz w:val="28"/>
        </w:rPr>
        <w:t>у</w:t>
      </w:r>
      <w:r>
        <w:rPr>
          <w:rFonts w:ascii="KZ Times New Roman" w:hAnsi="KZ Times New Roman"/>
          <w:color w:val="000000"/>
          <w:sz w:val="28"/>
          <w:lang w:val="ru-MO"/>
        </w:rPr>
        <w:t xml:space="preserve"> </w:t>
      </w:r>
      <w:proofErr w:type="spellStart"/>
      <w:r>
        <w:rPr>
          <w:rFonts w:ascii="KZ Times New Roman" w:hAnsi="KZ Times New Roman"/>
          <w:color w:val="000000"/>
          <w:sz w:val="28"/>
          <w:lang w:val="ru-MO"/>
        </w:rPr>
        <w:t>ар</w:t>
      </w:r>
      <w:r>
        <w:rPr>
          <w:rFonts w:ascii="KZ Times New Roman" w:eastAsia="Arial Unicode MS" w:hAnsi="KZ Times New Roman"/>
          <w:color w:val="000000"/>
          <w:sz w:val="28"/>
          <w:lang w:val="ru-MO"/>
        </w:rPr>
        <w:t>қылы</w:t>
      </w:r>
      <w:proofErr w:type="spellEnd"/>
      <w:r>
        <w:rPr>
          <w:rFonts w:ascii="KZ Times New Roman" w:hAnsi="KZ Times New Roman"/>
          <w:color w:val="000000"/>
          <w:sz w:val="28"/>
        </w:rPr>
        <w:t xml:space="preserve"> </w:t>
      </w:r>
      <w:proofErr w:type="spellStart"/>
      <w:r>
        <w:rPr>
          <w:rFonts w:ascii="KZ Times New Roman" w:hAnsi="KZ Times New Roman"/>
          <w:color w:val="000000"/>
          <w:sz w:val="28"/>
        </w:rPr>
        <w:t>пыс</w:t>
      </w:r>
      <w:r>
        <w:rPr>
          <w:rFonts w:ascii="KZ Times New Roman" w:hAnsi="KZ Times New Roman"/>
          <w:color w:val="000000"/>
          <w:sz w:val="28"/>
          <w:lang w:val="ru-MO"/>
        </w:rPr>
        <w:t>ы</w:t>
      </w:r>
      <w:r>
        <w:rPr>
          <w:rFonts w:ascii="KZ Times New Roman" w:eastAsia="Arial Unicode MS" w:hAnsi="KZ Times New Roman"/>
          <w:color w:val="000000"/>
          <w:sz w:val="28"/>
          <w:lang w:val="ru-MO"/>
        </w:rPr>
        <w:t>қ</w:t>
      </w:r>
      <w:proofErr w:type="spellEnd"/>
      <w:r>
        <w:rPr>
          <w:rFonts w:ascii="KZ Times New Roman" w:hAnsi="KZ Times New Roman"/>
          <w:color w:val="000000"/>
          <w:sz w:val="28"/>
        </w:rPr>
        <w:t xml:space="preserve">тау. </w:t>
      </w:r>
      <w:proofErr w:type="spellStart"/>
      <w:r>
        <w:rPr>
          <w:rFonts w:ascii="KZ Times New Roman" w:hAnsi="KZ Times New Roman"/>
          <w:color w:val="000000"/>
          <w:sz w:val="28"/>
        </w:rPr>
        <w:t>Ек</w:t>
      </w:r>
      <w:proofErr w:type="spellEnd"/>
      <w:r>
        <w:rPr>
          <w:rFonts w:ascii="KZ Times New Roman" w:hAnsi="KZ Times New Roman"/>
          <w:color w:val="000000"/>
          <w:sz w:val="28"/>
          <w:lang w:val="ru-MO"/>
        </w:rPr>
        <w:t>і</w:t>
      </w:r>
      <w:proofErr w:type="spellStart"/>
      <w:r>
        <w:rPr>
          <w:rFonts w:ascii="KZ Times New Roman" w:hAnsi="KZ Times New Roman"/>
          <w:color w:val="000000"/>
          <w:sz w:val="28"/>
        </w:rPr>
        <w:t>нш</w:t>
      </w:r>
      <w:proofErr w:type="spellEnd"/>
      <w:r>
        <w:rPr>
          <w:rFonts w:ascii="KZ Times New Roman" w:hAnsi="KZ Times New Roman"/>
          <w:color w:val="000000"/>
          <w:sz w:val="28"/>
          <w:lang w:val="ru-MO"/>
        </w:rPr>
        <w:t>і</w:t>
      </w:r>
      <w:proofErr w:type="spellStart"/>
      <w:r>
        <w:rPr>
          <w:rFonts w:ascii="KZ Times New Roman" w:hAnsi="KZ Times New Roman"/>
          <w:color w:val="000000"/>
          <w:sz w:val="28"/>
        </w:rPr>
        <w:t>ден</w:t>
      </w:r>
      <w:proofErr w:type="spellEnd"/>
      <w:r>
        <w:rPr>
          <w:rFonts w:ascii="KZ Times New Roman" w:hAnsi="KZ Times New Roman"/>
          <w:color w:val="000000"/>
          <w:sz w:val="28"/>
        </w:rPr>
        <w:t xml:space="preserve">, </w:t>
      </w:r>
      <w:proofErr w:type="spellStart"/>
      <w:r>
        <w:rPr>
          <w:rFonts w:ascii="KZ Times New Roman" w:hAnsi="KZ Times New Roman"/>
          <w:color w:val="000000"/>
          <w:sz w:val="28"/>
          <w:lang w:val="ru-MO"/>
        </w:rPr>
        <w:t>о</w:t>
      </w:r>
      <w:r>
        <w:rPr>
          <w:rFonts w:ascii="KZ Times New Roman" w:eastAsia="Arial Unicode MS" w:hAnsi="KZ Times New Roman"/>
          <w:color w:val="000000"/>
          <w:sz w:val="28"/>
          <w:lang w:val="ru-MO"/>
        </w:rPr>
        <w:t>қ</w:t>
      </w:r>
      <w:proofErr w:type="spellEnd"/>
      <w:r>
        <w:rPr>
          <w:rFonts w:ascii="KZ Times New Roman" w:hAnsi="KZ Times New Roman"/>
          <w:color w:val="000000"/>
          <w:sz w:val="28"/>
        </w:rPr>
        <w:t>у</w:t>
      </w:r>
      <w:r>
        <w:rPr>
          <w:rFonts w:ascii="KZ Times New Roman" w:hAnsi="KZ Times New Roman"/>
          <w:color w:val="000000"/>
          <w:sz w:val="28"/>
          <w:lang w:val="ru-MO"/>
        </w:rPr>
        <w:t>ш</w:t>
      </w:r>
      <w:proofErr w:type="spellStart"/>
      <w:r>
        <w:rPr>
          <w:rFonts w:ascii="KZ Times New Roman" w:hAnsi="KZ Times New Roman"/>
          <w:color w:val="000000"/>
          <w:sz w:val="28"/>
        </w:rPr>
        <w:t>ыларды</w:t>
      </w:r>
      <w:proofErr w:type="spellEnd"/>
      <w:r>
        <w:rPr>
          <w:rFonts w:ascii="KZ Times New Roman" w:hAnsi="KZ Times New Roman"/>
          <w:color w:val="000000"/>
          <w:sz w:val="28"/>
        </w:rPr>
        <w:t xml:space="preserve"> метрология</w:t>
      </w:r>
      <w:r>
        <w:rPr>
          <w:rFonts w:ascii="KZ Times New Roman" w:hAnsi="KZ Times New Roman"/>
          <w:color w:val="000000"/>
          <w:sz w:val="28"/>
          <w:lang w:val="ru-MO"/>
        </w:rPr>
        <w:t>,</w:t>
      </w:r>
      <w:r>
        <w:rPr>
          <w:rFonts w:ascii="KZ Times New Roman" w:hAnsi="KZ Times New Roman"/>
          <w:color w:val="000000"/>
          <w:sz w:val="28"/>
        </w:rPr>
        <w:t xml:space="preserve"> </w:t>
      </w:r>
      <w:r>
        <w:rPr>
          <w:rFonts w:ascii="KZ Times New Roman" w:hAnsi="KZ Times New Roman"/>
          <w:color w:val="000000"/>
          <w:sz w:val="28"/>
          <w:lang w:val="ru-MO"/>
        </w:rPr>
        <w:t>с</w:t>
      </w:r>
      <w:proofErr w:type="spellStart"/>
      <w:r>
        <w:rPr>
          <w:rFonts w:ascii="KZ Times New Roman" w:hAnsi="KZ Times New Roman"/>
          <w:color w:val="000000"/>
          <w:sz w:val="28"/>
        </w:rPr>
        <w:t>тандарттау</w:t>
      </w:r>
      <w:proofErr w:type="spellEnd"/>
      <w:r>
        <w:rPr>
          <w:rFonts w:ascii="KZ Times New Roman" w:hAnsi="KZ Times New Roman"/>
          <w:color w:val="000000"/>
          <w:sz w:val="28"/>
        </w:rPr>
        <w:t>,</w:t>
      </w:r>
      <w:r>
        <w:rPr>
          <w:rFonts w:ascii="KZ Times New Roman" w:hAnsi="KZ Times New Roman"/>
          <w:color w:val="000000"/>
          <w:sz w:val="28"/>
          <w:lang w:val="ru-MO"/>
        </w:rPr>
        <w:t xml:space="preserve"> </w:t>
      </w:r>
      <w:proofErr w:type="spellStart"/>
      <w:r>
        <w:rPr>
          <w:rFonts w:ascii="KZ Times New Roman" w:hAnsi="KZ Times New Roman"/>
          <w:color w:val="000000"/>
          <w:sz w:val="28"/>
          <w:lang w:val="ru-MO"/>
        </w:rPr>
        <w:t>сертификаттау</w:t>
      </w:r>
      <w:proofErr w:type="spellEnd"/>
      <w:r>
        <w:rPr>
          <w:rFonts w:ascii="KZ Times New Roman" w:hAnsi="KZ Times New Roman"/>
          <w:color w:val="000000"/>
          <w:sz w:val="28"/>
          <w:lang w:val="ru-MO"/>
        </w:rPr>
        <w:t xml:space="preserve">  </w:t>
      </w:r>
      <w:r>
        <w:rPr>
          <w:rFonts w:ascii="KZ Times New Roman" w:hAnsi="KZ Times New Roman"/>
          <w:color w:val="000000"/>
          <w:sz w:val="28"/>
        </w:rPr>
        <w:t>та</w:t>
      </w:r>
      <w:proofErr w:type="spellStart"/>
      <w:r>
        <w:rPr>
          <w:rFonts w:ascii="KZ Times New Roman" w:eastAsia="Arial Unicode MS" w:hAnsi="KZ Times New Roman"/>
          <w:color w:val="000000"/>
          <w:sz w:val="28"/>
          <w:lang w:val="ru-MO"/>
        </w:rPr>
        <w:t>қырыптарын</w:t>
      </w:r>
      <w:proofErr w:type="spellEnd"/>
      <w:r>
        <w:rPr>
          <w:rFonts w:ascii="KZ Times New Roman" w:eastAsia="Arial Unicode MS" w:hAnsi="KZ Times New Roman"/>
          <w:color w:val="000000"/>
          <w:sz w:val="28"/>
          <w:lang w:val="ru-MO"/>
        </w:rPr>
        <w:t xml:space="preserve"> </w:t>
      </w:r>
      <w:r>
        <w:rPr>
          <w:rFonts w:ascii="KZ Times New Roman" w:hAnsi="KZ Times New Roman"/>
          <w:color w:val="000000"/>
          <w:sz w:val="28"/>
        </w:rPr>
        <w:t xml:space="preserve"> </w:t>
      </w:r>
      <w:proofErr w:type="spellStart"/>
      <w:r>
        <w:rPr>
          <w:rFonts w:ascii="KZ Times New Roman" w:hAnsi="KZ Times New Roman"/>
          <w:color w:val="000000"/>
          <w:sz w:val="28"/>
        </w:rPr>
        <w:t>жург</w:t>
      </w:r>
      <w:proofErr w:type="spellEnd"/>
      <w:r>
        <w:rPr>
          <w:rFonts w:ascii="KZ Times New Roman" w:hAnsi="KZ Times New Roman"/>
          <w:color w:val="000000"/>
          <w:sz w:val="28"/>
          <w:lang w:val="ru-MO"/>
        </w:rPr>
        <w:t>і</w:t>
      </w:r>
      <w:r>
        <w:rPr>
          <w:rFonts w:ascii="KZ Times New Roman" w:hAnsi="KZ Times New Roman"/>
          <w:color w:val="000000"/>
          <w:sz w:val="28"/>
        </w:rPr>
        <w:t>з</w:t>
      </w:r>
      <w:proofErr w:type="spellStart"/>
      <w:r>
        <w:rPr>
          <w:rFonts w:ascii="KZ Times New Roman" w:hAnsi="KZ Times New Roman"/>
          <w:color w:val="000000"/>
          <w:sz w:val="28"/>
          <w:lang w:val="ru-MO"/>
        </w:rPr>
        <w:t>уг</w:t>
      </w:r>
      <w:proofErr w:type="spellEnd"/>
      <w:r>
        <w:rPr>
          <w:rFonts w:ascii="KZ Times New Roman" w:hAnsi="KZ Times New Roman"/>
          <w:color w:val="000000"/>
          <w:sz w:val="28"/>
        </w:rPr>
        <w:t xml:space="preserve">е </w:t>
      </w:r>
      <w:proofErr w:type="spellStart"/>
      <w:r>
        <w:rPr>
          <w:rFonts w:ascii="KZ Times New Roman" w:hAnsi="KZ Times New Roman"/>
          <w:color w:val="000000"/>
          <w:sz w:val="28"/>
        </w:rPr>
        <w:t>алат</w:t>
      </w:r>
      <w:r>
        <w:rPr>
          <w:rFonts w:ascii="KZ Times New Roman" w:hAnsi="KZ Times New Roman"/>
          <w:color w:val="000000"/>
          <w:sz w:val="28"/>
          <w:lang w:val="ru-MO"/>
        </w:rPr>
        <w:t>ын</w:t>
      </w:r>
      <w:proofErr w:type="spellEnd"/>
      <w:r>
        <w:rPr>
          <w:rFonts w:ascii="KZ Times New Roman" w:hAnsi="KZ Times New Roman"/>
          <w:color w:val="000000"/>
          <w:sz w:val="28"/>
        </w:rPr>
        <w:t>дай</w:t>
      </w:r>
      <w:r>
        <w:rPr>
          <w:rFonts w:ascii="KZ Times New Roman" w:hAnsi="KZ Times New Roman"/>
          <w:color w:val="000000"/>
          <w:sz w:val="28"/>
          <w:lang w:val="ru-MO"/>
        </w:rPr>
        <w:t xml:space="preserve"> </w:t>
      </w:r>
      <w:r>
        <w:rPr>
          <w:rFonts w:ascii="KZ Times New Roman" w:hAnsi="KZ Times New Roman"/>
          <w:color w:val="000000"/>
          <w:sz w:val="28"/>
        </w:rPr>
        <w:t>да</w:t>
      </w:r>
      <w:r>
        <w:rPr>
          <w:rFonts w:ascii="KZ Times New Roman" w:eastAsia="Arial Unicode MS" w:hAnsi="KZ Times New Roman"/>
          <w:color w:val="000000"/>
          <w:sz w:val="28"/>
          <w:lang w:val="ru-MO"/>
        </w:rPr>
        <w:t>ғ</w:t>
      </w:r>
      <w:r>
        <w:rPr>
          <w:rFonts w:ascii="KZ Times New Roman" w:hAnsi="KZ Times New Roman"/>
          <w:color w:val="000000"/>
          <w:sz w:val="28"/>
        </w:rPr>
        <w:t>д</w:t>
      </w:r>
      <w:r>
        <w:rPr>
          <w:rFonts w:ascii="KZ Times New Roman" w:hAnsi="KZ Times New Roman"/>
          <w:color w:val="000000"/>
          <w:sz w:val="28"/>
          <w:lang w:val="ru-MO"/>
        </w:rPr>
        <w:t>ы</w:t>
      </w:r>
      <w:r>
        <w:rPr>
          <w:rFonts w:ascii="KZ Times New Roman" w:hAnsi="KZ Times New Roman"/>
          <w:color w:val="000000"/>
          <w:sz w:val="28"/>
        </w:rPr>
        <w:t xml:space="preserve"> беру. Ү</w:t>
      </w:r>
      <w:proofErr w:type="spellStart"/>
      <w:r>
        <w:rPr>
          <w:rFonts w:ascii="KZ Times New Roman" w:hAnsi="KZ Times New Roman"/>
          <w:color w:val="000000"/>
          <w:sz w:val="28"/>
          <w:lang w:val="ru-MO"/>
        </w:rPr>
        <w:t>шінші</w:t>
      </w:r>
      <w:r>
        <w:rPr>
          <w:rFonts w:ascii="KZ Times New Roman" w:hAnsi="KZ Times New Roman"/>
          <w:color w:val="000000"/>
          <w:sz w:val="28"/>
        </w:rPr>
        <w:t>ден</w:t>
      </w:r>
      <w:proofErr w:type="spellEnd"/>
      <w:r>
        <w:rPr>
          <w:rFonts w:ascii="KZ Times New Roman" w:hAnsi="KZ Times New Roman"/>
          <w:color w:val="000000"/>
          <w:sz w:val="28"/>
          <w:lang w:val="ru-MO"/>
        </w:rPr>
        <w:t xml:space="preserve">, </w:t>
      </w:r>
      <w:r>
        <w:rPr>
          <w:rFonts w:ascii="KZ Times New Roman" w:hAnsi="KZ Times New Roman"/>
          <w:color w:val="000000"/>
          <w:sz w:val="28"/>
        </w:rPr>
        <w:t xml:space="preserve"> </w:t>
      </w:r>
      <w:proofErr w:type="spellStart"/>
      <w:r>
        <w:rPr>
          <w:rFonts w:ascii="KZ Times New Roman" w:hAnsi="KZ Times New Roman"/>
          <w:color w:val="000000"/>
          <w:sz w:val="28"/>
        </w:rPr>
        <w:t>студенттер</w:t>
      </w:r>
      <w:r>
        <w:rPr>
          <w:rFonts w:ascii="KZ Times New Roman" w:hAnsi="KZ Times New Roman"/>
          <w:color w:val="000000"/>
          <w:sz w:val="28"/>
          <w:lang w:val="ru-MO"/>
        </w:rPr>
        <w:t>ді</w:t>
      </w:r>
      <w:proofErr w:type="spellEnd"/>
      <w:r>
        <w:rPr>
          <w:rFonts w:ascii="KZ Times New Roman" w:hAnsi="KZ Times New Roman"/>
          <w:color w:val="000000"/>
          <w:sz w:val="28"/>
        </w:rPr>
        <w:t xml:space="preserve"> </w:t>
      </w:r>
      <w:r>
        <w:rPr>
          <w:rFonts w:ascii="KZ Times New Roman" w:hAnsi="KZ Times New Roman"/>
          <w:color w:val="000000"/>
          <w:sz w:val="28"/>
          <w:lang w:val="ru-MO"/>
        </w:rPr>
        <w:t>н</w:t>
      </w:r>
      <w:r>
        <w:rPr>
          <w:rFonts w:ascii="KZ Times New Roman" w:hAnsi="KZ Times New Roman"/>
          <w:color w:val="000000"/>
          <w:sz w:val="28"/>
        </w:rPr>
        <w:t>о</w:t>
      </w:r>
      <w:r>
        <w:rPr>
          <w:rFonts w:ascii="KZ Times New Roman" w:hAnsi="KZ Times New Roman"/>
          <w:color w:val="000000"/>
          <w:sz w:val="28"/>
          <w:lang w:val="ru-MO"/>
        </w:rPr>
        <w:t>р</w:t>
      </w:r>
      <w:proofErr w:type="spellStart"/>
      <w:r>
        <w:rPr>
          <w:rFonts w:ascii="KZ Times New Roman" w:hAnsi="KZ Times New Roman"/>
          <w:color w:val="000000"/>
          <w:sz w:val="28"/>
        </w:rPr>
        <w:t>мативт</w:t>
      </w:r>
      <w:proofErr w:type="spellEnd"/>
      <w:proofErr w:type="gramStart"/>
      <w:r>
        <w:rPr>
          <w:rFonts w:ascii="KZ Times New Roman" w:hAnsi="KZ Times New Roman"/>
          <w:color w:val="000000"/>
          <w:sz w:val="28"/>
          <w:lang w:val="ru-MO"/>
        </w:rPr>
        <w:t>і</w:t>
      </w:r>
      <w:r>
        <w:rPr>
          <w:rFonts w:ascii="KZ Times New Roman" w:hAnsi="KZ Times New Roman"/>
          <w:color w:val="000000"/>
          <w:sz w:val="28"/>
        </w:rPr>
        <w:t>-</w:t>
      </w:r>
      <w:proofErr w:type="spellStart"/>
      <w:proofErr w:type="gramEnd"/>
      <w:r>
        <w:rPr>
          <w:rFonts w:ascii="KZ Times New Roman" w:hAnsi="KZ Times New Roman"/>
          <w:color w:val="000000"/>
          <w:sz w:val="28"/>
        </w:rPr>
        <w:t>техн</w:t>
      </w:r>
      <w:proofErr w:type="spellEnd"/>
      <w:r>
        <w:rPr>
          <w:rFonts w:ascii="KZ Times New Roman" w:hAnsi="KZ Times New Roman"/>
          <w:color w:val="000000"/>
          <w:sz w:val="28"/>
          <w:lang w:val="ru-MO"/>
        </w:rPr>
        <w:t>и</w:t>
      </w:r>
      <w:r>
        <w:rPr>
          <w:rFonts w:ascii="KZ Times New Roman" w:hAnsi="KZ Times New Roman"/>
          <w:color w:val="000000"/>
          <w:sz w:val="28"/>
        </w:rPr>
        <w:t>кал</w:t>
      </w:r>
      <w:proofErr w:type="spellStart"/>
      <w:r>
        <w:rPr>
          <w:rFonts w:ascii="KZ Times New Roman" w:hAnsi="KZ Times New Roman"/>
          <w:color w:val="000000"/>
          <w:sz w:val="28"/>
          <w:lang w:val="ru-MO"/>
        </w:rPr>
        <w:t>ы</w:t>
      </w:r>
      <w:r>
        <w:rPr>
          <w:rFonts w:ascii="KZ Times New Roman" w:eastAsia="Arial Unicode MS" w:hAnsi="KZ Times New Roman"/>
          <w:color w:val="000000"/>
          <w:sz w:val="28"/>
          <w:lang w:val="ru-MO"/>
        </w:rPr>
        <w:t>қ</w:t>
      </w:r>
      <w:proofErr w:type="spellEnd"/>
      <w:r>
        <w:rPr>
          <w:rFonts w:ascii="KZ Times New Roman" w:hAnsi="KZ Times New Roman"/>
          <w:color w:val="000000"/>
          <w:sz w:val="28"/>
        </w:rPr>
        <w:t xml:space="preserve"> </w:t>
      </w:r>
      <w:proofErr w:type="spellStart"/>
      <w:r>
        <w:rPr>
          <w:rFonts w:ascii="KZ Times New Roman" w:eastAsia="Arial Unicode MS" w:hAnsi="KZ Times New Roman"/>
          <w:color w:val="000000"/>
          <w:sz w:val="28"/>
          <w:lang w:val="ru-MO"/>
        </w:rPr>
        <w:t>құжа</w:t>
      </w:r>
      <w:r>
        <w:rPr>
          <w:rFonts w:ascii="KZ Times New Roman" w:hAnsi="KZ Times New Roman"/>
          <w:color w:val="000000"/>
          <w:sz w:val="28"/>
        </w:rPr>
        <w:t>ттармен</w:t>
      </w:r>
      <w:proofErr w:type="spellEnd"/>
      <w:r>
        <w:rPr>
          <w:rFonts w:ascii="KZ Times New Roman" w:hAnsi="KZ Times New Roman"/>
          <w:color w:val="000000"/>
          <w:sz w:val="28"/>
        </w:rPr>
        <w:t xml:space="preserve"> </w:t>
      </w:r>
      <w:proofErr w:type="spellStart"/>
      <w:r>
        <w:rPr>
          <w:rFonts w:ascii="KZ Times New Roman" w:hAnsi="KZ Times New Roman"/>
          <w:color w:val="000000"/>
          <w:sz w:val="28"/>
        </w:rPr>
        <w:t>таныс</w:t>
      </w:r>
      <w:r>
        <w:rPr>
          <w:rFonts w:ascii="KZ Times New Roman" w:hAnsi="KZ Times New Roman"/>
          <w:color w:val="000000"/>
          <w:sz w:val="28"/>
          <w:lang w:val="ru-MO"/>
        </w:rPr>
        <w:t>тырып</w:t>
      </w:r>
      <w:proofErr w:type="spellEnd"/>
      <w:r>
        <w:rPr>
          <w:rFonts w:ascii="KZ Times New Roman" w:hAnsi="KZ Times New Roman"/>
          <w:color w:val="000000"/>
          <w:sz w:val="28"/>
          <w:lang w:val="ru-MO"/>
        </w:rPr>
        <w:t xml:space="preserve">, </w:t>
      </w:r>
      <w:r>
        <w:rPr>
          <w:rFonts w:ascii="KZ Times New Roman" w:hAnsi="KZ Times New Roman"/>
          <w:color w:val="000000"/>
          <w:sz w:val="28"/>
        </w:rPr>
        <w:t xml:space="preserve"> </w:t>
      </w:r>
      <w:proofErr w:type="spellStart"/>
      <w:r>
        <w:rPr>
          <w:rFonts w:ascii="KZ Times New Roman" w:hAnsi="KZ Times New Roman"/>
          <w:color w:val="000000"/>
          <w:sz w:val="28"/>
        </w:rPr>
        <w:t>оларды</w:t>
      </w:r>
      <w:proofErr w:type="spellEnd"/>
      <w:r>
        <w:rPr>
          <w:rFonts w:ascii="KZ Times New Roman" w:hAnsi="KZ Times New Roman"/>
          <w:color w:val="000000"/>
          <w:sz w:val="28"/>
        </w:rPr>
        <w:t xml:space="preserve"> </w:t>
      </w:r>
      <w:proofErr w:type="spellStart"/>
      <w:r>
        <w:rPr>
          <w:rFonts w:ascii="KZ Times New Roman" w:hAnsi="KZ Times New Roman"/>
          <w:color w:val="000000"/>
          <w:sz w:val="28"/>
        </w:rPr>
        <w:t>келе</w:t>
      </w:r>
      <w:proofErr w:type="spellEnd"/>
      <w:r>
        <w:rPr>
          <w:rFonts w:ascii="KZ Times New Roman" w:hAnsi="KZ Times New Roman"/>
          <w:color w:val="000000"/>
          <w:sz w:val="28"/>
          <w:lang w:val="ru-MO"/>
        </w:rPr>
        <w:t>ш</w:t>
      </w:r>
      <w:proofErr w:type="spellStart"/>
      <w:r>
        <w:rPr>
          <w:rFonts w:ascii="KZ Times New Roman" w:hAnsi="KZ Times New Roman"/>
          <w:color w:val="000000"/>
          <w:sz w:val="28"/>
        </w:rPr>
        <w:t>екте</w:t>
      </w:r>
      <w:proofErr w:type="spellEnd"/>
      <w:r>
        <w:rPr>
          <w:rFonts w:ascii="KZ Times New Roman" w:hAnsi="KZ Times New Roman"/>
          <w:color w:val="000000"/>
          <w:sz w:val="28"/>
        </w:rPr>
        <w:t xml:space="preserve"> </w:t>
      </w:r>
      <w:r>
        <w:rPr>
          <w:rFonts w:ascii="KZ Times New Roman" w:eastAsia="Arial Unicode MS" w:hAnsi="KZ Times New Roman"/>
          <w:color w:val="000000"/>
          <w:sz w:val="28"/>
          <w:lang w:val="ru-MO"/>
        </w:rPr>
        <w:t>ө</w:t>
      </w:r>
      <w:proofErr w:type="spellStart"/>
      <w:r>
        <w:rPr>
          <w:rFonts w:ascii="KZ Times New Roman" w:hAnsi="KZ Times New Roman"/>
          <w:color w:val="000000"/>
          <w:sz w:val="28"/>
        </w:rPr>
        <w:t>нд</w:t>
      </w:r>
      <w:r>
        <w:rPr>
          <w:rFonts w:ascii="KZ Times New Roman" w:hAnsi="KZ Times New Roman"/>
          <w:color w:val="000000"/>
          <w:sz w:val="28"/>
          <w:lang w:val="ru-MO"/>
        </w:rPr>
        <w:t>іріс</w:t>
      </w:r>
      <w:proofErr w:type="spellEnd"/>
      <w:r>
        <w:rPr>
          <w:rFonts w:ascii="KZ Times New Roman" w:hAnsi="KZ Times New Roman"/>
          <w:color w:val="000000"/>
          <w:sz w:val="28"/>
        </w:rPr>
        <w:t xml:space="preserve"> </w:t>
      </w:r>
      <w:proofErr w:type="spellStart"/>
      <w:r>
        <w:rPr>
          <w:rFonts w:ascii="KZ Times New Roman" w:hAnsi="KZ Times New Roman"/>
          <w:color w:val="000000"/>
          <w:sz w:val="28"/>
        </w:rPr>
        <w:t>орында</w:t>
      </w:r>
      <w:proofErr w:type="spellEnd"/>
      <w:r>
        <w:rPr>
          <w:rFonts w:ascii="KZ Times New Roman" w:hAnsi="KZ Times New Roman"/>
          <w:color w:val="000000"/>
          <w:sz w:val="28"/>
          <w:lang w:val="ru-MO"/>
        </w:rPr>
        <w:t>рында</w:t>
      </w:r>
      <w:r>
        <w:rPr>
          <w:rFonts w:ascii="KZ Times New Roman" w:hAnsi="KZ Times New Roman"/>
          <w:color w:val="000000"/>
          <w:sz w:val="28"/>
        </w:rPr>
        <w:t xml:space="preserve"> д</w:t>
      </w:r>
      <w:r>
        <w:rPr>
          <w:rFonts w:ascii="KZ Times New Roman" w:eastAsia="Arial Unicode MS" w:hAnsi="KZ Times New Roman"/>
          <w:color w:val="000000"/>
          <w:sz w:val="28"/>
          <w:lang w:val="ru-MO"/>
        </w:rPr>
        <w:t>ұ</w:t>
      </w:r>
      <w:proofErr w:type="spellStart"/>
      <w:r>
        <w:rPr>
          <w:rFonts w:ascii="KZ Times New Roman" w:hAnsi="KZ Times New Roman"/>
          <w:color w:val="000000"/>
          <w:sz w:val="28"/>
        </w:rPr>
        <w:t>рыс</w:t>
      </w:r>
      <w:proofErr w:type="spellEnd"/>
      <w:r>
        <w:rPr>
          <w:rFonts w:ascii="KZ Times New Roman" w:hAnsi="KZ Times New Roman"/>
          <w:color w:val="000000"/>
          <w:sz w:val="28"/>
        </w:rPr>
        <w:t xml:space="preserve"> </w:t>
      </w:r>
      <w:proofErr w:type="spellStart"/>
      <w:r>
        <w:rPr>
          <w:rFonts w:ascii="KZ Times New Roman" w:hAnsi="KZ Times New Roman"/>
          <w:color w:val="000000"/>
          <w:sz w:val="28"/>
        </w:rPr>
        <w:t>пайдалануын</w:t>
      </w:r>
      <w:proofErr w:type="spellEnd"/>
      <w:r>
        <w:rPr>
          <w:rFonts w:ascii="KZ Times New Roman" w:hAnsi="KZ Times New Roman"/>
          <w:color w:val="000000"/>
          <w:sz w:val="28"/>
        </w:rPr>
        <w:t xml:space="preserve"> </w:t>
      </w:r>
      <w:r>
        <w:rPr>
          <w:rFonts w:ascii="KZ Times New Roman" w:eastAsia="Arial Unicode MS" w:hAnsi="KZ Times New Roman"/>
          <w:color w:val="000000"/>
          <w:sz w:val="28"/>
          <w:lang w:val="ru-MO"/>
        </w:rPr>
        <w:t>ү</w:t>
      </w:r>
      <w:proofErr w:type="spellStart"/>
      <w:r>
        <w:rPr>
          <w:rFonts w:ascii="KZ Times New Roman" w:hAnsi="KZ Times New Roman"/>
          <w:color w:val="000000"/>
          <w:sz w:val="28"/>
        </w:rPr>
        <w:t>йр</w:t>
      </w:r>
      <w:r>
        <w:rPr>
          <w:rFonts w:ascii="KZ Times New Roman" w:hAnsi="KZ Times New Roman"/>
          <w:color w:val="000000"/>
          <w:sz w:val="28"/>
          <w:lang w:val="ru-MO"/>
        </w:rPr>
        <w:t>ен</w:t>
      </w:r>
      <w:proofErr w:type="spellEnd"/>
      <w:r>
        <w:rPr>
          <w:rFonts w:ascii="KZ Times New Roman" w:hAnsi="KZ Times New Roman"/>
          <w:color w:val="000000"/>
          <w:sz w:val="28"/>
        </w:rPr>
        <w:t xml:space="preserve">у. </w:t>
      </w:r>
      <w:r>
        <w:rPr>
          <w:rFonts w:ascii="KZ Times New Roman" w:hAnsi="KZ Times New Roman"/>
          <w:color w:val="000000"/>
          <w:sz w:val="28"/>
          <w:lang w:val="ru-MO"/>
        </w:rPr>
        <w:t xml:space="preserve"> </w:t>
      </w:r>
      <w:r>
        <w:rPr>
          <w:rFonts w:ascii="KZ Times New Roman" w:hAnsi="KZ Times New Roman"/>
          <w:color w:val="000000"/>
          <w:sz w:val="28"/>
        </w:rPr>
        <w:t>Б</w:t>
      </w:r>
      <w:r>
        <w:rPr>
          <w:rFonts w:ascii="KZ Times New Roman" w:eastAsia="Arial Unicode MS" w:hAnsi="KZ Times New Roman"/>
          <w:color w:val="000000"/>
          <w:sz w:val="28"/>
          <w:lang w:val="ru-MO"/>
        </w:rPr>
        <w:t>ұ</w:t>
      </w:r>
      <w:r>
        <w:rPr>
          <w:rFonts w:ascii="KZ Times New Roman" w:hAnsi="KZ Times New Roman"/>
          <w:color w:val="000000"/>
          <w:sz w:val="28"/>
        </w:rPr>
        <w:t xml:space="preserve">л </w:t>
      </w:r>
      <w:proofErr w:type="spellStart"/>
      <w:r>
        <w:rPr>
          <w:rFonts w:ascii="KZ Times New Roman" w:hAnsi="KZ Times New Roman"/>
          <w:color w:val="000000"/>
          <w:sz w:val="28"/>
          <w:lang w:val="ru-MO"/>
        </w:rPr>
        <w:t>ж</w:t>
      </w:r>
      <w:r>
        <w:rPr>
          <w:rFonts w:ascii="KZ Times New Roman" w:eastAsia="Arial Unicode MS" w:hAnsi="KZ Times New Roman"/>
          <w:color w:val="000000"/>
          <w:sz w:val="28"/>
          <w:lang w:val="ru-MO"/>
        </w:rPr>
        <w:t>ұ</w:t>
      </w:r>
      <w:r>
        <w:rPr>
          <w:rFonts w:ascii="KZ Times New Roman" w:hAnsi="KZ Times New Roman"/>
          <w:color w:val="000000"/>
          <w:sz w:val="28"/>
        </w:rPr>
        <w:t>мыст</w:t>
      </w:r>
      <w:proofErr w:type="spellEnd"/>
      <w:r>
        <w:rPr>
          <w:rFonts w:ascii="KZ Times New Roman" w:hAnsi="KZ Times New Roman"/>
          <w:color w:val="000000"/>
          <w:sz w:val="28"/>
          <w:lang w:val="ru-MO"/>
        </w:rPr>
        <w:t xml:space="preserve">ар </w:t>
      </w:r>
      <w:proofErr w:type="spellStart"/>
      <w:r>
        <w:rPr>
          <w:rFonts w:ascii="KZ Times New Roman" w:hAnsi="KZ Times New Roman"/>
          <w:color w:val="000000"/>
          <w:sz w:val="28"/>
        </w:rPr>
        <w:t>келешек</w:t>
      </w:r>
      <w:proofErr w:type="spellEnd"/>
      <w:r>
        <w:rPr>
          <w:rFonts w:ascii="KZ Times New Roman" w:hAnsi="KZ Times New Roman"/>
          <w:color w:val="000000"/>
          <w:sz w:val="28"/>
        </w:rPr>
        <w:t xml:space="preserve"> </w:t>
      </w:r>
      <w:proofErr w:type="spellStart"/>
      <w:r>
        <w:rPr>
          <w:rFonts w:ascii="KZ Times New Roman" w:hAnsi="KZ Times New Roman"/>
          <w:color w:val="000000"/>
          <w:sz w:val="28"/>
        </w:rPr>
        <w:t>маман</w:t>
      </w:r>
      <w:proofErr w:type="spellEnd"/>
      <w:r>
        <w:rPr>
          <w:rFonts w:ascii="KZ Times New Roman" w:hAnsi="KZ Times New Roman"/>
          <w:color w:val="000000"/>
          <w:sz w:val="28"/>
          <w:lang w:val="ru-MO"/>
        </w:rPr>
        <w:t>да</w:t>
      </w:r>
      <w:proofErr w:type="spellStart"/>
      <w:r>
        <w:rPr>
          <w:rFonts w:ascii="KZ Times New Roman" w:hAnsi="KZ Times New Roman"/>
          <w:color w:val="000000"/>
          <w:sz w:val="28"/>
        </w:rPr>
        <w:t>рды</w:t>
      </w:r>
      <w:proofErr w:type="spellEnd"/>
      <w:r>
        <w:rPr>
          <w:rFonts w:ascii="KZ Times New Roman" w:eastAsia="Arial Unicode MS" w:hAnsi="KZ Times New Roman"/>
          <w:color w:val="000000"/>
          <w:sz w:val="28"/>
          <w:lang w:val="ru-MO"/>
        </w:rPr>
        <w:t>ң</w:t>
      </w:r>
      <w:r>
        <w:rPr>
          <w:rFonts w:ascii="KZ Times New Roman" w:hAnsi="KZ Times New Roman"/>
          <w:color w:val="000000"/>
          <w:sz w:val="28"/>
        </w:rPr>
        <w:t xml:space="preserve"> </w:t>
      </w:r>
      <w:r>
        <w:rPr>
          <w:rFonts w:ascii="KZ Times New Roman" w:eastAsia="Arial Unicode MS" w:hAnsi="KZ Times New Roman"/>
          <w:color w:val="000000"/>
          <w:sz w:val="28"/>
          <w:lang w:val="ru-MO"/>
        </w:rPr>
        <w:t>ө</w:t>
      </w:r>
      <w:proofErr w:type="spellStart"/>
      <w:r>
        <w:rPr>
          <w:rFonts w:ascii="KZ Times New Roman" w:hAnsi="KZ Times New Roman"/>
          <w:color w:val="000000"/>
          <w:sz w:val="28"/>
        </w:rPr>
        <w:t>нд</w:t>
      </w:r>
      <w:r>
        <w:rPr>
          <w:rFonts w:ascii="KZ Times New Roman" w:hAnsi="KZ Times New Roman"/>
          <w:color w:val="000000"/>
          <w:sz w:val="28"/>
          <w:lang w:val="ru-MO"/>
        </w:rPr>
        <w:t>і</w:t>
      </w:r>
      <w:proofErr w:type="gramStart"/>
      <w:r>
        <w:rPr>
          <w:rFonts w:ascii="KZ Times New Roman" w:hAnsi="KZ Times New Roman"/>
          <w:color w:val="000000"/>
          <w:sz w:val="28"/>
          <w:lang w:val="ru-MO"/>
        </w:rPr>
        <w:t>р</w:t>
      </w:r>
      <w:proofErr w:type="gramEnd"/>
      <w:r>
        <w:rPr>
          <w:rFonts w:ascii="KZ Times New Roman" w:hAnsi="KZ Times New Roman"/>
          <w:color w:val="000000"/>
          <w:sz w:val="28"/>
          <w:lang w:val="ru-MO"/>
        </w:rPr>
        <w:t>і</w:t>
      </w:r>
      <w:r>
        <w:rPr>
          <w:rFonts w:ascii="KZ Times New Roman" w:hAnsi="KZ Times New Roman"/>
          <w:color w:val="000000"/>
          <w:sz w:val="28"/>
        </w:rPr>
        <w:t>ст</w:t>
      </w:r>
      <w:proofErr w:type="spellEnd"/>
      <w:r>
        <w:rPr>
          <w:rFonts w:ascii="KZ Times New Roman" w:hAnsi="KZ Times New Roman"/>
          <w:color w:val="000000"/>
          <w:sz w:val="28"/>
          <w:lang w:val="ru-MO"/>
        </w:rPr>
        <w:t xml:space="preserve">і  </w:t>
      </w:r>
      <w:r>
        <w:rPr>
          <w:rFonts w:ascii="KZ Times New Roman" w:hAnsi="KZ Times New Roman"/>
          <w:color w:val="000000"/>
          <w:sz w:val="28"/>
        </w:rPr>
        <w:t xml:space="preserve"> </w:t>
      </w:r>
      <w:proofErr w:type="spellStart"/>
      <w:r>
        <w:rPr>
          <w:rFonts w:ascii="KZ Times New Roman" w:hAnsi="KZ Times New Roman"/>
          <w:color w:val="000000"/>
          <w:sz w:val="28"/>
          <w:lang w:val="ru-MO"/>
        </w:rPr>
        <w:t>жетілдіруде</w:t>
      </w:r>
      <w:proofErr w:type="spellEnd"/>
      <w:r>
        <w:rPr>
          <w:rFonts w:ascii="KZ Times New Roman" w:hAnsi="KZ Times New Roman"/>
          <w:color w:val="000000"/>
          <w:sz w:val="28"/>
        </w:rPr>
        <w:t xml:space="preserve">, </w:t>
      </w:r>
      <w:r>
        <w:rPr>
          <w:rFonts w:ascii="KZ Times New Roman" w:hAnsi="KZ Times New Roman"/>
          <w:color w:val="000000"/>
          <w:sz w:val="28"/>
          <w:lang w:val="ru-MO"/>
        </w:rPr>
        <w:t xml:space="preserve"> ш</w:t>
      </w:r>
      <w:r>
        <w:rPr>
          <w:rFonts w:ascii="KZ Times New Roman" w:hAnsi="KZ Times New Roman"/>
          <w:color w:val="000000"/>
          <w:sz w:val="28"/>
        </w:rPr>
        <w:t>ы</w:t>
      </w:r>
      <w:r>
        <w:rPr>
          <w:rFonts w:ascii="KZ Times New Roman" w:eastAsia="Arial Unicode MS" w:hAnsi="KZ Times New Roman"/>
          <w:color w:val="000000"/>
          <w:sz w:val="28"/>
          <w:lang w:val="ru-MO"/>
        </w:rPr>
        <w:t>ғ</w:t>
      </w:r>
      <w:r>
        <w:rPr>
          <w:rFonts w:ascii="KZ Times New Roman" w:hAnsi="KZ Times New Roman"/>
          <w:color w:val="000000"/>
          <w:sz w:val="28"/>
        </w:rPr>
        <w:t>ары</w:t>
      </w:r>
      <w:proofErr w:type="spellStart"/>
      <w:r>
        <w:rPr>
          <w:rFonts w:ascii="KZ Times New Roman" w:hAnsi="KZ Times New Roman"/>
          <w:color w:val="000000"/>
          <w:sz w:val="28"/>
          <w:lang w:val="ru-MO"/>
        </w:rPr>
        <w:t>л</w:t>
      </w:r>
      <w:r>
        <w:rPr>
          <w:rFonts w:ascii="KZ Times New Roman" w:eastAsia="Arial Unicode MS" w:hAnsi="KZ Times New Roman"/>
          <w:color w:val="000000"/>
          <w:sz w:val="28"/>
          <w:lang w:val="ru-MO"/>
        </w:rPr>
        <w:t>ғ</w:t>
      </w:r>
      <w:proofErr w:type="spellEnd"/>
      <w:r>
        <w:rPr>
          <w:rFonts w:ascii="KZ Times New Roman" w:hAnsi="KZ Times New Roman"/>
          <w:color w:val="000000"/>
          <w:sz w:val="28"/>
        </w:rPr>
        <w:t xml:space="preserve">ан </w:t>
      </w:r>
      <w:proofErr w:type="spellStart"/>
      <w:r>
        <w:rPr>
          <w:rFonts w:ascii="KZ Times New Roman" w:eastAsia="Arial Unicode MS" w:hAnsi="KZ Times New Roman"/>
          <w:color w:val="000000"/>
          <w:sz w:val="28"/>
          <w:lang w:val="ru-MO"/>
        </w:rPr>
        <w:t>өні</w:t>
      </w:r>
      <w:proofErr w:type="spellEnd"/>
      <w:r>
        <w:rPr>
          <w:rFonts w:ascii="KZ Times New Roman" w:hAnsi="KZ Times New Roman"/>
          <w:color w:val="000000"/>
          <w:sz w:val="28"/>
        </w:rPr>
        <w:t xml:space="preserve">м </w:t>
      </w:r>
      <w:proofErr w:type="spellStart"/>
      <w:r>
        <w:rPr>
          <w:rFonts w:ascii="KZ Times New Roman" w:hAnsi="KZ Times New Roman"/>
          <w:color w:val="000000"/>
          <w:sz w:val="28"/>
        </w:rPr>
        <w:t>са</w:t>
      </w:r>
      <w:proofErr w:type="spellEnd"/>
      <w:r>
        <w:rPr>
          <w:rFonts w:ascii="KZ Times New Roman" w:hAnsi="KZ Times New Roman"/>
          <w:color w:val="000000"/>
          <w:sz w:val="28"/>
          <w:lang w:val="ru-MO"/>
        </w:rPr>
        <w:t>п</w:t>
      </w:r>
      <w:proofErr w:type="spellStart"/>
      <w:r>
        <w:rPr>
          <w:rFonts w:ascii="KZ Times New Roman" w:hAnsi="KZ Times New Roman"/>
          <w:color w:val="000000"/>
          <w:sz w:val="28"/>
        </w:rPr>
        <w:t>асын</w:t>
      </w:r>
      <w:proofErr w:type="spellEnd"/>
      <w:r>
        <w:rPr>
          <w:rFonts w:ascii="KZ Times New Roman" w:hAnsi="KZ Times New Roman"/>
          <w:color w:val="000000"/>
          <w:sz w:val="28"/>
        </w:rPr>
        <w:t xml:space="preserve"> </w:t>
      </w:r>
      <w:proofErr w:type="spellStart"/>
      <w:r>
        <w:rPr>
          <w:rFonts w:ascii="KZ Times New Roman" w:hAnsi="KZ Times New Roman"/>
          <w:color w:val="000000"/>
          <w:sz w:val="28"/>
        </w:rPr>
        <w:t>жа</w:t>
      </w:r>
      <w:proofErr w:type="spellEnd"/>
      <w:r>
        <w:rPr>
          <w:rFonts w:ascii="KZ Times New Roman" w:eastAsia="Arial Unicode MS" w:hAnsi="KZ Times New Roman"/>
          <w:color w:val="000000"/>
          <w:sz w:val="28"/>
          <w:lang w:val="ru-MO"/>
        </w:rPr>
        <w:t>қ</w:t>
      </w:r>
      <w:proofErr w:type="spellStart"/>
      <w:r>
        <w:rPr>
          <w:rFonts w:ascii="KZ Times New Roman" w:hAnsi="KZ Times New Roman"/>
          <w:color w:val="000000"/>
          <w:sz w:val="28"/>
        </w:rPr>
        <w:t>са</w:t>
      </w:r>
      <w:proofErr w:type="spellEnd"/>
      <w:r>
        <w:rPr>
          <w:rFonts w:ascii="KZ Times New Roman" w:hAnsi="KZ Times New Roman"/>
          <w:color w:val="000000"/>
          <w:sz w:val="28"/>
          <w:lang w:val="ru-MO"/>
        </w:rPr>
        <w:t>р</w:t>
      </w:r>
      <w:r>
        <w:rPr>
          <w:rFonts w:ascii="KZ Times New Roman" w:hAnsi="KZ Times New Roman"/>
          <w:color w:val="000000"/>
          <w:sz w:val="28"/>
        </w:rPr>
        <w:t xml:space="preserve">туда </w:t>
      </w:r>
      <w:proofErr w:type="spellStart"/>
      <w:r>
        <w:rPr>
          <w:rFonts w:ascii="KZ Times New Roman" w:hAnsi="KZ Times New Roman"/>
          <w:color w:val="000000"/>
          <w:sz w:val="28"/>
        </w:rPr>
        <w:t>ат</w:t>
      </w:r>
      <w:proofErr w:type="spellEnd"/>
      <w:r>
        <w:rPr>
          <w:rFonts w:ascii="KZ Times New Roman" w:eastAsia="Arial Unicode MS" w:hAnsi="KZ Times New Roman"/>
          <w:color w:val="000000"/>
          <w:sz w:val="28"/>
          <w:lang w:val="ru-MO"/>
        </w:rPr>
        <w:t>қ</w:t>
      </w:r>
      <w:proofErr w:type="spellStart"/>
      <w:r>
        <w:rPr>
          <w:rFonts w:ascii="KZ Times New Roman" w:hAnsi="KZ Times New Roman"/>
          <w:color w:val="000000"/>
          <w:sz w:val="28"/>
        </w:rPr>
        <w:t>аратын</w:t>
      </w:r>
      <w:proofErr w:type="spellEnd"/>
      <w:r>
        <w:rPr>
          <w:rFonts w:ascii="KZ Times New Roman" w:hAnsi="KZ Times New Roman"/>
          <w:color w:val="000000"/>
          <w:sz w:val="28"/>
        </w:rPr>
        <w:t xml:space="preserve"> </w:t>
      </w:r>
      <w:proofErr w:type="spellStart"/>
      <w:r>
        <w:rPr>
          <w:rFonts w:ascii="KZ Times New Roman" w:hAnsi="KZ Times New Roman"/>
          <w:color w:val="000000"/>
          <w:sz w:val="28"/>
        </w:rPr>
        <w:t>ро</w:t>
      </w:r>
      <w:r>
        <w:rPr>
          <w:rFonts w:ascii="KZ Times New Roman" w:hAnsi="KZ Times New Roman"/>
          <w:color w:val="000000"/>
          <w:sz w:val="28"/>
          <w:lang w:val="ru-MO"/>
        </w:rPr>
        <w:t>лі</w:t>
      </w:r>
      <w:proofErr w:type="spellEnd"/>
      <w:r>
        <w:rPr>
          <w:rFonts w:ascii="KZ Times New Roman" w:hAnsi="KZ Times New Roman"/>
          <w:color w:val="000000"/>
          <w:sz w:val="28"/>
        </w:rPr>
        <w:t xml:space="preserve">н </w:t>
      </w:r>
      <w:r>
        <w:rPr>
          <w:rFonts w:ascii="KZ Times New Roman" w:hAnsi="KZ Times New Roman"/>
          <w:color w:val="000000"/>
          <w:sz w:val="28"/>
          <w:lang w:val="ru-MO"/>
        </w:rPr>
        <w:t>ж</w:t>
      </w:r>
      <w:proofErr w:type="spellStart"/>
      <w:r>
        <w:rPr>
          <w:rFonts w:ascii="KZ Times New Roman" w:hAnsi="KZ Times New Roman"/>
          <w:color w:val="000000"/>
          <w:sz w:val="28"/>
        </w:rPr>
        <w:t>ете</w:t>
      </w:r>
      <w:proofErr w:type="spellEnd"/>
      <w:r>
        <w:rPr>
          <w:rFonts w:ascii="KZ Times New Roman" w:hAnsi="KZ Times New Roman"/>
          <w:color w:val="000000"/>
          <w:sz w:val="28"/>
          <w:lang w:val="ru-MO"/>
        </w:rPr>
        <w:t xml:space="preserve"> </w:t>
      </w:r>
      <w:r>
        <w:rPr>
          <w:rFonts w:ascii="KZ Times New Roman" w:hAnsi="KZ Times New Roman"/>
          <w:color w:val="000000"/>
          <w:sz w:val="28"/>
        </w:rPr>
        <w:t>т</w:t>
      </w:r>
      <w:proofErr w:type="spellStart"/>
      <w:r>
        <w:rPr>
          <w:rFonts w:ascii="KZ Times New Roman" w:eastAsia="Arial Unicode MS" w:hAnsi="KZ Times New Roman"/>
          <w:color w:val="000000"/>
          <w:sz w:val="28"/>
          <w:lang w:val="ru-MO"/>
        </w:rPr>
        <w:t>үсініп</w:t>
      </w:r>
      <w:proofErr w:type="spellEnd"/>
      <w:r>
        <w:rPr>
          <w:rFonts w:ascii="KZ Times New Roman" w:hAnsi="KZ Times New Roman"/>
          <w:color w:val="000000"/>
          <w:sz w:val="28"/>
        </w:rPr>
        <w:t>, ал</w:t>
      </w:r>
      <w:r>
        <w:rPr>
          <w:rFonts w:ascii="KZ Times New Roman" w:eastAsia="Arial Unicode MS" w:hAnsi="KZ Times New Roman"/>
          <w:color w:val="000000"/>
          <w:sz w:val="28"/>
          <w:lang w:val="ru-MO"/>
        </w:rPr>
        <w:t>ғ</w:t>
      </w:r>
      <w:r>
        <w:rPr>
          <w:rFonts w:ascii="KZ Times New Roman" w:hAnsi="KZ Times New Roman"/>
          <w:color w:val="000000"/>
          <w:sz w:val="28"/>
        </w:rPr>
        <w:t>ан б</w:t>
      </w:r>
      <w:r>
        <w:rPr>
          <w:rFonts w:ascii="KZ Times New Roman" w:hAnsi="KZ Times New Roman"/>
          <w:color w:val="000000"/>
          <w:sz w:val="28"/>
          <w:lang w:val="ru-MO"/>
        </w:rPr>
        <w:t>і</w:t>
      </w:r>
      <w:r>
        <w:rPr>
          <w:rFonts w:ascii="KZ Times New Roman" w:hAnsi="KZ Times New Roman"/>
          <w:color w:val="000000"/>
          <w:sz w:val="28"/>
        </w:rPr>
        <w:t>л</w:t>
      </w:r>
      <w:r>
        <w:rPr>
          <w:rFonts w:ascii="KZ Times New Roman" w:hAnsi="KZ Times New Roman"/>
          <w:color w:val="000000"/>
          <w:sz w:val="28"/>
          <w:lang w:val="ru-MO"/>
        </w:rPr>
        <w:t>і</w:t>
      </w:r>
      <w:proofErr w:type="spellStart"/>
      <w:r>
        <w:rPr>
          <w:rFonts w:ascii="KZ Times New Roman" w:hAnsi="KZ Times New Roman"/>
          <w:color w:val="000000"/>
          <w:sz w:val="28"/>
        </w:rPr>
        <w:t>мдер</w:t>
      </w:r>
      <w:proofErr w:type="spellEnd"/>
      <w:r>
        <w:rPr>
          <w:rFonts w:ascii="KZ Times New Roman" w:hAnsi="KZ Times New Roman"/>
          <w:color w:val="000000"/>
          <w:sz w:val="28"/>
          <w:lang w:val="ru-MO"/>
        </w:rPr>
        <w:t>і</w:t>
      </w:r>
      <w:r>
        <w:rPr>
          <w:rFonts w:ascii="KZ Times New Roman" w:hAnsi="KZ Times New Roman"/>
          <w:color w:val="000000"/>
          <w:sz w:val="28"/>
        </w:rPr>
        <w:t>н</w:t>
      </w:r>
      <w:r>
        <w:rPr>
          <w:rFonts w:ascii="KZ Times New Roman" w:hAnsi="KZ Times New Roman"/>
          <w:color w:val="000000"/>
          <w:sz w:val="28"/>
          <w:lang w:val="ru-MO"/>
        </w:rPr>
        <w:t xml:space="preserve"> </w:t>
      </w:r>
      <w:proofErr w:type="spellStart"/>
      <w:r>
        <w:rPr>
          <w:rFonts w:ascii="KZ Times New Roman" w:hAnsi="KZ Times New Roman"/>
          <w:color w:val="000000"/>
          <w:sz w:val="28"/>
          <w:lang w:val="ru-MO"/>
        </w:rPr>
        <w:t>пр</w:t>
      </w:r>
      <w:r>
        <w:rPr>
          <w:rFonts w:ascii="KZ Times New Roman" w:hAnsi="KZ Times New Roman"/>
          <w:color w:val="000000"/>
          <w:sz w:val="28"/>
        </w:rPr>
        <w:t>акти</w:t>
      </w:r>
      <w:proofErr w:type="spellEnd"/>
      <w:r>
        <w:rPr>
          <w:rFonts w:ascii="KZ Times New Roman" w:hAnsi="KZ Times New Roman"/>
          <w:color w:val="000000"/>
          <w:sz w:val="28"/>
          <w:lang w:val="ru-MO"/>
        </w:rPr>
        <w:t>к</w:t>
      </w:r>
      <w:r>
        <w:rPr>
          <w:rFonts w:ascii="KZ Times New Roman" w:hAnsi="KZ Times New Roman"/>
          <w:color w:val="000000"/>
          <w:sz w:val="28"/>
        </w:rPr>
        <w:t xml:space="preserve">ада </w:t>
      </w:r>
      <w:r>
        <w:rPr>
          <w:rFonts w:ascii="KZ Times New Roman" w:eastAsia="Arial Unicode MS" w:hAnsi="KZ Times New Roman"/>
          <w:color w:val="000000"/>
          <w:sz w:val="28"/>
          <w:lang w:val="ru-MO"/>
        </w:rPr>
        <w:t>қ</w:t>
      </w:r>
      <w:proofErr w:type="spellStart"/>
      <w:r>
        <w:rPr>
          <w:rFonts w:ascii="KZ Times New Roman" w:hAnsi="KZ Times New Roman"/>
          <w:color w:val="000000"/>
          <w:sz w:val="28"/>
        </w:rPr>
        <w:t>олдана</w:t>
      </w:r>
      <w:proofErr w:type="spellEnd"/>
      <w:r>
        <w:rPr>
          <w:rFonts w:ascii="KZ Times New Roman" w:hAnsi="KZ Times New Roman"/>
          <w:color w:val="000000"/>
          <w:sz w:val="28"/>
        </w:rPr>
        <w:t xml:space="preserve"> </w:t>
      </w:r>
      <w:proofErr w:type="spellStart"/>
      <w:r>
        <w:rPr>
          <w:rFonts w:ascii="KZ Times New Roman" w:hAnsi="KZ Times New Roman"/>
          <w:color w:val="000000"/>
          <w:sz w:val="28"/>
        </w:rPr>
        <w:t>алатын</w:t>
      </w:r>
      <w:proofErr w:type="spellEnd"/>
      <w:r>
        <w:rPr>
          <w:rFonts w:ascii="KZ Times New Roman" w:hAnsi="KZ Times New Roman"/>
          <w:color w:val="000000"/>
          <w:sz w:val="28"/>
        </w:rPr>
        <w:t xml:space="preserve"> д</w:t>
      </w:r>
      <w:r>
        <w:rPr>
          <w:rFonts w:ascii="KZ Times New Roman" w:eastAsia="Arial Unicode MS" w:hAnsi="KZ Times New Roman"/>
          <w:color w:val="000000"/>
          <w:sz w:val="28"/>
          <w:lang w:val="ru-MO"/>
        </w:rPr>
        <w:t>ә</w:t>
      </w:r>
      <w:proofErr w:type="spellStart"/>
      <w:r>
        <w:rPr>
          <w:rFonts w:ascii="KZ Times New Roman" w:hAnsi="KZ Times New Roman"/>
          <w:color w:val="000000"/>
          <w:sz w:val="28"/>
        </w:rPr>
        <w:t>режеге</w:t>
      </w:r>
      <w:proofErr w:type="spellEnd"/>
      <w:r>
        <w:rPr>
          <w:rFonts w:ascii="KZ Times New Roman" w:hAnsi="KZ Times New Roman"/>
          <w:color w:val="000000"/>
          <w:sz w:val="28"/>
        </w:rPr>
        <w:t xml:space="preserve"> м</w:t>
      </w:r>
      <w:r>
        <w:rPr>
          <w:rFonts w:ascii="KZ Times New Roman" w:eastAsia="Arial Unicode MS" w:hAnsi="KZ Times New Roman"/>
          <w:color w:val="000000"/>
          <w:sz w:val="28"/>
          <w:lang w:val="ru-MO"/>
        </w:rPr>
        <w:t>ү</w:t>
      </w:r>
      <w:proofErr w:type="spellStart"/>
      <w:r>
        <w:rPr>
          <w:rFonts w:ascii="KZ Times New Roman" w:hAnsi="KZ Times New Roman"/>
          <w:color w:val="000000"/>
          <w:sz w:val="28"/>
        </w:rPr>
        <w:t>мк</w:t>
      </w:r>
      <w:proofErr w:type="spellEnd"/>
      <w:r>
        <w:rPr>
          <w:rFonts w:ascii="KZ Times New Roman" w:hAnsi="KZ Times New Roman"/>
          <w:color w:val="000000"/>
          <w:sz w:val="28"/>
          <w:lang w:val="ru-MO"/>
        </w:rPr>
        <w:t>і</w:t>
      </w:r>
      <w:r>
        <w:rPr>
          <w:rFonts w:ascii="KZ Times New Roman" w:hAnsi="KZ Times New Roman"/>
          <w:color w:val="000000"/>
          <w:sz w:val="28"/>
        </w:rPr>
        <w:t>н</w:t>
      </w:r>
      <w:proofErr w:type="spellStart"/>
      <w:r>
        <w:rPr>
          <w:rFonts w:ascii="KZ Times New Roman" w:hAnsi="KZ Times New Roman"/>
          <w:color w:val="000000"/>
          <w:sz w:val="28"/>
          <w:lang w:val="ru-MO"/>
        </w:rPr>
        <w:t>ші</w:t>
      </w:r>
      <w:proofErr w:type="spellEnd"/>
      <w:r>
        <w:rPr>
          <w:rFonts w:ascii="KZ Times New Roman" w:hAnsi="KZ Times New Roman"/>
          <w:color w:val="000000"/>
          <w:sz w:val="28"/>
        </w:rPr>
        <w:t>л</w:t>
      </w:r>
      <w:r>
        <w:rPr>
          <w:rFonts w:ascii="KZ Times New Roman" w:hAnsi="KZ Times New Roman"/>
          <w:color w:val="000000"/>
          <w:sz w:val="28"/>
          <w:lang w:val="ru-MO"/>
        </w:rPr>
        <w:t>і</w:t>
      </w:r>
      <w:r>
        <w:rPr>
          <w:rFonts w:ascii="KZ Times New Roman" w:hAnsi="KZ Times New Roman"/>
          <w:color w:val="000000"/>
          <w:sz w:val="28"/>
        </w:rPr>
        <w:t>к ту</w:t>
      </w:r>
      <w:r>
        <w:rPr>
          <w:rFonts w:ascii="KZ Times New Roman" w:eastAsia="Arial Unicode MS" w:hAnsi="KZ Times New Roman"/>
          <w:color w:val="000000"/>
          <w:sz w:val="28"/>
          <w:lang w:val="ru-MO"/>
        </w:rPr>
        <w:t>ғ</w:t>
      </w:r>
      <w:proofErr w:type="spellStart"/>
      <w:r>
        <w:rPr>
          <w:rFonts w:ascii="KZ Times New Roman" w:hAnsi="KZ Times New Roman"/>
          <w:color w:val="000000"/>
          <w:sz w:val="28"/>
        </w:rPr>
        <w:t>ызуы</w:t>
      </w:r>
      <w:proofErr w:type="spellEnd"/>
      <w:r>
        <w:rPr>
          <w:rFonts w:ascii="KZ Times New Roman" w:hAnsi="KZ Times New Roman"/>
          <w:color w:val="000000"/>
          <w:sz w:val="28"/>
        </w:rPr>
        <w:t xml:space="preserve"> </w:t>
      </w:r>
      <w:proofErr w:type="spellStart"/>
      <w:r>
        <w:rPr>
          <w:rFonts w:ascii="KZ Times New Roman" w:hAnsi="KZ Times New Roman"/>
          <w:color w:val="000000"/>
          <w:sz w:val="28"/>
        </w:rPr>
        <w:t>ти</w:t>
      </w:r>
      <w:proofErr w:type="spellEnd"/>
      <w:r>
        <w:rPr>
          <w:rFonts w:ascii="KZ Times New Roman" w:hAnsi="KZ Times New Roman"/>
          <w:color w:val="000000"/>
          <w:sz w:val="28"/>
          <w:lang w:val="ru-MO"/>
        </w:rPr>
        <w:t>і</w:t>
      </w:r>
      <w:r>
        <w:rPr>
          <w:rFonts w:ascii="KZ Times New Roman" w:hAnsi="KZ Times New Roman"/>
          <w:color w:val="000000"/>
          <w:sz w:val="28"/>
        </w:rPr>
        <w:t>с.</w:t>
      </w:r>
      <w:r>
        <w:rPr>
          <w:rFonts w:ascii="KZ Times New Roman" w:hAnsi="KZ Times New Roman"/>
          <w:color w:val="000000"/>
          <w:sz w:val="28"/>
          <w:lang w:val="ru-MO"/>
        </w:rPr>
        <w:t xml:space="preserve"> </w:t>
      </w:r>
    </w:p>
    <w:p w:rsidR="007B202B" w:rsidRDefault="007B202B" w:rsidP="007B202B">
      <w:pPr>
        <w:tabs>
          <w:tab w:val="left" w:pos="1080"/>
        </w:tabs>
        <w:jc w:val="both"/>
        <w:rPr>
          <w:rFonts w:ascii="KZ Times New Roman" w:hAnsi="KZ Times New Roman"/>
          <w:color w:val="000000"/>
          <w:sz w:val="28"/>
        </w:rPr>
      </w:pPr>
      <w:r>
        <w:rPr>
          <w:rFonts w:ascii="KZ Times New Roman" w:hAnsi="KZ Times New Roman"/>
          <w:color w:val="000000"/>
          <w:sz w:val="28"/>
          <w:lang w:val="ru-MO"/>
        </w:rPr>
        <w:tab/>
      </w:r>
      <w:proofErr w:type="spellStart"/>
      <w:r>
        <w:rPr>
          <w:rFonts w:ascii="KZ Times New Roman" w:hAnsi="KZ Times New Roman"/>
          <w:color w:val="000000"/>
          <w:sz w:val="28"/>
          <w:lang w:val="ru-MO"/>
        </w:rPr>
        <w:t>Прак</w:t>
      </w:r>
      <w:r>
        <w:rPr>
          <w:rFonts w:ascii="KZ Times New Roman" w:hAnsi="KZ Times New Roman"/>
          <w:color w:val="000000"/>
          <w:sz w:val="28"/>
        </w:rPr>
        <w:t>тикалы</w:t>
      </w:r>
      <w:proofErr w:type="spellEnd"/>
      <w:r>
        <w:rPr>
          <w:rFonts w:ascii="KZ Times New Roman" w:eastAsia="Arial Unicode MS" w:hAnsi="KZ Times New Roman"/>
          <w:color w:val="000000"/>
          <w:sz w:val="28"/>
          <w:lang w:val="ru-MO"/>
        </w:rPr>
        <w:t xml:space="preserve">қ </w:t>
      </w:r>
      <w:r>
        <w:rPr>
          <w:rFonts w:ascii="KZ Times New Roman" w:hAnsi="KZ Times New Roman"/>
          <w:color w:val="000000"/>
          <w:sz w:val="28"/>
        </w:rPr>
        <w:t xml:space="preserve"> </w:t>
      </w:r>
      <w:proofErr w:type="spellStart"/>
      <w:r>
        <w:rPr>
          <w:rFonts w:ascii="KZ Times New Roman" w:hAnsi="KZ Times New Roman"/>
          <w:color w:val="000000"/>
          <w:sz w:val="28"/>
          <w:lang w:val="ru-MO"/>
        </w:rPr>
        <w:t>ж</w:t>
      </w:r>
      <w:r>
        <w:rPr>
          <w:rFonts w:ascii="KZ Times New Roman" w:eastAsia="Arial Unicode MS" w:hAnsi="KZ Times New Roman"/>
          <w:color w:val="000000"/>
          <w:sz w:val="28"/>
          <w:lang w:val="ru-MO"/>
        </w:rPr>
        <w:t>ұ</w:t>
      </w:r>
      <w:r>
        <w:rPr>
          <w:rFonts w:ascii="KZ Times New Roman" w:hAnsi="KZ Times New Roman"/>
          <w:color w:val="000000"/>
          <w:sz w:val="28"/>
        </w:rPr>
        <w:t>мыстард</w:t>
      </w:r>
      <w:proofErr w:type="spellEnd"/>
      <w:r>
        <w:rPr>
          <w:rFonts w:ascii="KZ Times New Roman" w:hAnsi="KZ Times New Roman"/>
          <w:color w:val="000000"/>
          <w:sz w:val="28"/>
          <w:lang w:val="ru-MO"/>
        </w:rPr>
        <w:t>ы</w:t>
      </w:r>
      <w:r>
        <w:rPr>
          <w:rFonts w:ascii="KZ Times New Roman" w:hAnsi="KZ Times New Roman"/>
          <w:color w:val="000000"/>
          <w:sz w:val="28"/>
        </w:rPr>
        <w:t xml:space="preserve"> </w:t>
      </w:r>
      <w:r>
        <w:rPr>
          <w:rFonts w:ascii="KZ Times New Roman" w:hAnsi="KZ Times New Roman"/>
          <w:color w:val="000000"/>
          <w:sz w:val="28"/>
          <w:lang w:val="ru-MO"/>
        </w:rPr>
        <w:t xml:space="preserve"> </w:t>
      </w:r>
      <w:proofErr w:type="spellStart"/>
      <w:r>
        <w:rPr>
          <w:rFonts w:ascii="KZ Times New Roman" w:hAnsi="KZ Times New Roman"/>
          <w:color w:val="000000"/>
          <w:sz w:val="28"/>
          <w:lang w:val="ru-MO"/>
        </w:rPr>
        <w:t>ж</w:t>
      </w:r>
      <w:r>
        <w:rPr>
          <w:rFonts w:ascii="KZ Times New Roman" w:eastAsia="Arial Unicode MS" w:hAnsi="KZ Times New Roman"/>
          <w:color w:val="000000"/>
          <w:sz w:val="28"/>
          <w:lang w:val="ru-MO"/>
        </w:rPr>
        <w:t>үргізг</w:t>
      </w:r>
      <w:r>
        <w:rPr>
          <w:rFonts w:ascii="KZ Times New Roman" w:hAnsi="KZ Times New Roman"/>
          <w:color w:val="000000"/>
          <w:sz w:val="28"/>
        </w:rPr>
        <w:t>енде</w:t>
      </w:r>
      <w:proofErr w:type="spellEnd"/>
      <w:r>
        <w:rPr>
          <w:rFonts w:ascii="KZ Times New Roman" w:hAnsi="KZ Times New Roman"/>
          <w:color w:val="000000"/>
          <w:sz w:val="28"/>
        </w:rPr>
        <w:t xml:space="preserve"> </w:t>
      </w:r>
      <w:r>
        <w:rPr>
          <w:rFonts w:ascii="KZ Times New Roman" w:eastAsia="Arial Unicode MS" w:hAnsi="KZ Times New Roman"/>
          <w:color w:val="000000"/>
          <w:sz w:val="28"/>
          <w:lang w:val="ru-MO"/>
        </w:rPr>
        <w:t>ә</w:t>
      </w:r>
      <w:proofErr w:type="spellStart"/>
      <w:r>
        <w:rPr>
          <w:rFonts w:ascii="KZ Times New Roman" w:hAnsi="KZ Times New Roman"/>
          <w:color w:val="000000"/>
          <w:sz w:val="28"/>
        </w:rPr>
        <w:t>рб</w:t>
      </w:r>
      <w:proofErr w:type="spellEnd"/>
      <w:r>
        <w:rPr>
          <w:rFonts w:ascii="KZ Times New Roman" w:hAnsi="KZ Times New Roman"/>
          <w:color w:val="000000"/>
          <w:sz w:val="28"/>
          <w:lang w:val="ru-MO"/>
        </w:rPr>
        <w:t>і</w:t>
      </w:r>
      <w:r>
        <w:rPr>
          <w:rFonts w:ascii="KZ Times New Roman" w:hAnsi="KZ Times New Roman"/>
          <w:color w:val="000000"/>
          <w:sz w:val="28"/>
        </w:rPr>
        <w:t xml:space="preserve">р </w:t>
      </w:r>
      <w:proofErr w:type="spellStart"/>
      <w:r>
        <w:rPr>
          <w:rFonts w:ascii="KZ Times New Roman" w:hAnsi="KZ Times New Roman"/>
          <w:color w:val="000000"/>
          <w:sz w:val="28"/>
        </w:rPr>
        <w:t>есепт</w:t>
      </w:r>
      <w:proofErr w:type="spellEnd"/>
      <w:r>
        <w:rPr>
          <w:rFonts w:ascii="KZ Times New Roman" w:hAnsi="KZ Times New Roman"/>
          <w:color w:val="000000"/>
          <w:sz w:val="28"/>
          <w:lang w:val="ru-MO"/>
        </w:rPr>
        <w:t xml:space="preserve">і, </w:t>
      </w:r>
      <w:r>
        <w:rPr>
          <w:rFonts w:ascii="KZ Times New Roman" w:hAnsi="KZ Times New Roman"/>
          <w:color w:val="000000"/>
          <w:sz w:val="28"/>
        </w:rPr>
        <w:t xml:space="preserve"> </w:t>
      </w:r>
      <w:proofErr w:type="spellStart"/>
      <w:r>
        <w:rPr>
          <w:rFonts w:ascii="KZ Times New Roman" w:hAnsi="KZ Times New Roman"/>
          <w:color w:val="000000"/>
          <w:sz w:val="28"/>
        </w:rPr>
        <w:t>тапсырманы</w:t>
      </w:r>
      <w:proofErr w:type="spellEnd"/>
      <w:r>
        <w:rPr>
          <w:rFonts w:ascii="KZ Times New Roman" w:hAnsi="KZ Times New Roman"/>
          <w:color w:val="000000"/>
          <w:sz w:val="28"/>
        </w:rPr>
        <w:t xml:space="preserve"> д</w:t>
      </w:r>
      <w:r>
        <w:rPr>
          <w:rFonts w:ascii="KZ Times New Roman" w:eastAsia="Arial Unicode MS" w:hAnsi="KZ Times New Roman"/>
          <w:color w:val="000000"/>
          <w:sz w:val="28"/>
          <w:lang w:val="ru-MO"/>
        </w:rPr>
        <w:t>ә</w:t>
      </w:r>
      <w:r>
        <w:rPr>
          <w:rFonts w:ascii="KZ Times New Roman" w:hAnsi="KZ Times New Roman"/>
          <w:color w:val="000000"/>
          <w:sz w:val="28"/>
        </w:rPr>
        <w:t>р</w:t>
      </w:r>
      <w:r>
        <w:rPr>
          <w:rFonts w:ascii="KZ Times New Roman" w:hAnsi="KZ Times New Roman"/>
          <w:color w:val="000000"/>
          <w:sz w:val="28"/>
          <w:lang w:val="ru-MO"/>
        </w:rPr>
        <w:t>і</w:t>
      </w:r>
      <w:r>
        <w:rPr>
          <w:rFonts w:ascii="KZ Times New Roman" w:hAnsi="KZ Times New Roman"/>
          <w:color w:val="000000"/>
          <w:sz w:val="28"/>
        </w:rPr>
        <w:t>с та</w:t>
      </w:r>
      <w:proofErr w:type="spellStart"/>
      <w:r>
        <w:rPr>
          <w:rFonts w:ascii="KZ Times New Roman" w:eastAsia="Arial Unicode MS" w:hAnsi="KZ Times New Roman"/>
          <w:color w:val="000000"/>
          <w:sz w:val="28"/>
          <w:lang w:val="ru-MO"/>
        </w:rPr>
        <w:t>қы</w:t>
      </w:r>
      <w:r>
        <w:rPr>
          <w:rFonts w:ascii="KZ Times New Roman" w:hAnsi="KZ Times New Roman"/>
          <w:color w:val="000000"/>
          <w:sz w:val="28"/>
        </w:rPr>
        <w:t>рыбына</w:t>
      </w:r>
      <w:proofErr w:type="spellEnd"/>
      <w:r>
        <w:rPr>
          <w:rFonts w:ascii="KZ Times New Roman" w:hAnsi="KZ Times New Roman"/>
          <w:color w:val="000000"/>
          <w:sz w:val="28"/>
        </w:rPr>
        <w:t xml:space="preserve"> ж</w:t>
      </w:r>
      <w:r>
        <w:rPr>
          <w:rFonts w:ascii="KZ Times New Roman" w:eastAsia="Arial Unicode MS" w:hAnsi="KZ Times New Roman"/>
          <w:color w:val="000000"/>
          <w:sz w:val="28"/>
          <w:lang w:val="ru-MO"/>
        </w:rPr>
        <w:t>ә</w:t>
      </w:r>
      <w:r>
        <w:rPr>
          <w:rFonts w:ascii="KZ Times New Roman" w:hAnsi="KZ Times New Roman"/>
          <w:color w:val="000000"/>
          <w:sz w:val="28"/>
        </w:rPr>
        <w:t xml:space="preserve">не </w:t>
      </w:r>
      <w:proofErr w:type="spellStart"/>
      <w:r>
        <w:rPr>
          <w:rFonts w:ascii="KZ Times New Roman" w:hAnsi="KZ Times New Roman"/>
          <w:color w:val="000000"/>
          <w:sz w:val="28"/>
        </w:rPr>
        <w:t>студенттерд</w:t>
      </w:r>
      <w:r>
        <w:rPr>
          <w:rFonts w:ascii="KZ Times New Roman" w:hAnsi="KZ Times New Roman"/>
          <w:color w:val="000000"/>
          <w:sz w:val="28"/>
          <w:lang w:val="ru-MO"/>
        </w:rPr>
        <w:t>і</w:t>
      </w:r>
      <w:r>
        <w:rPr>
          <w:rFonts w:ascii="KZ Times New Roman" w:eastAsia="Arial Unicode MS" w:hAnsi="KZ Times New Roman"/>
          <w:color w:val="000000"/>
          <w:sz w:val="28"/>
          <w:lang w:val="ru-MO"/>
        </w:rPr>
        <w:t>ң</w:t>
      </w:r>
      <w:proofErr w:type="spellEnd"/>
      <w:r>
        <w:rPr>
          <w:rFonts w:ascii="KZ Times New Roman" w:hAnsi="KZ Times New Roman"/>
          <w:color w:val="000000"/>
          <w:sz w:val="28"/>
        </w:rPr>
        <w:t xml:space="preserve"> </w:t>
      </w:r>
      <w:proofErr w:type="spellStart"/>
      <w:r>
        <w:rPr>
          <w:rFonts w:ascii="KZ Times New Roman" w:hAnsi="KZ Times New Roman"/>
          <w:color w:val="000000"/>
          <w:sz w:val="28"/>
        </w:rPr>
        <w:t>кел</w:t>
      </w:r>
      <w:r>
        <w:rPr>
          <w:rFonts w:ascii="KZ Times New Roman" w:hAnsi="KZ Times New Roman"/>
          <w:color w:val="000000"/>
          <w:sz w:val="28"/>
          <w:lang w:val="ru-MO"/>
        </w:rPr>
        <w:t>ешек</w:t>
      </w:r>
      <w:proofErr w:type="spellEnd"/>
      <w:r>
        <w:rPr>
          <w:rFonts w:ascii="KZ Times New Roman" w:hAnsi="KZ Times New Roman"/>
          <w:color w:val="000000"/>
          <w:sz w:val="28"/>
          <w:lang w:val="ru-MO"/>
        </w:rPr>
        <w:t xml:space="preserve"> </w:t>
      </w:r>
      <w:r>
        <w:rPr>
          <w:rFonts w:ascii="KZ Times New Roman" w:hAnsi="KZ Times New Roman"/>
          <w:color w:val="000000"/>
          <w:sz w:val="28"/>
        </w:rPr>
        <w:t xml:space="preserve"> </w:t>
      </w:r>
      <w:proofErr w:type="spellStart"/>
      <w:r>
        <w:rPr>
          <w:rFonts w:ascii="KZ Times New Roman" w:hAnsi="KZ Times New Roman"/>
          <w:color w:val="000000"/>
          <w:sz w:val="28"/>
        </w:rPr>
        <w:t>маманды</w:t>
      </w:r>
      <w:proofErr w:type="spellEnd"/>
      <w:r>
        <w:rPr>
          <w:rFonts w:ascii="KZ Times New Roman" w:eastAsia="Arial Unicode MS" w:hAnsi="KZ Times New Roman"/>
          <w:color w:val="000000"/>
          <w:sz w:val="28"/>
          <w:lang w:val="ru-MO"/>
        </w:rPr>
        <w:t>ғ</w:t>
      </w:r>
      <w:proofErr w:type="spellStart"/>
      <w:r>
        <w:rPr>
          <w:rFonts w:ascii="KZ Times New Roman" w:hAnsi="KZ Times New Roman"/>
          <w:color w:val="000000"/>
          <w:sz w:val="28"/>
        </w:rPr>
        <w:t>ына</w:t>
      </w:r>
      <w:proofErr w:type="spellEnd"/>
      <w:r>
        <w:rPr>
          <w:rFonts w:ascii="KZ Times New Roman" w:hAnsi="KZ Times New Roman"/>
          <w:color w:val="000000"/>
          <w:sz w:val="28"/>
        </w:rPr>
        <w:t xml:space="preserve"> с</w:t>
      </w:r>
      <w:r>
        <w:rPr>
          <w:rFonts w:ascii="KZ Times New Roman" w:eastAsia="Arial Unicode MS" w:hAnsi="KZ Times New Roman"/>
          <w:color w:val="000000"/>
          <w:sz w:val="28"/>
          <w:lang w:val="ru-MO"/>
        </w:rPr>
        <w:t>ә</w:t>
      </w:r>
      <w:proofErr w:type="spellStart"/>
      <w:r>
        <w:rPr>
          <w:rFonts w:ascii="KZ Times New Roman" w:hAnsi="KZ Times New Roman"/>
          <w:color w:val="000000"/>
          <w:sz w:val="28"/>
        </w:rPr>
        <w:t>йкес</w:t>
      </w:r>
      <w:proofErr w:type="spellEnd"/>
      <w:r>
        <w:rPr>
          <w:rFonts w:ascii="KZ Times New Roman" w:hAnsi="KZ Times New Roman"/>
          <w:color w:val="000000"/>
          <w:sz w:val="28"/>
          <w:lang w:val="ru-MO"/>
        </w:rPr>
        <w:t xml:space="preserve"> </w:t>
      </w:r>
      <w:proofErr w:type="spellStart"/>
      <w:r>
        <w:rPr>
          <w:rFonts w:ascii="KZ Times New Roman" w:eastAsia="Arial Unicode MS" w:hAnsi="KZ Times New Roman"/>
          <w:color w:val="000000"/>
          <w:sz w:val="28"/>
          <w:lang w:val="ru-MO"/>
        </w:rPr>
        <w:t>өндірістік</w:t>
      </w:r>
      <w:proofErr w:type="spellEnd"/>
      <w:r>
        <w:rPr>
          <w:rFonts w:ascii="KZ Times New Roman" w:eastAsia="Arial Unicode MS" w:hAnsi="KZ Times New Roman"/>
          <w:color w:val="000000"/>
          <w:sz w:val="28"/>
          <w:lang w:val="ru-MO"/>
        </w:rPr>
        <w:t xml:space="preserve"> </w:t>
      </w:r>
      <w:r>
        <w:rPr>
          <w:rFonts w:ascii="KZ Times New Roman" w:hAnsi="KZ Times New Roman"/>
          <w:color w:val="000000"/>
          <w:sz w:val="28"/>
        </w:rPr>
        <w:t xml:space="preserve"> </w:t>
      </w:r>
      <w:proofErr w:type="gramStart"/>
      <w:r>
        <w:rPr>
          <w:rFonts w:ascii="KZ Times New Roman" w:hAnsi="KZ Times New Roman"/>
          <w:color w:val="000000"/>
          <w:sz w:val="28"/>
        </w:rPr>
        <w:t>к</w:t>
      </w:r>
      <w:proofErr w:type="gramEnd"/>
      <w:r>
        <w:rPr>
          <w:rFonts w:ascii="KZ Times New Roman" w:eastAsia="Arial Unicode MS" w:hAnsi="KZ Times New Roman"/>
          <w:color w:val="000000"/>
          <w:sz w:val="28"/>
          <w:lang w:val="ru-MO"/>
        </w:rPr>
        <w:t>ә</w:t>
      </w:r>
      <w:r>
        <w:rPr>
          <w:rFonts w:ascii="KZ Times New Roman" w:hAnsi="KZ Times New Roman"/>
          <w:color w:val="000000"/>
          <w:sz w:val="28"/>
        </w:rPr>
        <w:t>с</w:t>
      </w:r>
      <w:r>
        <w:rPr>
          <w:rFonts w:ascii="KZ Times New Roman" w:hAnsi="KZ Times New Roman"/>
          <w:color w:val="000000"/>
          <w:sz w:val="28"/>
          <w:lang w:val="ru-MO"/>
        </w:rPr>
        <w:t>і</w:t>
      </w:r>
      <w:r>
        <w:rPr>
          <w:rFonts w:ascii="KZ Times New Roman" w:hAnsi="KZ Times New Roman"/>
          <w:color w:val="000000"/>
          <w:sz w:val="28"/>
        </w:rPr>
        <w:t>пор</w:t>
      </w:r>
      <w:proofErr w:type="spellStart"/>
      <w:r>
        <w:rPr>
          <w:rFonts w:ascii="KZ Times New Roman" w:hAnsi="KZ Times New Roman"/>
          <w:color w:val="000000"/>
          <w:sz w:val="28"/>
          <w:lang w:val="ru-MO"/>
        </w:rPr>
        <w:t>ынны</w:t>
      </w:r>
      <w:r>
        <w:rPr>
          <w:rFonts w:ascii="KZ Times New Roman" w:eastAsia="Arial Unicode MS" w:hAnsi="KZ Times New Roman"/>
          <w:color w:val="000000"/>
          <w:sz w:val="28"/>
          <w:lang w:val="ru-MO"/>
        </w:rPr>
        <w:t>ң</w:t>
      </w:r>
      <w:proofErr w:type="spellEnd"/>
      <w:r>
        <w:rPr>
          <w:rFonts w:ascii="KZ Times New Roman" w:hAnsi="KZ Times New Roman"/>
          <w:color w:val="000000"/>
          <w:sz w:val="28"/>
        </w:rPr>
        <w:t xml:space="preserve">, </w:t>
      </w:r>
      <w:r>
        <w:rPr>
          <w:rFonts w:ascii="KZ Times New Roman" w:hAnsi="KZ Times New Roman"/>
          <w:color w:val="000000"/>
          <w:sz w:val="28"/>
          <w:lang w:val="ru-MO"/>
        </w:rPr>
        <w:t xml:space="preserve"> ж</w:t>
      </w:r>
      <w:proofErr w:type="spellStart"/>
      <w:r>
        <w:rPr>
          <w:rFonts w:ascii="KZ Times New Roman" w:hAnsi="KZ Times New Roman"/>
          <w:color w:val="000000"/>
          <w:sz w:val="28"/>
        </w:rPr>
        <w:t>обалау</w:t>
      </w:r>
      <w:proofErr w:type="spellEnd"/>
      <w:r>
        <w:rPr>
          <w:rFonts w:ascii="KZ Times New Roman" w:hAnsi="KZ Times New Roman"/>
          <w:color w:val="000000"/>
          <w:sz w:val="28"/>
        </w:rPr>
        <w:t>-</w:t>
      </w:r>
      <w:r>
        <w:rPr>
          <w:rFonts w:ascii="KZ Times New Roman" w:hAnsi="KZ Times New Roman"/>
          <w:color w:val="000000"/>
          <w:sz w:val="28"/>
          <w:lang w:val="ru-MO"/>
        </w:rPr>
        <w:t>к</w:t>
      </w:r>
      <w:r>
        <w:rPr>
          <w:rFonts w:ascii="KZ Times New Roman" w:hAnsi="KZ Times New Roman"/>
          <w:color w:val="000000"/>
          <w:sz w:val="28"/>
        </w:rPr>
        <w:t>он</w:t>
      </w:r>
      <w:r>
        <w:rPr>
          <w:rFonts w:ascii="KZ Times New Roman" w:hAnsi="KZ Times New Roman"/>
          <w:color w:val="000000"/>
          <w:sz w:val="28"/>
          <w:lang w:val="ru-MO"/>
        </w:rPr>
        <w:t>с</w:t>
      </w:r>
      <w:proofErr w:type="spellStart"/>
      <w:r>
        <w:rPr>
          <w:rFonts w:ascii="KZ Times New Roman" w:hAnsi="KZ Times New Roman"/>
          <w:color w:val="000000"/>
          <w:sz w:val="28"/>
        </w:rPr>
        <w:t>трук</w:t>
      </w:r>
      <w:r>
        <w:rPr>
          <w:rFonts w:ascii="KZ Times New Roman" w:hAnsi="KZ Times New Roman"/>
          <w:color w:val="000000"/>
          <w:sz w:val="28"/>
          <w:lang w:val="ru-MO"/>
        </w:rPr>
        <w:t>циялы</w:t>
      </w:r>
      <w:r>
        <w:rPr>
          <w:rFonts w:ascii="KZ Times New Roman" w:eastAsia="Arial Unicode MS" w:hAnsi="KZ Times New Roman"/>
          <w:color w:val="000000"/>
          <w:sz w:val="28"/>
          <w:lang w:val="ru-MO"/>
        </w:rPr>
        <w:t>қ</w:t>
      </w:r>
      <w:proofErr w:type="spellEnd"/>
      <w:r>
        <w:rPr>
          <w:rFonts w:ascii="KZ Times New Roman" w:eastAsia="Arial Unicode MS" w:hAnsi="KZ Times New Roman"/>
          <w:color w:val="000000"/>
          <w:sz w:val="28"/>
          <w:lang w:val="ru-MO"/>
        </w:rPr>
        <w:t>,</w:t>
      </w:r>
      <w:r>
        <w:rPr>
          <w:rFonts w:ascii="KZ Times New Roman" w:hAnsi="KZ Times New Roman"/>
          <w:color w:val="000000"/>
          <w:sz w:val="28"/>
        </w:rPr>
        <w:t xml:space="preserve"> </w:t>
      </w:r>
      <w:r>
        <w:rPr>
          <w:rFonts w:ascii="KZ Times New Roman" w:hAnsi="KZ Times New Roman"/>
          <w:color w:val="000000"/>
          <w:sz w:val="28"/>
          <w:lang w:val="ru-MO"/>
        </w:rPr>
        <w:t xml:space="preserve"> </w:t>
      </w:r>
      <w:proofErr w:type="spellStart"/>
      <w:r>
        <w:rPr>
          <w:rFonts w:ascii="KZ Times New Roman" w:eastAsia="Arial Unicode MS" w:hAnsi="KZ Times New Roman"/>
          <w:color w:val="000000"/>
          <w:sz w:val="28"/>
          <w:lang w:val="ru-MO"/>
        </w:rPr>
        <w:t>ғылыми</w:t>
      </w:r>
      <w:proofErr w:type="spellEnd"/>
      <w:r>
        <w:rPr>
          <w:rFonts w:ascii="KZ Times New Roman" w:hAnsi="KZ Times New Roman"/>
          <w:color w:val="000000"/>
          <w:sz w:val="28"/>
        </w:rPr>
        <w:t>-</w:t>
      </w:r>
      <w:proofErr w:type="spellStart"/>
      <w:r>
        <w:rPr>
          <w:rFonts w:ascii="KZ Times New Roman" w:hAnsi="KZ Times New Roman"/>
          <w:color w:val="000000"/>
          <w:sz w:val="28"/>
        </w:rPr>
        <w:t>зерттеу</w:t>
      </w:r>
      <w:proofErr w:type="spellEnd"/>
      <w:r>
        <w:rPr>
          <w:rFonts w:ascii="KZ Times New Roman" w:hAnsi="KZ Times New Roman"/>
          <w:color w:val="000000"/>
          <w:sz w:val="28"/>
          <w:lang w:val="ru-MO"/>
        </w:rPr>
        <w:t xml:space="preserve"> </w:t>
      </w:r>
      <w:proofErr w:type="spellStart"/>
      <w:r>
        <w:rPr>
          <w:rFonts w:ascii="KZ Times New Roman" w:hAnsi="KZ Times New Roman"/>
          <w:color w:val="000000"/>
          <w:sz w:val="28"/>
          <w:lang w:val="ru-MO"/>
        </w:rPr>
        <w:t>институттарыны</w:t>
      </w:r>
      <w:r>
        <w:rPr>
          <w:rFonts w:ascii="KZ Times New Roman" w:eastAsia="Arial Unicode MS" w:hAnsi="KZ Times New Roman"/>
          <w:color w:val="000000"/>
          <w:sz w:val="28"/>
          <w:lang w:val="ru-MO"/>
        </w:rPr>
        <w:t>ң</w:t>
      </w:r>
      <w:proofErr w:type="spellEnd"/>
      <w:r>
        <w:rPr>
          <w:rFonts w:ascii="KZ Times New Roman" w:hAnsi="KZ Times New Roman"/>
          <w:color w:val="000000"/>
          <w:sz w:val="28"/>
        </w:rPr>
        <w:t xml:space="preserve"> </w:t>
      </w:r>
      <w:r>
        <w:rPr>
          <w:rFonts w:ascii="KZ Times New Roman" w:hAnsi="KZ Times New Roman"/>
          <w:color w:val="000000"/>
          <w:sz w:val="28"/>
          <w:lang w:val="ru-MO"/>
        </w:rPr>
        <w:t>і</w:t>
      </w:r>
      <w:r>
        <w:rPr>
          <w:rFonts w:ascii="KZ Times New Roman" w:hAnsi="KZ Times New Roman"/>
          <w:color w:val="000000"/>
          <w:sz w:val="28"/>
        </w:rPr>
        <w:t>с т</w:t>
      </w:r>
      <w:r>
        <w:rPr>
          <w:rFonts w:ascii="KZ Times New Roman" w:eastAsia="Arial Unicode MS" w:hAnsi="KZ Times New Roman"/>
          <w:color w:val="000000"/>
          <w:sz w:val="28"/>
          <w:lang w:val="ru-MO"/>
        </w:rPr>
        <w:t>ә</w:t>
      </w:r>
      <w:r>
        <w:rPr>
          <w:rFonts w:ascii="KZ Times New Roman" w:hAnsi="KZ Times New Roman"/>
          <w:color w:val="000000"/>
          <w:sz w:val="28"/>
        </w:rPr>
        <w:t>ж</w:t>
      </w:r>
      <w:r>
        <w:rPr>
          <w:rFonts w:ascii="KZ Times New Roman" w:hAnsi="KZ Times New Roman"/>
          <w:color w:val="000000"/>
          <w:sz w:val="28"/>
          <w:lang w:val="ru-MO"/>
        </w:rPr>
        <w:t>і</w:t>
      </w:r>
      <w:proofErr w:type="spellStart"/>
      <w:r>
        <w:rPr>
          <w:rFonts w:ascii="KZ Times New Roman" w:hAnsi="KZ Times New Roman"/>
          <w:color w:val="000000"/>
          <w:sz w:val="28"/>
        </w:rPr>
        <w:t>рибес</w:t>
      </w:r>
      <w:proofErr w:type="spellEnd"/>
      <w:r>
        <w:rPr>
          <w:rFonts w:ascii="KZ Times New Roman" w:hAnsi="KZ Times New Roman"/>
          <w:color w:val="000000"/>
          <w:sz w:val="28"/>
          <w:lang w:val="ru-MO"/>
        </w:rPr>
        <w:t>і</w:t>
      </w:r>
      <w:r>
        <w:rPr>
          <w:rFonts w:ascii="KZ Times New Roman" w:hAnsi="KZ Times New Roman"/>
          <w:color w:val="000000"/>
          <w:sz w:val="28"/>
        </w:rPr>
        <w:t xml:space="preserve">мен </w:t>
      </w:r>
      <w:proofErr w:type="spellStart"/>
      <w:r>
        <w:rPr>
          <w:rFonts w:ascii="KZ Times New Roman" w:hAnsi="KZ Times New Roman"/>
          <w:color w:val="000000"/>
          <w:sz w:val="28"/>
        </w:rPr>
        <w:t>алу</w:t>
      </w:r>
      <w:proofErr w:type="spellEnd"/>
      <w:r>
        <w:rPr>
          <w:rFonts w:ascii="KZ Times New Roman" w:hAnsi="KZ Times New Roman"/>
          <w:color w:val="000000"/>
          <w:sz w:val="28"/>
        </w:rPr>
        <w:t xml:space="preserve"> </w:t>
      </w:r>
      <w:r>
        <w:rPr>
          <w:rFonts w:ascii="KZ Times New Roman" w:eastAsia="Arial Unicode MS" w:hAnsi="KZ Times New Roman"/>
          <w:color w:val="000000"/>
          <w:sz w:val="28"/>
          <w:lang w:val="ru-MO"/>
        </w:rPr>
        <w:t>қ</w:t>
      </w:r>
      <w:proofErr w:type="spellStart"/>
      <w:r>
        <w:rPr>
          <w:rFonts w:ascii="KZ Times New Roman" w:hAnsi="KZ Times New Roman"/>
          <w:color w:val="000000"/>
          <w:sz w:val="28"/>
        </w:rPr>
        <w:t>аже</w:t>
      </w:r>
      <w:proofErr w:type="spellEnd"/>
      <w:r>
        <w:rPr>
          <w:rFonts w:ascii="KZ Times New Roman" w:hAnsi="KZ Times New Roman"/>
          <w:color w:val="000000"/>
          <w:sz w:val="28"/>
          <w:lang w:val="ru-MO"/>
        </w:rPr>
        <w:t>т</w:t>
      </w:r>
      <w:r>
        <w:rPr>
          <w:rFonts w:ascii="KZ Times New Roman" w:hAnsi="KZ Times New Roman"/>
          <w:color w:val="000000"/>
          <w:sz w:val="28"/>
        </w:rPr>
        <w:t>.</w:t>
      </w:r>
    </w:p>
    <w:p w:rsidR="007B202B" w:rsidRDefault="007B202B" w:rsidP="007B202B">
      <w:pPr>
        <w:pStyle w:val="5"/>
        <w:tabs>
          <w:tab w:val="left" w:pos="1080"/>
        </w:tabs>
        <w:rPr>
          <w:rFonts w:ascii="KZ Times New Roman" w:hAnsi="KZ Times New Roman"/>
        </w:rPr>
      </w:pPr>
    </w:p>
    <w:p w:rsidR="007B202B" w:rsidRDefault="007B202B" w:rsidP="007B202B">
      <w:pPr>
        <w:pStyle w:val="5"/>
        <w:tabs>
          <w:tab w:val="left" w:pos="1080"/>
        </w:tabs>
        <w:rPr>
          <w:rFonts w:ascii="KZ Times New Roman" w:hAnsi="KZ Times New Roman"/>
        </w:rPr>
      </w:pPr>
      <w:proofErr w:type="spellStart"/>
      <w:r>
        <w:rPr>
          <w:rFonts w:ascii="KZ Times New Roman" w:hAnsi="KZ Times New Roman"/>
        </w:rPr>
        <w:t>Студенттің</w:t>
      </w:r>
      <w:proofErr w:type="spellEnd"/>
      <w:r>
        <w:rPr>
          <w:rFonts w:ascii="KZ Times New Roman" w:hAnsi="KZ Times New Roman"/>
        </w:rPr>
        <w:t xml:space="preserve"> </w:t>
      </w:r>
      <w:proofErr w:type="spellStart"/>
      <w:r>
        <w:rPr>
          <w:rFonts w:ascii="KZ Times New Roman" w:hAnsi="KZ Times New Roman"/>
        </w:rPr>
        <w:t>өз</w:t>
      </w:r>
      <w:proofErr w:type="spellEnd"/>
      <w:r>
        <w:rPr>
          <w:rFonts w:ascii="KZ Times New Roman" w:hAnsi="KZ Times New Roman"/>
        </w:rPr>
        <w:t xml:space="preserve"> </w:t>
      </w:r>
      <w:proofErr w:type="spellStart"/>
      <w:r>
        <w:rPr>
          <w:rFonts w:ascii="KZ Times New Roman" w:hAnsi="KZ Times New Roman"/>
        </w:rPr>
        <w:t>вариантын</w:t>
      </w:r>
      <w:proofErr w:type="spellEnd"/>
      <w:r>
        <w:rPr>
          <w:rFonts w:ascii="KZ Times New Roman" w:hAnsi="KZ Times New Roman"/>
        </w:rPr>
        <w:t xml:space="preserve"> </w:t>
      </w:r>
      <w:proofErr w:type="spellStart"/>
      <w:r>
        <w:rPr>
          <w:rFonts w:ascii="KZ Times New Roman" w:hAnsi="KZ Times New Roman"/>
        </w:rPr>
        <w:t>таңдау</w:t>
      </w:r>
      <w:proofErr w:type="spellEnd"/>
      <w:r>
        <w:rPr>
          <w:rFonts w:ascii="KZ Times New Roman" w:hAnsi="KZ Times New Roman"/>
        </w:rPr>
        <w:t xml:space="preserve"> </w:t>
      </w:r>
      <w:proofErr w:type="spellStart"/>
      <w:r>
        <w:rPr>
          <w:rFonts w:ascii="KZ Times New Roman" w:hAnsi="KZ Times New Roman"/>
        </w:rPr>
        <w:t>тәртібі</w:t>
      </w:r>
      <w:proofErr w:type="spellEnd"/>
    </w:p>
    <w:p w:rsidR="007B202B" w:rsidRDefault="007B202B" w:rsidP="007B202B">
      <w:pPr>
        <w:pStyle w:val="WW-20"/>
        <w:tabs>
          <w:tab w:val="left" w:pos="1080"/>
        </w:tabs>
        <w:rPr>
          <w:rFonts w:ascii="KZ Times New Roman" w:hAnsi="KZ Times New Roman"/>
        </w:rPr>
      </w:pPr>
      <w:proofErr w:type="spellStart"/>
      <w:r>
        <w:rPr>
          <w:rFonts w:ascii="KZ Times New Roman" w:hAnsi="KZ Times New Roman"/>
        </w:rPr>
        <w:t>Студенттің</w:t>
      </w:r>
      <w:proofErr w:type="spellEnd"/>
      <w:r>
        <w:rPr>
          <w:rFonts w:ascii="KZ Times New Roman" w:hAnsi="KZ Times New Roman"/>
        </w:rPr>
        <w:t xml:space="preserve"> </w:t>
      </w:r>
      <w:proofErr w:type="spellStart"/>
      <w:r>
        <w:rPr>
          <w:rFonts w:ascii="KZ Times New Roman" w:hAnsi="KZ Times New Roman"/>
        </w:rPr>
        <w:t>өз</w:t>
      </w:r>
      <w:proofErr w:type="spellEnd"/>
      <w:r>
        <w:rPr>
          <w:rFonts w:ascii="KZ Times New Roman" w:hAnsi="KZ Times New Roman"/>
        </w:rPr>
        <w:t xml:space="preserve"> </w:t>
      </w:r>
      <w:proofErr w:type="spellStart"/>
      <w:r>
        <w:rPr>
          <w:rFonts w:ascii="KZ Times New Roman" w:hAnsi="KZ Times New Roman"/>
        </w:rPr>
        <w:t>вариантын</w:t>
      </w:r>
      <w:proofErr w:type="spellEnd"/>
      <w:r>
        <w:rPr>
          <w:rFonts w:ascii="KZ Times New Roman" w:hAnsi="KZ Times New Roman"/>
        </w:rPr>
        <w:t xml:space="preserve"> журнал </w:t>
      </w:r>
      <w:proofErr w:type="spellStart"/>
      <w:r>
        <w:rPr>
          <w:rFonts w:ascii="KZ Times New Roman" w:hAnsi="KZ Times New Roman"/>
        </w:rPr>
        <w:t>номері</w:t>
      </w:r>
      <w:proofErr w:type="spellEnd"/>
      <w:r>
        <w:rPr>
          <w:rFonts w:ascii="KZ Times New Roman" w:hAnsi="KZ Times New Roman"/>
        </w:rPr>
        <w:t xml:space="preserve"> </w:t>
      </w:r>
      <w:proofErr w:type="spellStart"/>
      <w:r>
        <w:rPr>
          <w:rFonts w:ascii="KZ Times New Roman" w:hAnsi="KZ Times New Roman"/>
        </w:rPr>
        <w:t>бойынша</w:t>
      </w:r>
      <w:proofErr w:type="spellEnd"/>
      <w:r>
        <w:rPr>
          <w:rFonts w:ascii="KZ Times New Roman" w:hAnsi="KZ Times New Roman"/>
        </w:rPr>
        <w:t xml:space="preserve"> </w:t>
      </w:r>
      <w:proofErr w:type="spellStart"/>
      <w:r>
        <w:rPr>
          <w:rFonts w:ascii="KZ Times New Roman" w:hAnsi="KZ Times New Roman"/>
        </w:rPr>
        <w:t>таңдап</w:t>
      </w:r>
      <w:proofErr w:type="spellEnd"/>
      <w:r>
        <w:rPr>
          <w:rFonts w:ascii="KZ Times New Roman" w:hAnsi="KZ Times New Roman"/>
        </w:rPr>
        <w:t xml:space="preserve"> </w:t>
      </w:r>
      <w:proofErr w:type="spellStart"/>
      <w:r>
        <w:rPr>
          <w:rFonts w:ascii="KZ Times New Roman" w:hAnsi="KZ Times New Roman"/>
        </w:rPr>
        <w:t>алады</w:t>
      </w:r>
      <w:proofErr w:type="spellEnd"/>
      <w:r>
        <w:rPr>
          <w:rFonts w:ascii="KZ Times New Roman" w:hAnsi="KZ Times New Roman"/>
        </w:rPr>
        <w:t xml:space="preserve"> да </w:t>
      </w:r>
      <w:proofErr w:type="spellStart"/>
      <w:r>
        <w:rPr>
          <w:rFonts w:ascii="KZ Times New Roman" w:hAnsi="KZ Times New Roman"/>
        </w:rPr>
        <w:t>есептерді</w:t>
      </w:r>
      <w:proofErr w:type="spellEnd"/>
      <w:r>
        <w:rPr>
          <w:rFonts w:ascii="KZ Times New Roman" w:hAnsi="KZ Times New Roman"/>
        </w:rPr>
        <w:t xml:space="preserve"> А</w:t>
      </w:r>
      <w:proofErr w:type="gramStart"/>
      <w:r>
        <w:rPr>
          <w:rFonts w:ascii="KZ Times New Roman" w:hAnsi="KZ Times New Roman"/>
          <w:vertAlign w:val="subscript"/>
        </w:rPr>
        <w:t>4</w:t>
      </w:r>
      <w:proofErr w:type="gramEnd"/>
      <w:r>
        <w:rPr>
          <w:rFonts w:ascii="KZ Times New Roman" w:hAnsi="KZ Times New Roman"/>
        </w:rPr>
        <w:t xml:space="preserve"> </w:t>
      </w:r>
      <w:proofErr w:type="spellStart"/>
      <w:r>
        <w:rPr>
          <w:rFonts w:ascii="KZ Times New Roman" w:hAnsi="KZ Times New Roman"/>
        </w:rPr>
        <w:t>форматты</w:t>
      </w:r>
      <w:proofErr w:type="spellEnd"/>
      <w:r>
        <w:rPr>
          <w:rFonts w:ascii="KZ Times New Roman" w:hAnsi="KZ Times New Roman"/>
        </w:rPr>
        <w:t xml:space="preserve"> </w:t>
      </w:r>
      <w:proofErr w:type="spellStart"/>
      <w:r>
        <w:rPr>
          <w:rFonts w:ascii="KZ Times New Roman" w:hAnsi="KZ Times New Roman"/>
        </w:rPr>
        <w:t>қағазға</w:t>
      </w:r>
      <w:proofErr w:type="spellEnd"/>
      <w:r>
        <w:rPr>
          <w:rFonts w:ascii="KZ Times New Roman" w:hAnsi="KZ Times New Roman"/>
        </w:rPr>
        <w:t xml:space="preserve"> </w:t>
      </w:r>
      <w:proofErr w:type="spellStart"/>
      <w:r>
        <w:rPr>
          <w:rFonts w:ascii="KZ Times New Roman" w:hAnsi="KZ Times New Roman"/>
        </w:rPr>
        <w:t>жазып</w:t>
      </w:r>
      <w:proofErr w:type="spellEnd"/>
      <w:r>
        <w:rPr>
          <w:rFonts w:ascii="KZ Times New Roman" w:hAnsi="KZ Times New Roman"/>
        </w:rPr>
        <w:t xml:space="preserve"> </w:t>
      </w:r>
      <w:proofErr w:type="spellStart"/>
      <w:r>
        <w:rPr>
          <w:rFonts w:ascii="KZ Times New Roman" w:hAnsi="KZ Times New Roman"/>
        </w:rPr>
        <w:t>және</w:t>
      </w:r>
      <w:proofErr w:type="spellEnd"/>
      <w:r>
        <w:rPr>
          <w:rFonts w:ascii="KZ Times New Roman" w:hAnsi="KZ Times New Roman"/>
        </w:rPr>
        <w:t xml:space="preserve"> оны </w:t>
      </w:r>
      <w:proofErr w:type="spellStart"/>
      <w:r>
        <w:rPr>
          <w:rFonts w:ascii="KZ Times New Roman" w:hAnsi="KZ Times New Roman"/>
        </w:rPr>
        <w:t>қорғап</w:t>
      </w:r>
      <w:proofErr w:type="spellEnd"/>
      <w:r>
        <w:rPr>
          <w:rFonts w:ascii="KZ Times New Roman" w:hAnsi="KZ Times New Roman"/>
        </w:rPr>
        <w:t xml:space="preserve"> </w:t>
      </w:r>
      <w:proofErr w:type="spellStart"/>
      <w:r>
        <w:rPr>
          <w:rFonts w:ascii="KZ Times New Roman" w:hAnsi="KZ Times New Roman"/>
        </w:rPr>
        <w:t>тапсырады</w:t>
      </w:r>
      <w:proofErr w:type="spellEnd"/>
      <w:r>
        <w:rPr>
          <w:rFonts w:ascii="KZ Times New Roman" w:hAnsi="KZ Times New Roman"/>
        </w:rPr>
        <w:t>.</w:t>
      </w:r>
    </w:p>
    <w:p w:rsidR="007B202B" w:rsidRDefault="007B202B" w:rsidP="007B202B">
      <w:pPr>
        <w:tabs>
          <w:tab w:val="left" w:pos="1080"/>
        </w:tabs>
        <w:jc w:val="center"/>
        <w:rPr>
          <w:rFonts w:ascii="KZ Times New Roman" w:hAnsi="KZ Times New Roman"/>
          <w:sz w:val="28"/>
          <w:lang w:val="ru-MO"/>
        </w:rPr>
      </w:pPr>
    </w:p>
    <w:p w:rsidR="007B202B" w:rsidRDefault="007B202B" w:rsidP="007B202B">
      <w:pPr>
        <w:tabs>
          <w:tab w:val="left" w:pos="1080"/>
        </w:tabs>
        <w:jc w:val="center"/>
        <w:rPr>
          <w:rFonts w:ascii="KZ Times New Roman" w:hAnsi="KZ Times New Roman"/>
          <w:sz w:val="28"/>
          <w:lang w:val="ru-MO"/>
        </w:rPr>
      </w:pPr>
    </w:p>
    <w:p w:rsidR="007B202B" w:rsidRDefault="007B202B" w:rsidP="007B202B">
      <w:pPr>
        <w:tabs>
          <w:tab w:val="left" w:pos="1080"/>
        </w:tabs>
        <w:jc w:val="center"/>
        <w:rPr>
          <w:rFonts w:ascii="KZ Times New Roman" w:hAnsi="KZ Times New Roman"/>
          <w:sz w:val="28"/>
          <w:lang w:val="ru-MO"/>
        </w:rPr>
      </w:pPr>
    </w:p>
    <w:p w:rsidR="007B202B" w:rsidRDefault="007B202B" w:rsidP="007B202B">
      <w:pPr>
        <w:tabs>
          <w:tab w:val="left" w:pos="1080"/>
        </w:tabs>
        <w:jc w:val="center"/>
        <w:rPr>
          <w:rFonts w:ascii="KZ Times New Roman" w:hAnsi="KZ Times New Roman"/>
          <w:sz w:val="28"/>
          <w:lang w:val="ru-MO"/>
        </w:rPr>
      </w:pPr>
    </w:p>
    <w:p w:rsidR="007B202B" w:rsidRDefault="007B202B" w:rsidP="007B202B">
      <w:pPr>
        <w:tabs>
          <w:tab w:val="left" w:pos="1080"/>
        </w:tabs>
        <w:jc w:val="center"/>
        <w:rPr>
          <w:rFonts w:ascii="KZ Times New Roman" w:hAnsi="KZ Times New Roman"/>
          <w:sz w:val="28"/>
          <w:lang w:val="ru-MO"/>
        </w:rPr>
      </w:pPr>
    </w:p>
    <w:p w:rsidR="007B202B" w:rsidRDefault="007B202B" w:rsidP="007B202B">
      <w:pPr>
        <w:tabs>
          <w:tab w:val="left" w:pos="1080"/>
        </w:tabs>
        <w:jc w:val="center"/>
        <w:rPr>
          <w:rFonts w:ascii="KZ Times New Roman" w:hAnsi="KZ Times New Roman"/>
          <w:sz w:val="28"/>
          <w:lang w:val="ru-MO"/>
        </w:rPr>
      </w:pPr>
    </w:p>
    <w:p w:rsidR="007B202B" w:rsidRDefault="007B202B" w:rsidP="007B202B">
      <w:pPr>
        <w:tabs>
          <w:tab w:val="left" w:pos="1080"/>
        </w:tabs>
        <w:jc w:val="center"/>
        <w:rPr>
          <w:rFonts w:ascii="KZ Times New Roman" w:hAnsi="KZ Times New Roman"/>
          <w:sz w:val="28"/>
          <w:lang w:val="ru-MO"/>
        </w:rPr>
      </w:pPr>
    </w:p>
    <w:p w:rsidR="007B202B" w:rsidRDefault="007B202B" w:rsidP="007B202B">
      <w:pPr>
        <w:tabs>
          <w:tab w:val="left" w:pos="1080"/>
        </w:tabs>
        <w:jc w:val="center"/>
        <w:rPr>
          <w:rFonts w:ascii="KZ Times New Roman" w:hAnsi="KZ Times New Roman"/>
          <w:sz w:val="28"/>
          <w:lang w:val="ru-MO"/>
        </w:rPr>
      </w:pPr>
    </w:p>
    <w:p w:rsidR="007B202B" w:rsidRDefault="007B202B" w:rsidP="007B202B">
      <w:pPr>
        <w:tabs>
          <w:tab w:val="left" w:pos="1080"/>
        </w:tabs>
        <w:jc w:val="center"/>
        <w:rPr>
          <w:rFonts w:ascii="KZ Times New Roman" w:hAnsi="KZ Times New Roman"/>
          <w:sz w:val="28"/>
          <w:lang w:val="ru-MO"/>
        </w:rPr>
      </w:pPr>
      <w:proofErr w:type="spellStart"/>
      <w:r>
        <w:rPr>
          <w:rFonts w:ascii="KZ Times New Roman" w:hAnsi="KZ Times New Roman"/>
          <w:sz w:val="28"/>
          <w:lang w:val="ru-MO"/>
        </w:rPr>
        <w:t>Практикалық</w:t>
      </w:r>
      <w:proofErr w:type="spellEnd"/>
      <w:r>
        <w:rPr>
          <w:rFonts w:ascii="KZ Times New Roman" w:hAnsi="KZ Times New Roman"/>
          <w:sz w:val="28"/>
          <w:lang w:val="ru-MO"/>
        </w:rPr>
        <w:t xml:space="preserve"> </w:t>
      </w:r>
      <w:proofErr w:type="spellStart"/>
      <w:r>
        <w:rPr>
          <w:rFonts w:ascii="KZ Times New Roman" w:hAnsi="KZ Times New Roman"/>
          <w:sz w:val="28"/>
          <w:lang w:val="ru-MO"/>
        </w:rPr>
        <w:t>жұмыс</w:t>
      </w:r>
      <w:proofErr w:type="spellEnd"/>
      <w:r>
        <w:rPr>
          <w:rFonts w:ascii="KZ Times New Roman" w:hAnsi="KZ Times New Roman"/>
          <w:sz w:val="28"/>
          <w:lang w:val="ru-MO"/>
        </w:rPr>
        <w:t xml:space="preserve"> </w:t>
      </w:r>
      <w:r>
        <w:rPr>
          <w:rFonts w:ascii="KZ Times New Roman" w:hAnsi="KZ Times New Roman"/>
          <w:sz w:val="28"/>
        </w:rPr>
        <w:t>№</w:t>
      </w:r>
      <w:r>
        <w:rPr>
          <w:rFonts w:ascii="KZ Times New Roman" w:hAnsi="KZ Times New Roman"/>
          <w:sz w:val="28"/>
          <w:lang w:val="ru-MO"/>
        </w:rPr>
        <w:t xml:space="preserve"> 1</w:t>
      </w:r>
    </w:p>
    <w:p w:rsidR="007B202B" w:rsidRDefault="007B202B" w:rsidP="007B202B">
      <w:pPr>
        <w:pStyle w:val="1"/>
        <w:tabs>
          <w:tab w:val="left" w:pos="1080"/>
        </w:tabs>
      </w:pPr>
      <w:r>
        <w:t xml:space="preserve">    </w:t>
      </w:r>
    </w:p>
    <w:p w:rsidR="007B202B" w:rsidRDefault="007B202B" w:rsidP="007B202B">
      <w:pPr>
        <w:pStyle w:val="1"/>
        <w:tabs>
          <w:tab w:val="left" w:pos="1080"/>
        </w:tabs>
        <w:rPr>
          <w:i/>
        </w:rPr>
      </w:pPr>
      <w:r>
        <w:t xml:space="preserve">   </w:t>
      </w:r>
      <w:r>
        <w:rPr>
          <w:i/>
        </w:rPr>
        <w:t xml:space="preserve">СИ - </w:t>
      </w:r>
      <w:proofErr w:type="spellStart"/>
      <w:r>
        <w:rPr>
          <w:i/>
        </w:rPr>
        <w:t>жүйесіндегі</w:t>
      </w:r>
      <w:proofErr w:type="spellEnd"/>
      <w:r>
        <w:rPr>
          <w:i/>
        </w:rPr>
        <w:t xml:space="preserve"> </w:t>
      </w:r>
      <w:proofErr w:type="spellStart"/>
      <w:r>
        <w:rPr>
          <w:i/>
        </w:rPr>
        <w:t>өлшеу</w:t>
      </w:r>
      <w:proofErr w:type="spellEnd"/>
      <w:r>
        <w:rPr>
          <w:i/>
        </w:rPr>
        <w:t xml:space="preserve"> </w:t>
      </w:r>
      <w:proofErr w:type="spellStart"/>
      <w:r>
        <w:rPr>
          <w:i/>
        </w:rPr>
        <w:t>қүралдарының</w:t>
      </w:r>
      <w:proofErr w:type="spellEnd"/>
      <w:r>
        <w:rPr>
          <w:i/>
        </w:rPr>
        <w:t xml:space="preserve"> </w:t>
      </w:r>
      <w:proofErr w:type="spellStart"/>
      <w:r>
        <w:rPr>
          <w:i/>
        </w:rPr>
        <w:t>абсолютті</w:t>
      </w:r>
      <w:proofErr w:type="spellEnd"/>
      <w:r>
        <w:rPr>
          <w:i/>
        </w:rPr>
        <w:t xml:space="preserve"> </w:t>
      </w:r>
      <w:proofErr w:type="spellStart"/>
      <w:r>
        <w:rPr>
          <w:i/>
        </w:rPr>
        <w:t>келті</w:t>
      </w:r>
      <w:proofErr w:type="gramStart"/>
      <w:r>
        <w:rPr>
          <w:i/>
        </w:rPr>
        <w:t>р</w:t>
      </w:r>
      <w:proofErr w:type="gramEnd"/>
      <w:r>
        <w:rPr>
          <w:i/>
        </w:rPr>
        <w:t>ілген</w:t>
      </w:r>
      <w:proofErr w:type="spellEnd"/>
      <w:r>
        <w:rPr>
          <w:i/>
        </w:rPr>
        <w:t xml:space="preserve"> </w:t>
      </w:r>
      <w:proofErr w:type="spellStart"/>
      <w:r>
        <w:rPr>
          <w:i/>
        </w:rPr>
        <w:t>және</w:t>
      </w:r>
      <w:proofErr w:type="spellEnd"/>
      <w:r>
        <w:rPr>
          <w:i/>
        </w:rPr>
        <w:t xml:space="preserve"> </w:t>
      </w:r>
      <w:proofErr w:type="spellStart"/>
      <w:r>
        <w:rPr>
          <w:i/>
        </w:rPr>
        <w:t>салыстырмалы</w:t>
      </w:r>
      <w:proofErr w:type="spellEnd"/>
      <w:r>
        <w:rPr>
          <w:i/>
        </w:rPr>
        <w:t xml:space="preserve"> </w:t>
      </w:r>
      <w:proofErr w:type="spellStart"/>
      <w:r>
        <w:rPr>
          <w:i/>
        </w:rPr>
        <w:t>негізгі</w:t>
      </w:r>
      <w:proofErr w:type="spellEnd"/>
      <w:r>
        <w:rPr>
          <w:i/>
        </w:rPr>
        <w:t xml:space="preserve"> </w:t>
      </w:r>
      <w:proofErr w:type="spellStart"/>
      <w:r>
        <w:rPr>
          <w:i/>
        </w:rPr>
        <w:t>мүмкін</w:t>
      </w:r>
      <w:proofErr w:type="spellEnd"/>
      <w:r>
        <w:rPr>
          <w:i/>
        </w:rPr>
        <w:t xml:space="preserve"> </w:t>
      </w:r>
      <w:proofErr w:type="spellStart"/>
      <w:r>
        <w:rPr>
          <w:i/>
        </w:rPr>
        <w:t>қателіктер</w:t>
      </w:r>
      <w:proofErr w:type="spellEnd"/>
      <w:r>
        <w:rPr>
          <w:i/>
        </w:rPr>
        <w:t xml:space="preserve"> </w:t>
      </w:r>
      <w:proofErr w:type="spellStart"/>
      <w:r>
        <w:rPr>
          <w:i/>
        </w:rPr>
        <w:t>шегін</w:t>
      </w:r>
      <w:proofErr w:type="spellEnd"/>
      <w:r>
        <w:rPr>
          <w:i/>
        </w:rPr>
        <w:t xml:space="preserve"> </w:t>
      </w:r>
      <w:proofErr w:type="spellStart"/>
      <w:r>
        <w:rPr>
          <w:i/>
        </w:rPr>
        <w:t>анықтау</w:t>
      </w:r>
      <w:proofErr w:type="spellEnd"/>
      <w:r>
        <w:rPr>
          <w:i/>
        </w:rPr>
        <w:t>.</w:t>
      </w:r>
    </w:p>
    <w:p w:rsidR="007B202B" w:rsidRDefault="007B202B" w:rsidP="007B202B">
      <w:pPr>
        <w:tabs>
          <w:tab w:val="left" w:pos="1080"/>
        </w:tabs>
        <w:rPr>
          <w:rFonts w:ascii="KZ Times New Roman" w:hAnsi="KZ Times New Roman"/>
          <w:b/>
          <w:i/>
          <w:sz w:val="28"/>
          <w:lang w:val="ru-MO"/>
        </w:rPr>
      </w:pPr>
    </w:p>
    <w:p w:rsidR="007B202B" w:rsidRDefault="007B202B" w:rsidP="007B202B">
      <w:pPr>
        <w:tabs>
          <w:tab w:val="left" w:pos="1080"/>
        </w:tabs>
        <w:rPr>
          <w:rFonts w:ascii="KZ Times New Roman" w:hAnsi="KZ Times New Roman"/>
          <w:sz w:val="28"/>
          <w:lang w:val="ru-MO"/>
        </w:rPr>
      </w:pPr>
      <w:r>
        <w:rPr>
          <w:rFonts w:ascii="KZ Times New Roman" w:hAnsi="KZ Times New Roman"/>
          <w:sz w:val="28"/>
          <w:lang w:val="ru-MO"/>
        </w:rPr>
        <w:t xml:space="preserve">    </w:t>
      </w:r>
      <w:proofErr w:type="spellStart"/>
      <w:r>
        <w:rPr>
          <w:rFonts w:ascii="KZ Times New Roman" w:hAnsi="KZ Times New Roman"/>
          <w:sz w:val="28"/>
          <w:lang w:val="ru-MO"/>
        </w:rPr>
        <w:t>Сабақтың</w:t>
      </w:r>
      <w:proofErr w:type="spellEnd"/>
      <w:r>
        <w:rPr>
          <w:rFonts w:ascii="KZ Times New Roman" w:hAnsi="KZ Times New Roman"/>
          <w:sz w:val="28"/>
          <w:lang w:val="ru-MO"/>
        </w:rPr>
        <w:t xml:space="preserve"> </w:t>
      </w:r>
      <w:proofErr w:type="spellStart"/>
      <w:r>
        <w:rPr>
          <w:rFonts w:ascii="KZ Times New Roman" w:hAnsi="KZ Times New Roman"/>
          <w:sz w:val="28"/>
          <w:lang w:val="ru-MO"/>
        </w:rPr>
        <w:t>мақсаты</w:t>
      </w:r>
      <w:proofErr w:type="spellEnd"/>
      <w:r>
        <w:rPr>
          <w:rFonts w:ascii="KZ Times New Roman" w:hAnsi="KZ Times New Roman"/>
          <w:sz w:val="28"/>
          <w:lang w:val="ru-MO"/>
        </w:rPr>
        <w:t xml:space="preserve">: </w:t>
      </w:r>
      <w:r>
        <w:rPr>
          <w:rFonts w:ascii="KZ Times New Roman" w:hAnsi="KZ Times New Roman"/>
          <w:i/>
          <w:sz w:val="28"/>
        </w:rPr>
        <w:t xml:space="preserve">СИ </w:t>
      </w:r>
      <w:r>
        <w:rPr>
          <w:rFonts w:ascii="KZ Times New Roman" w:hAnsi="KZ Times New Roman"/>
          <w:sz w:val="28"/>
          <w:lang w:val="ru-MO"/>
        </w:rPr>
        <w:t xml:space="preserve">- </w:t>
      </w:r>
      <w:proofErr w:type="spellStart"/>
      <w:r>
        <w:rPr>
          <w:rFonts w:ascii="KZ Times New Roman" w:hAnsi="KZ Times New Roman"/>
          <w:sz w:val="28"/>
          <w:lang w:val="ru-MO"/>
        </w:rPr>
        <w:t>жүйесіндегі</w:t>
      </w:r>
      <w:proofErr w:type="spellEnd"/>
      <w:r>
        <w:rPr>
          <w:rFonts w:ascii="KZ Times New Roman" w:hAnsi="KZ Times New Roman"/>
          <w:sz w:val="28"/>
          <w:lang w:val="ru-MO"/>
        </w:rPr>
        <w:t xml:space="preserve"> </w:t>
      </w:r>
      <w:proofErr w:type="spellStart"/>
      <w:r>
        <w:rPr>
          <w:rFonts w:ascii="KZ Times New Roman" w:hAnsi="KZ Times New Roman"/>
          <w:sz w:val="28"/>
          <w:lang w:val="ru-MO"/>
        </w:rPr>
        <w:t>өлшеу</w:t>
      </w:r>
      <w:proofErr w:type="spellEnd"/>
      <w:r>
        <w:rPr>
          <w:rFonts w:ascii="KZ Times New Roman" w:hAnsi="KZ Times New Roman"/>
          <w:sz w:val="28"/>
          <w:lang w:val="ru-MO"/>
        </w:rPr>
        <w:t xml:space="preserve"> </w:t>
      </w:r>
      <w:proofErr w:type="spellStart"/>
      <w:r>
        <w:rPr>
          <w:rFonts w:ascii="KZ Times New Roman" w:hAnsi="KZ Times New Roman"/>
          <w:sz w:val="28"/>
          <w:lang w:val="ru-MO"/>
        </w:rPr>
        <w:t>құралдарының</w:t>
      </w:r>
      <w:proofErr w:type="spellEnd"/>
      <w:r>
        <w:rPr>
          <w:rFonts w:ascii="KZ Times New Roman" w:hAnsi="KZ Times New Roman"/>
          <w:sz w:val="28"/>
          <w:lang w:val="ru-MO"/>
        </w:rPr>
        <w:t xml:space="preserve"> метро-</w:t>
      </w:r>
    </w:p>
    <w:p w:rsidR="007B202B" w:rsidRDefault="007B202B" w:rsidP="007B202B">
      <w:pPr>
        <w:tabs>
          <w:tab w:val="left" w:pos="1080"/>
        </w:tabs>
        <w:jc w:val="both"/>
        <w:rPr>
          <w:rFonts w:ascii="KZ Times New Roman" w:hAnsi="KZ Times New Roman"/>
          <w:sz w:val="28"/>
          <w:lang w:val="ru-MO"/>
        </w:rPr>
      </w:pPr>
      <w:proofErr w:type="spellStart"/>
      <w:r>
        <w:rPr>
          <w:rFonts w:ascii="KZ Times New Roman" w:hAnsi="KZ Times New Roman"/>
          <w:sz w:val="28"/>
          <w:lang w:val="ru-MO"/>
        </w:rPr>
        <w:t>логиялық</w:t>
      </w:r>
      <w:proofErr w:type="spellEnd"/>
      <w:r>
        <w:rPr>
          <w:rFonts w:ascii="KZ Times New Roman" w:hAnsi="KZ Times New Roman"/>
          <w:sz w:val="28"/>
          <w:lang w:val="ru-MO"/>
        </w:rPr>
        <w:t xml:space="preserve"> </w:t>
      </w:r>
      <w:proofErr w:type="spellStart"/>
      <w:r>
        <w:rPr>
          <w:rFonts w:ascii="KZ Times New Roman" w:hAnsi="KZ Times New Roman"/>
          <w:sz w:val="28"/>
          <w:lang w:val="ru-MO"/>
        </w:rPr>
        <w:t>сипаттамаларын</w:t>
      </w:r>
      <w:proofErr w:type="spellEnd"/>
      <w:r>
        <w:rPr>
          <w:rFonts w:ascii="KZ Times New Roman" w:hAnsi="KZ Times New Roman"/>
          <w:sz w:val="28"/>
          <w:lang w:val="ru-MO"/>
        </w:rPr>
        <w:t xml:space="preserve"> </w:t>
      </w:r>
      <w:proofErr w:type="spellStart"/>
      <w:r>
        <w:rPr>
          <w:rFonts w:ascii="KZ Times New Roman" w:hAnsi="KZ Times New Roman"/>
          <w:sz w:val="28"/>
          <w:lang w:val="ru-MO"/>
        </w:rPr>
        <w:t>анықтау</w:t>
      </w:r>
      <w:proofErr w:type="spellEnd"/>
      <w:r>
        <w:rPr>
          <w:rFonts w:ascii="KZ Times New Roman" w:hAnsi="KZ Times New Roman"/>
          <w:sz w:val="28"/>
          <w:lang w:val="ru-MO"/>
        </w:rPr>
        <w:t xml:space="preserve"> </w:t>
      </w:r>
      <w:proofErr w:type="spellStart"/>
      <w:r>
        <w:rPr>
          <w:rFonts w:ascii="KZ Times New Roman" w:hAnsi="KZ Times New Roman"/>
          <w:sz w:val="28"/>
          <w:lang w:val="ru-MO"/>
        </w:rPr>
        <w:t>әдістемесін</w:t>
      </w:r>
      <w:proofErr w:type="spellEnd"/>
      <w:r>
        <w:rPr>
          <w:rFonts w:ascii="KZ Times New Roman" w:hAnsi="KZ Times New Roman"/>
          <w:sz w:val="28"/>
          <w:lang w:val="ru-MO"/>
        </w:rPr>
        <w:t xml:space="preserve"> </w:t>
      </w:r>
      <w:proofErr w:type="spellStart"/>
      <w:proofErr w:type="gramStart"/>
      <w:r>
        <w:rPr>
          <w:rFonts w:ascii="KZ Times New Roman" w:hAnsi="KZ Times New Roman"/>
          <w:sz w:val="28"/>
          <w:lang w:val="ru-MO"/>
        </w:rPr>
        <w:t>меңгеру</w:t>
      </w:r>
      <w:proofErr w:type="spellEnd"/>
      <w:proofErr w:type="gramEnd"/>
      <w:r>
        <w:rPr>
          <w:rFonts w:ascii="KZ Times New Roman" w:hAnsi="KZ Times New Roman"/>
          <w:sz w:val="28"/>
          <w:lang w:val="ru-MO"/>
        </w:rPr>
        <w:t>.</w:t>
      </w:r>
    </w:p>
    <w:p w:rsidR="007B202B" w:rsidRDefault="007B202B" w:rsidP="007B202B">
      <w:pPr>
        <w:numPr>
          <w:ilvl w:val="0"/>
          <w:numId w:val="9"/>
        </w:numPr>
        <w:tabs>
          <w:tab w:val="left" w:pos="1440"/>
        </w:tabs>
        <w:jc w:val="both"/>
        <w:rPr>
          <w:rFonts w:ascii="KZ Times New Roman" w:hAnsi="KZ Times New Roman"/>
          <w:sz w:val="28"/>
          <w:lang w:val="ru-MO"/>
        </w:rPr>
      </w:pPr>
      <w:proofErr w:type="spellStart"/>
      <w:r>
        <w:rPr>
          <w:rFonts w:ascii="KZ Times New Roman" w:hAnsi="KZ Times New Roman"/>
          <w:sz w:val="28"/>
          <w:lang w:val="ru-MO"/>
        </w:rPr>
        <w:t>Өқ-ның</w:t>
      </w:r>
      <w:proofErr w:type="spellEnd"/>
      <w:r>
        <w:rPr>
          <w:rFonts w:ascii="KZ Times New Roman" w:hAnsi="KZ Times New Roman"/>
          <w:sz w:val="28"/>
          <w:lang w:val="ru-MO"/>
        </w:rPr>
        <w:t xml:space="preserve"> </w:t>
      </w:r>
      <w:proofErr w:type="spellStart"/>
      <w:r>
        <w:rPr>
          <w:rFonts w:ascii="KZ Times New Roman" w:hAnsi="KZ Times New Roman"/>
          <w:sz w:val="28"/>
          <w:lang w:val="ru-MO"/>
        </w:rPr>
        <w:t>мүмкін</w:t>
      </w:r>
      <w:proofErr w:type="spellEnd"/>
      <w:r>
        <w:rPr>
          <w:rFonts w:ascii="KZ Times New Roman" w:hAnsi="KZ Times New Roman"/>
          <w:sz w:val="28"/>
          <w:lang w:val="ru-MO"/>
        </w:rPr>
        <w:t xml:space="preserve"> </w:t>
      </w:r>
      <w:proofErr w:type="spellStart"/>
      <w:r>
        <w:rPr>
          <w:rFonts w:ascii="KZ Times New Roman" w:hAnsi="KZ Times New Roman"/>
          <w:sz w:val="28"/>
          <w:lang w:val="ru-MO"/>
        </w:rPr>
        <w:t>абсолютті</w:t>
      </w:r>
      <w:proofErr w:type="spellEnd"/>
      <w:r>
        <w:rPr>
          <w:rFonts w:ascii="KZ Times New Roman" w:hAnsi="KZ Times New Roman"/>
          <w:sz w:val="28"/>
          <w:lang w:val="ru-MO"/>
        </w:rPr>
        <w:t xml:space="preserve"> </w:t>
      </w:r>
      <w:proofErr w:type="spellStart"/>
      <w:r>
        <w:rPr>
          <w:rFonts w:ascii="KZ Times New Roman" w:hAnsi="KZ Times New Roman"/>
          <w:sz w:val="28"/>
          <w:lang w:val="ru-MO"/>
        </w:rPr>
        <w:t>негізгі</w:t>
      </w:r>
      <w:proofErr w:type="spellEnd"/>
      <w:r>
        <w:rPr>
          <w:rFonts w:ascii="KZ Times New Roman" w:hAnsi="KZ Times New Roman"/>
          <w:sz w:val="28"/>
          <w:lang w:val="ru-MO"/>
        </w:rPr>
        <w:t xml:space="preserve"> </w:t>
      </w:r>
      <w:proofErr w:type="spellStart"/>
      <w:r>
        <w:rPr>
          <w:rFonts w:ascii="KZ Times New Roman" w:hAnsi="KZ Times New Roman"/>
          <w:sz w:val="28"/>
          <w:lang w:val="ru-MO"/>
        </w:rPr>
        <w:t>қателігінің</w:t>
      </w:r>
      <w:proofErr w:type="spellEnd"/>
      <w:r>
        <w:rPr>
          <w:rFonts w:ascii="KZ Times New Roman" w:hAnsi="KZ Times New Roman"/>
          <w:sz w:val="28"/>
          <w:lang w:val="ru-MO"/>
        </w:rPr>
        <w:t xml:space="preserve"> </w:t>
      </w:r>
      <w:proofErr w:type="spellStart"/>
      <w:r>
        <w:rPr>
          <w:rFonts w:ascii="KZ Times New Roman" w:hAnsi="KZ Times New Roman"/>
          <w:sz w:val="28"/>
          <w:lang w:val="ru-MO"/>
        </w:rPr>
        <w:t>шег</w:t>
      </w:r>
      <w:proofErr w:type="gramStart"/>
      <w:r>
        <w:rPr>
          <w:rFonts w:ascii="KZ Times New Roman" w:hAnsi="KZ Times New Roman"/>
          <w:sz w:val="28"/>
          <w:lang w:val="ru-MO"/>
        </w:rPr>
        <w:t>і</w:t>
      </w:r>
      <w:proofErr w:type="spellEnd"/>
      <w:r>
        <w:rPr>
          <w:rFonts w:ascii="KZ Times New Roman" w:hAnsi="KZ Times New Roman"/>
          <w:sz w:val="28"/>
          <w:lang w:val="ru-MO"/>
        </w:rPr>
        <w:t xml:space="preserve"> ( ∆ ) </w:t>
      </w:r>
      <w:proofErr w:type="spellStart"/>
      <w:proofErr w:type="gramEnd"/>
      <w:r>
        <w:rPr>
          <w:rFonts w:ascii="KZ Times New Roman" w:hAnsi="KZ Times New Roman"/>
          <w:sz w:val="28"/>
          <w:lang w:val="ru-MO"/>
        </w:rPr>
        <w:t>келесі</w:t>
      </w:r>
      <w:proofErr w:type="spellEnd"/>
      <w:r>
        <w:rPr>
          <w:rFonts w:ascii="KZ Times New Roman" w:hAnsi="KZ Times New Roman"/>
          <w:sz w:val="28"/>
          <w:lang w:val="ru-MO"/>
        </w:rPr>
        <w:t xml:space="preserve"> </w:t>
      </w:r>
      <w:proofErr w:type="spellStart"/>
      <w:r>
        <w:rPr>
          <w:rFonts w:ascii="KZ Times New Roman" w:hAnsi="KZ Times New Roman"/>
          <w:sz w:val="28"/>
          <w:lang w:val="ru-MO"/>
        </w:rPr>
        <w:t>өрнек</w:t>
      </w:r>
      <w:proofErr w:type="spellEnd"/>
      <w:r>
        <w:rPr>
          <w:rFonts w:ascii="KZ Times New Roman" w:hAnsi="KZ Times New Roman"/>
          <w:sz w:val="28"/>
          <w:lang w:val="ru-MO"/>
        </w:rPr>
        <w:t xml:space="preserve"> </w:t>
      </w:r>
      <w:proofErr w:type="spellStart"/>
      <w:r>
        <w:rPr>
          <w:rFonts w:ascii="KZ Times New Roman" w:hAnsi="KZ Times New Roman"/>
          <w:sz w:val="28"/>
          <w:lang w:val="ru-MO"/>
        </w:rPr>
        <w:t>көмегімен</w:t>
      </w:r>
      <w:proofErr w:type="spellEnd"/>
      <w:r>
        <w:rPr>
          <w:rFonts w:ascii="KZ Times New Roman" w:hAnsi="KZ Times New Roman"/>
          <w:sz w:val="28"/>
          <w:lang w:val="ru-MO"/>
        </w:rPr>
        <w:t xml:space="preserve"> </w:t>
      </w:r>
      <w:proofErr w:type="spellStart"/>
      <w:r>
        <w:rPr>
          <w:rFonts w:ascii="KZ Times New Roman" w:hAnsi="KZ Times New Roman"/>
          <w:sz w:val="28"/>
          <w:lang w:val="ru-MO"/>
        </w:rPr>
        <w:t>анықталады</w:t>
      </w:r>
      <w:proofErr w:type="spellEnd"/>
      <w:r>
        <w:rPr>
          <w:rFonts w:ascii="KZ Times New Roman" w:hAnsi="KZ Times New Roman"/>
          <w:sz w:val="28"/>
          <w:lang w:val="ru-MO"/>
        </w:rPr>
        <w:t>:</w:t>
      </w:r>
    </w:p>
    <w:p w:rsidR="007B202B" w:rsidRDefault="007B202B" w:rsidP="007B202B">
      <w:pPr>
        <w:tabs>
          <w:tab w:val="left" w:pos="1440"/>
        </w:tabs>
        <w:ind w:left="360"/>
        <w:rPr>
          <w:rFonts w:ascii="KZ Times New Roman" w:hAnsi="KZ Times New Roman"/>
          <w:sz w:val="28"/>
          <w:vertAlign w:val="subscript"/>
          <w:lang w:val="ru-MO"/>
        </w:rPr>
      </w:pPr>
      <w:r>
        <w:rPr>
          <w:rFonts w:ascii="KZ Times New Roman" w:hAnsi="KZ Times New Roman"/>
          <w:sz w:val="28"/>
          <w:lang w:val="ru-MO"/>
        </w:rPr>
        <w:t xml:space="preserve">                                      </w:t>
      </w:r>
      <w:r>
        <w:rPr>
          <w:rFonts w:ascii="KZ Times New Roman" w:hAnsi="KZ Times New Roman"/>
          <w:position w:val="1"/>
          <w:sz w:val="28"/>
        </w:rPr>
        <w:object w:dxaOrig="5760" w:dyaOrig="6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3.4pt" o:ole="" filled="t">
            <v:fill color2="black" type="frame"/>
            <v:imagedata r:id="rId8" o:title=""/>
          </v:shape>
          <o:OLEObject Type="Embed" ProgID="Equation.3" ShapeID="_x0000_i1025" DrawAspect="Content" ObjectID="_1508329354" r:id="rId9"/>
        </w:object>
      </w:r>
      <w:r>
        <w:rPr>
          <w:rFonts w:ascii="KZ Times New Roman" w:hAnsi="KZ Times New Roman"/>
          <w:sz w:val="28"/>
          <w:vertAlign w:val="subscript"/>
          <w:lang w:val="ru-MO"/>
        </w:rPr>
        <w:t xml:space="preserve">і </w:t>
      </w:r>
      <w:r>
        <w:rPr>
          <w:rFonts w:ascii="KZ Times New Roman" w:hAnsi="KZ Times New Roman"/>
          <w:sz w:val="28"/>
          <w:lang w:val="ru-MO"/>
        </w:rPr>
        <w:t xml:space="preserve">= </w:t>
      </w:r>
      <w:r>
        <w:rPr>
          <w:rFonts w:ascii="KZ Times New Roman" w:hAnsi="KZ Times New Roman"/>
          <w:sz w:val="28"/>
          <w:lang w:val="en-US"/>
        </w:rPr>
        <w:t>X</w:t>
      </w:r>
      <w:r>
        <w:rPr>
          <w:rFonts w:ascii="KZ Times New Roman" w:hAnsi="KZ Times New Roman"/>
          <w:sz w:val="28"/>
          <w:lang w:val="ru-MO"/>
        </w:rPr>
        <w:t xml:space="preserve"> </w:t>
      </w:r>
      <w:r>
        <w:rPr>
          <w:rFonts w:ascii="KZ Times New Roman" w:hAnsi="KZ Times New Roman"/>
          <w:sz w:val="28"/>
          <w:vertAlign w:val="subscript"/>
        </w:rPr>
        <w:object w:dxaOrig="4320" w:dyaOrig="4320">
          <v:shape id="_x0000_i1026" type="#_x0000_t75" style="width:9.2pt;height:9.2pt" o:ole="" filled="t">
            <v:fill color2="black" type="frame"/>
            <v:imagedata r:id="rId10" o:title=""/>
          </v:shape>
          <o:OLEObject Type="Embed" ProgID="Equation.3" ShapeID="_x0000_i1026" DrawAspect="Content" ObjectID="_1508329355" r:id="rId11"/>
        </w:object>
      </w:r>
      <w:r>
        <w:rPr>
          <w:rFonts w:ascii="KZ Times New Roman" w:hAnsi="KZ Times New Roman"/>
          <w:sz w:val="28"/>
          <w:lang w:val="ru-MO"/>
        </w:rPr>
        <w:t xml:space="preserve"> – </w:t>
      </w:r>
      <w:r>
        <w:rPr>
          <w:rFonts w:ascii="KZ Times New Roman" w:hAnsi="KZ Times New Roman"/>
          <w:sz w:val="28"/>
          <w:lang w:val="en-US"/>
        </w:rPr>
        <w:t>X</w:t>
      </w:r>
      <w:r>
        <w:rPr>
          <w:rFonts w:ascii="KZ Times New Roman" w:hAnsi="KZ Times New Roman"/>
          <w:sz w:val="28"/>
          <w:lang w:val="ru-MO"/>
        </w:rPr>
        <w:t xml:space="preserve"> </w:t>
      </w:r>
      <w:r>
        <w:rPr>
          <w:rFonts w:ascii="KZ Times New Roman" w:hAnsi="KZ Times New Roman"/>
          <w:sz w:val="28"/>
          <w:vertAlign w:val="subscript"/>
          <w:lang w:val="ru-MO"/>
        </w:rPr>
        <w:t xml:space="preserve">і </w:t>
      </w:r>
    </w:p>
    <w:p w:rsidR="007B202B" w:rsidRDefault="007B202B" w:rsidP="007B202B">
      <w:pPr>
        <w:tabs>
          <w:tab w:val="left" w:pos="720"/>
        </w:tabs>
        <w:ind w:left="360"/>
        <w:rPr>
          <w:rFonts w:ascii="KZ Times New Roman" w:hAnsi="KZ Times New Roman"/>
          <w:sz w:val="28"/>
          <w:lang w:val="ru-MO"/>
        </w:rPr>
      </w:pPr>
      <w:proofErr w:type="spellStart"/>
      <w:r>
        <w:rPr>
          <w:rFonts w:ascii="KZ Times New Roman" w:hAnsi="KZ Times New Roman"/>
          <w:sz w:val="28"/>
          <w:lang w:val="ru-MO"/>
        </w:rPr>
        <w:t>мүнда</w:t>
      </w:r>
      <w:proofErr w:type="spellEnd"/>
      <w:r>
        <w:rPr>
          <w:rFonts w:ascii="KZ Times New Roman" w:hAnsi="KZ Times New Roman"/>
          <w:sz w:val="28"/>
          <w:lang w:val="ru-MO"/>
        </w:rPr>
        <w:t xml:space="preserve"> </w:t>
      </w:r>
      <w:proofErr w:type="spellStart"/>
      <w:r>
        <w:rPr>
          <w:rFonts w:ascii="KZ Times New Roman" w:hAnsi="KZ Times New Roman"/>
          <w:sz w:val="28"/>
          <w:lang w:val="ru-MO"/>
        </w:rPr>
        <w:t>Х</w:t>
      </w:r>
      <w:r>
        <w:rPr>
          <w:rFonts w:ascii="KZ Times New Roman" w:hAnsi="KZ Times New Roman"/>
          <w:sz w:val="28"/>
          <w:vertAlign w:val="subscript"/>
          <w:lang w:val="ru-MO"/>
        </w:rPr>
        <w:t>ш</w:t>
      </w:r>
      <w:proofErr w:type="spellEnd"/>
      <w:r>
        <w:rPr>
          <w:rFonts w:ascii="KZ Times New Roman" w:hAnsi="KZ Times New Roman"/>
          <w:sz w:val="28"/>
          <w:vertAlign w:val="subscript"/>
          <w:lang w:val="ru-MO"/>
        </w:rPr>
        <w:t xml:space="preserve"> </w:t>
      </w:r>
      <w:r>
        <w:rPr>
          <w:rFonts w:ascii="KZ Times New Roman" w:hAnsi="KZ Times New Roman"/>
          <w:sz w:val="28"/>
          <w:lang w:val="ru-MO"/>
        </w:rPr>
        <w:t xml:space="preserve">– физ. </w:t>
      </w:r>
      <w:proofErr w:type="spellStart"/>
      <w:r>
        <w:rPr>
          <w:rFonts w:ascii="KZ Times New Roman" w:hAnsi="KZ Times New Roman"/>
          <w:sz w:val="28"/>
          <w:lang w:val="ru-MO"/>
        </w:rPr>
        <w:t>шам</w:t>
      </w:r>
      <w:proofErr w:type="gramStart"/>
      <w:r>
        <w:rPr>
          <w:rFonts w:ascii="KZ Times New Roman" w:hAnsi="KZ Times New Roman"/>
          <w:sz w:val="28"/>
          <w:lang w:val="ru-MO"/>
        </w:rPr>
        <w:t>а</w:t>
      </w:r>
      <w:proofErr w:type="spellEnd"/>
      <w:r>
        <w:rPr>
          <w:rFonts w:ascii="KZ Times New Roman" w:hAnsi="KZ Times New Roman"/>
          <w:sz w:val="28"/>
          <w:lang w:val="ru-MO"/>
        </w:rPr>
        <w:t>-</w:t>
      </w:r>
      <w:proofErr w:type="gramEnd"/>
      <w:r>
        <w:rPr>
          <w:rFonts w:ascii="KZ Times New Roman" w:hAnsi="KZ Times New Roman"/>
          <w:sz w:val="28"/>
          <w:lang w:val="ru-MO"/>
        </w:rPr>
        <w:t>ң</w:t>
      </w:r>
      <w:r>
        <w:rPr>
          <w:rFonts w:ascii="KZ Times New Roman" w:hAnsi="KZ Times New Roman"/>
          <w:sz w:val="28"/>
          <w:vertAlign w:val="subscript"/>
          <w:lang w:val="ru-MO"/>
        </w:rPr>
        <w:t xml:space="preserve">  </w:t>
      </w:r>
      <w:proofErr w:type="spellStart"/>
      <w:r>
        <w:rPr>
          <w:rFonts w:ascii="KZ Times New Roman" w:hAnsi="KZ Times New Roman"/>
          <w:sz w:val="28"/>
          <w:lang w:val="ru-MO"/>
        </w:rPr>
        <w:t>шын</w:t>
      </w:r>
      <w:proofErr w:type="spellEnd"/>
      <w:r>
        <w:rPr>
          <w:rFonts w:ascii="KZ Times New Roman" w:hAnsi="KZ Times New Roman"/>
          <w:sz w:val="28"/>
          <w:lang w:val="ru-MO"/>
        </w:rPr>
        <w:t xml:space="preserve"> </w:t>
      </w:r>
      <w:proofErr w:type="spellStart"/>
      <w:r>
        <w:rPr>
          <w:rFonts w:ascii="KZ Times New Roman" w:hAnsi="KZ Times New Roman"/>
          <w:sz w:val="28"/>
          <w:lang w:val="ru-MO"/>
        </w:rPr>
        <w:t>мәні</w:t>
      </w:r>
      <w:proofErr w:type="spellEnd"/>
      <w:r>
        <w:rPr>
          <w:rFonts w:ascii="KZ Times New Roman" w:hAnsi="KZ Times New Roman"/>
          <w:sz w:val="28"/>
          <w:lang w:val="ru-MO"/>
        </w:rPr>
        <w:t xml:space="preserve">. Х </w:t>
      </w:r>
      <w:r>
        <w:rPr>
          <w:rFonts w:ascii="KZ Times New Roman" w:hAnsi="KZ Times New Roman"/>
          <w:sz w:val="28"/>
          <w:vertAlign w:val="subscript"/>
          <w:lang w:val="ru-MO"/>
        </w:rPr>
        <w:t xml:space="preserve">і </w:t>
      </w:r>
      <w:r>
        <w:rPr>
          <w:rFonts w:ascii="KZ Times New Roman" w:hAnsi="KZ Times New Roman"/>
          <w:sz w:val="28"/>
        </w:rPr>
        <w:t>-</w:t>
      </w:r>
      <w:r>
        <w:rPr>
          <w:rFonts w:ascii="KZ Times New Roman" w:hAnsi="KZ Times New Roman"/>
          <w:sz w:val="28"/>
          <w:lang w:val="ru-MO"/>
        </w:rPr>
        <w:t xml:space="preserve"> </w:t>
      </w:r>
      <w:proofErr w:type="spellStart"/>
      <w:r>
        <w:rPr>
          <w:rFonts w:ascii="KZ Times New Roman" w:hAnsi="KZ Times New Roman"/>
          <w:sz w:val="28"/>
          <w:lang w:val="ru-MO"/>
        </w:rPr>
        <w:t>өлшеу</w:t>
      </w:r>
      <w:proofErr w:type="spellEnd"/>
      <w:r>
        <w:rPr>
          <w:rFonts w:ascii="KZ Times New Roman" w:hAnsi="KZ Times New Roman"/>
          <w:sz w:val="28"/>
          <w:lang w:val="ru-MO"/>
        </w:rPr>
        <w:t xml:space="preserve"> </w:t>
      </w:r>
      <w:proofErr w:type="spellStart"/>
      <w:r>
        <w:rPr>
          <w:rFonts w:ascii="KZ Times New Roman" w:hAnsi="KZ Times New Roman"/>
          <w:sz w:val="28"/>
          <w:lang w:val="ru-MO"/>
        </w:rPr>
        <w:t>нәтижесі</w:t>
      </w:r>
      <w:proofErr w:type="spellEnd"/>
      <w:r>
        <w:rPr>
          <w:rFonts w:ascii="KZ Times New Roman" w:hAnsi="KZ Times New Roman"/>
          <w:sz w:val="28"/>
          <w:lang w:val="ru-MO"/>
        </w:rPr>
        <w:t>.</w:t>
      </w:r>
    </w:p>
    <w:p w:rsidR="007B202B" w:rsidRDefault="007B202B" w:rsidP="007B202B">
      <w:pPr>
        <w:jc w:val="both"/>
        <w:rPr>
          <w:rFonts w:ascii="KZ Times New Roman" w:hAnsi="KZ Times New Roman"/>
          <w:sz w:val="28"/>
          <w:lang w:val="ru-MO"/>
        </w:rPr>
      </w:pPr>
    </w:p>
    <w:p w:rsidR="007B202B" w:rsidRDefault="007B202B" w:rsidP="007B202B">
      <w:pPr>
        <w:numPr>
          <w:ilvl w:val="0"/>
          <w:numId w:val="5"/>
        </w:numPr>
        <w:tabs>
          <w:tab w:val="left" w:pos="1080"/>
          <w:tab w:val="left" w:pos="1440"/>
        </w:tabs>
        <w:jc w:val="both"/>
        <w:rPr>
          <w:rFonts w:ascii="KZ Times New Roman" w:hAnsi="KZ Times New Roman"/>
          <w:sz w:val="28"/>
          <w:lang w:val="ru-MO"/>
        </w:rPr>
      </w:pPr>
      <w:proofErr w:type="spellStart"/>
      <w:r>
        <w:rPr>
          <w:rFonts w:ascii="KZ Times New Roman" w:hAnsi="KZ Times New Roman"/>
          <w:sz w:val="28"/>
          <w:lang w:val="ru-MO"/>
        </w:rPr>
        <w:t>Өлшеу</w:t>
      </w:r>
      <w:proofErr w:type="spellEnd"/>
      <w:r>
        <w:rPr>
          <w:rFonts w:ascii="KZ Times New Roman" w:hAnsi="KZ Times New Roman"/>
          <w:sz w:val="28"/>
          <w:lang w:val="ru-MO"/>
        </w:rPr>
        <w:t xml:space="preserve"> </w:t>
      </w:r>
      <w:proofErr w:type="spellStart"/>
      <w:r>
        <w:rPr>
          <w:rFonts w:ascii="KZ Times New Roman" w:hAnsi="KZ Times New Roman"/>
          <w:sz w:val="28"/>
          <w:lang w:val="ru-MO"/>
        </w:rPr>
        <w:t>құралының</w:t>
      </w:r>
      <w:proofErr w:type="spellEnd"/>
      <w:r>
        <w:rPr>
          <w:rFonts w:ascii="KZ Times New Roman" w:hAnsi="KZ Times New Roman"/>
          <w:sz w:val="28"/>
          <w:lang w:val="ru-MO"/>
        </w:rPr>
        <w:t xml:space="preserve"> </w:t>
      </w:r>
      <w:proofErr w:type="spellStart"/>
      <w:r>
        <w:rPr>
          <w:rFonts w:ascii="KZ Times New Roman" w:hAnsi="KZ Times New Roman"/>
          <w:sz w:val="28"/>
          <w:lang w:val="ru-MO"/>
        </w:rPr>
        <w:t>мүмкін</w:t>
      </w:r>
      <w:proofErr w:type="spellEnd"/>
      <w:r>
        <w:rPr>
          <w:rFonts w:ascii="KZ Times New Roman" w:hAnsi="KZ Times New Roman"/>
          <w:sz w:val="28"/>
          <w:lang w:val="ru-MO"/>
        </w:rPr>
        <w:t xml:space="preserve"> </w:t>
      </w:r>
      <w:proofErr w:type="spellStart"/>
      <w:r>
        <w:rPr>
          <w:rFonts w:ascii="KZ Times New Roman" w:hAnsi="KZ Times New Roman"/>
          <w:sz w:val="28"/>
          <w:lang w:val="ru-MO"/>
        </w:rPr>
        <w:t>келті</w:t>
      </w:r>
      <w:proofErr w:type="gramStart"/>
      <w:r>
        <w:rPr>
          <w:rFonts w:ascii="KZ Times New Roman" w:hAnsi="KZ Times New Roman"/>
          <w:sz w:val="28"/>
          <w:lang w:val="ru-MO"/>
        </w:rPr>
        <w:t>р</w:t>
      </w:r>
      <w:proofErr w:type="gramEnd"/>
      <w:r>
        <w:rPr>
          <w:rFonts w:ascii="KZ Times New Roman" w:hAnsi="KZ Times New Roman"/>
          <w:sz w:val="28"/>
          <w:lang w:val="ru-MO"/>
        </w:rPr>
        <w:t>ілген</w:t>
      </w:r>
      <w:proofErr w:type="spellEnd"/>
      <w:r>
        <w:rPr>
          <w:rFonts w:ascii="KZ Times New Roman" w:hAnsi="KZ Times New Roman"/>
          <w:sz w:val="28"/>
          <w:lang w:val="ru-MO"/>
        </w:rPr>
        <w:t xml:space="preserve"> </w:t>
      </w:r>
      <w:proofErr w:type="spellStart"/>
      <w:r>
        <w:rPr>
          <w:rFonts w:ascii="KZ Times New Roman" w:hAnsi="KZ Times New Roman"/>
          <w:sz w:val="28"/>
          <w:lang w:val="ru-MO"/>
        </w:rPr>
        <w:t>негізгі</w:t>
      </w:r>
      <w:proofErr w:type="spellEnd"/>
      <w:r>
        <w:rPr>
          <w:rFonts w:ascii="KZ Times New Roman" w:hAnsi="KZ Times New Roman"/>
          <w:sz w:val="28"/>
          <w:lang w:val="ru-MO"/>
        </w:rPr>
        <w:t xml:space="preserve">  </w:t>
      </w:r>
      <w:proofErr w:type="spellStart"/>
      <w:r>
        <w:rPr>
          <w:rFonts w:ascii="KZ Times New Roman" w:hAnsi="KZ Times New Roman"/>
          <w:sz w:val="28"/>
          <w:lang w:val="ru-MO"/>
        </w:rPr>
        <w:t>қателігінің</w:t>
      </w:r>
      <w:proofErr w:type="spellEnd"/>
      <w:r>
        <w:rPr>
          <w:rFonts w:ascii="KZ Times New Roman" w:hAnsi="KZ Times New Roman"/>
          <w:sz w:val="28"/>
          <w:lang w:val="ru-MO"/>
        </w:rPr>
        <w:t xml:space="preserve"> </w:t>
      </w:r>
      <w:proofErr w:type="spellStart"/>
      <w:r>
        <w:rPr>
          <w:rFonts w:ascii="KZ Times New Roman" w:hAnsi="KZ Times New Roman"/>
          <w:sz w:val="28"/>
          <w:lang w:val="ru-MO"/>
        </w:rPr>
        <w:t>шегі</w:t>
      </w:r>
      <w:proofErr w:type="spellEnd"/>
    </w:p>
    <w:p w:rsidR="007B202B" w:rsidRDefault="007B202B" w:rsidP="007B202B">
      <w:pPr>
        <w:tabs>
          <w:tab w:val="left" w:pos="1440"/>
          <w:tab w:val="left" w:pos="1800"/>
        </w:tabs>
        <w:ind w:left="720"/>
        <w:rPr>
          <w:rFonts w:ascii="KZ Times New Roman" w:hAnsi="KZ Times New Roman"/>
          <w:sz w:val="28"/>
          <w:lang w:val="en-US"/>
        </w:rPr>
      </w:pPr>
      <w:r>
        <w:rPr>
          <w:rFonts w:ascii="KZ Times New Roman" w:hAnsi="KZ Times New Roman"/>
          <w:sz w:val="28"/>
          <w:lang w:val="ru-MO"/>
        </w:rPr>
        <w:object w:dxaOrig="5280" w:dyaOrig="6720">
          <v:shape id="_x0000_i1027" type="#_x0000_t75" style="width:10.9pt;height:14.25pt" o:ole="" filled="t">
            <v:fill color2="black" type="frame"/>
            <v:imagedata r:id="rId12" o:title=""/>
          </v:shape>
          <o:OLEObject Type="Embed" ProgID="Equation.3" ShapeID="_x0000_i1027" DrawAspect="Content" ObjectID="_1508329356" r:id="rId13"/>
        </w:object>
      </w:r>
      <w:proofErr w:type="spellStart"/>
      <w:r>
        <w:rPr>
          <w:rFonts w:ascii="KZ Times New Roman" w:hAnsi="KZ Times New Roman"/>
          <w:sz w:val="28"/>
          <w:vertAlign w:val="subscript"/>
          <w:lang w:val="en-US"/>
        </w:rPr>
        <w:t>i</w:t>
      </w:r>
      <w:proofErr w:type="spellEnd"/>
      <w:r>
        <w:rPr>
          <w:rFonts w:ascii="KZ Times New Roman" w:hAnsi="KZ Times New Roman"/>
          <w:sz w:val="28"/>
          <w:lang w:val="en-US"/>
        </w:rPr>
        <w:t xml:space="preserve"> = </w:t>
      </w:r>
      <w:r>
        <w:rPr>
          <w:rFonts w:ascii="KZ Times New Roman" w:hAnsi="KZ Times New Roman"/>
          <w:position w:val="-25"/>
          <w:sz w:val="28"/>
          <w:lang w:val="en-US"/>
        </w:rPr>
        <w:object w:dxaOrig="1140" w:dyaOrig="780">
          <v:shape id="_x0000_i1028" type="#_x0000_t75" style="width:56.95pt;height:39.35pt" o:ole="" filled="t">
            <v:fill color2="black" type="frame"/>
            <v:imagedata r:id="rId14" o:title=""/>
          </v:shape>
          <o:OLEObject Type="Embed" ProgID="Equation.3" ShapeID="_x0000_i1028" DrawAspect="Content" ObjectID="_1508329357" r:id="rId15"/>
        </w:object>
      </w:r>
      <w:r>
        <w:rPr>
          <w:rFonts w:ascii="KZ Times New Roman" w:hAnsi="KZ Times New Roman"/>
          <w:sz w:val="28"/>
          <w:lang w:val="en-US"/>
        </w:rPr>
        <w:t xml:space="preserve">  ;   </w:t>
      </w:r>
      <w:proofErr w:type="gramStart"/>
      <w:r>
        <w:rPr>
          <w:rFonts w:ascii="KZ Times New Roman" w:hAnsi="KZ Times New Roman"/>
          <w:sz w:val="28"/>
          <w:lang w:val="en-US"/>
        </w:rPr>
        <w:t>[ %</w:t>
      </w:r>
      <w:proofErr w:type="gramEnd"/>
      <w:r>
        <w:rPr>
          <w:rFonts w:ascii="KZ Times New Roman" w:hAnsi="KZ Times New Roman"/>
          <w:sz w:val="28"/>
          <w:lang w:val="en-US"/>
        </w:rPr>
        <w:t xml:space="preserve"> ]</w:t>
      </w:r>
    </w:p>
    <w:p w:rsidR="007B202B" w:rsidRDefault="007B202B" w:rsidP="007B202B">
      <w:pPr>
        <w:numPr>
          <w:ilvl w:val="0"/>
          <w:numId w:val="5"/>
        </w:numPr>
        <w:tabs>
          <w:tab w:val="left" w:pos="1080"/>
          <w:tab w:val="left" w:pos="1440"/>
        </w:tabs>
        <w:jc w:val="both"/>
        <w:rPr>
          <w:rFonts w:ascii="KZ Times New Roman" w:hAnsi="KZ Times New Roman"/>
          <w:sz w:val="28"/>
          <w:lang w:val="en-US"/>
        </w:rPr>
      </w:pPr>
      <w:proofErr w:type="spellStart"/>
      <w:r>
        <w:rPr>
          <w:rFonts w:ascii="KZ Times New Roman" w:hAnsi="KZ Times New Roman"/>
          <w:sz w:val="28"/>
          <w:lang w:val="ru-MO"/>
        </w:rPr>
        <w:t>Өлшеу</w:t>
      </w:r>
      <w:proofErr w:type="spellEnd"/>
      <w:r>
        <w:rPr>
          <w:rFonts w:ascii="KZ Times New Roman" w:hAnsi="KZ Times New Roman"/>
          <w:sz w:val="28"/>
          <w:lang w:val="en-US"/>
        </w:rPr>
        <w:t xml:space="preserve"> </w:t>
      </w:r>
      <w:proofErr w:type="spellStart"/>
      <w:r>
        <w:rPr>
          <w:rFonts w:ascii="KZ Times New Roman" w:hAnsi="KZ Times New Roman"/>
          <w:sz w:val="28"/>
          <w:lang w:val="ru-MO"/>
        </w:rPr>
        <w:t>құралының</w:t>
      </w:r>
      <w:proofErr w:type="spellEnd"/>
      <w:r>
        <w:rPr>
          <w:rFonts w:ascii="KZ Times New Roman" w:hAnsi="KZ Times New Roman"/>
          <w:sz w:val="28"/>
          <w:lang w:val="en-US"/>
        </w:rPr>
        <w:t xml:space="preserve"> </w:t>
      </w:r>
      <w:proofErr w:type="spellStart"/>
      <w:r>
        <w:rPr>
          <w:rFonts w:ascii="KZ Times New Roman" w:hAnsi="KZ Times New Roman"/>
          <w:sz w:val="28"/>
          <w:lang w:val="ru-MO"/>
        </w:rPr>
        <w:t>мүмкін</w:t>
      </w:r>
      <w:proofErr w:type="spellEnd"/>
      <w:r>
        <w:rPr>
          <w:rFonts w:ascii="KZ Times New Roman" w:hAnsi="KZ Times New Roman"/>
          <w:sz w:val="28"/>
          <w:lang w:val="en-US"/>
        </w:rPr>
        <w:t xml:space="preserve"> </w:t>
      </w:r>
      <w:proofErr w:type="spellStart"/>
      <w:r>
        <w:rPr>
          <w:rFonts w:ascii="KZ Times New Roman" w:hAnsi="KZ Times New Roman"/>
          <w:sz w:val="28"/>
          <w:lang w:val="ru-MO"/>
        </w:rPr>
        <w:t>салыстырмалы</w:t>
      </w:r>
      <w:proofErr w:type="spellEnd"/>
      <w:r>
        <w:rPr>
          <w:rFonts w:ascii="KZ Times New Roman" w:hAnsi="KZ Times New Roman"/>
          <w:sz w:val="28"/>
          <w:lang w:val="en-US"/>
        </w:rPr>
        <w:t xml:space="preserve"> </w:t>
      </w:r>
      <w:proofErr w:type="spellStart"/>
      <w:r>
        <w:rPr>
          <w:rFonts w:ascii="KZ Times New Roman" w:hAnsi="KZ Times New Roman"/>
          <w:sz w:val="28"/>
          <w:lang w:val="ru-MO"/>
        </w:rPr>
        <w:t>негізгі</w:t>
      </w:r>
      <w:proofErr w:type="spellEnd"/>
      <w:r>
        <w:rPr>
          <w:rFonts w:ascii="KZ Times New Roman" w:hAnsi="KZ Times New Roman"/>
          <w:sz w:val="28"/>
          <w:lang w:val="en-US"/>
        </w:rPr>
        <w:t xml:space="preserve">  </w:t>
      </w:r>
      <w:proofErr w:type="spellStart"/>
      <w:r>
        <w:rPr>
          <w:rFonts w:ascii="KZ Times New Roman" w:hAnsi="KZ Times New Roman"/>
          <w:sz w:val="28"/>
          <w:lang w:val="ru-MO"/>
        </w:rPr>
        <w:t>қателігінің</w:t>
      </w:r>
      <w:proofErr w:type="spellEnd"/>
      <w:r>
        <w:rPr>
          <w:rFonts w:ascii="KZ Times New Roman" w:hAnsi="KZ Times New Roman"/>
          <w:sz w:val="28"/>
          <w:lang w:val="en-US"/>
        </w:rPr>
        <w:t xml:space="preserve"> </w:t>
      </w:r>
      <w:proofErr w:type="spellStart"/>
      <w:r>
        <w:rPr>
          <w:rFonts w:ascii="KZ Times New Roman" w:hAnsi="KZ Times New Roman"/>
          <w:sz w:val="28"/>
          <w:lang w:val="ru-MO"/>
        </w:rPr>
        <w:t>шегі</w:t>
      </w:r>
      <w:proofErr w:type="spellEnd"/>
    </w:p>
    <w:p w:rsidR="007B202B" w:rsidRDefault="007B202B" w:rsidP="007B202B">
      <w:pPr>
        <w:tabs>
          <w:tab w:val="left" w:pos="720"/>
          <w:tab w:val="left" w:pos="1080"/>
        </w:tabs>
        <w:jc w:val="both"/>
        <w:rPr>
          <w:rFonts w:ascii="KZ Times New Roman" w:hAnsi="KZ Times New Roman"/>
          <w:sz w:val="28"/>
          <w:lang w:val="en-US"/>
        </w:rPr>
      </w:pPr>
    </w:p>
    <w:p w:rsidR="007B202B" w:rsidRDefault="007B202B" w:rsidP="007B202B">
      <w:pPr>
        <w:tabs>
          <w:tab w:val="left" w:pos="1440"/>
          <w:tab w:val="left" w:pos="1800"/>
        </w:tabs>
        <w:ind w:left="720"/>
        <w:rPr>
          <w:rFonts w:ascii="KZ Times New Roman" w:hAnsi="KZ Times New Roman"/>
          <w:sz w:val="28"/>
          <w:lang w:val="ru-MO"/>
        </w:rPr>
      </w:pPr>
      <w:r>
        <w:rPr>
          <w:rFonts w:ascii="KZ Times New Roman" w:hAnsi="KZ Times New Roman"/>
          <w:position w:val="1"/>
          <w:sz w:val="28"/>
          <w:lang w:val="en-US"/>
        </w:rPr>
        <w:object w:dxaOrig="4800" w:dyaOrig="6240">
          <v:shape id="_x0000_i1029" type="#_x0000_t75" style="width:10.05pt;height:13.4pt" o:ole="" filled="t">
            <v:fill color2="black" type="frame"/>
            <v:imagedata r:id="rId16" o:title=""/>
          </v:shape>
          <o:OLEObject Type="Embed" ProgID="Equation.3" ShapeID="_x0000_i1029" DrawAspect="Content" ObjectID="_1508329358" r:id="rId17"/>
        </w:object>
      </w:r>
      <w:proofErr w:type="spellStart"/>
      <w:r>
        <w:rPr>
          <w:rFonts w:ascii="KZ Times New Roman" w:hAnsi="KZ Times New Roman"/>
          <w:sz w:val="28"/>
          <w:vertAlign w:val="subscript"/>
          <w:lang w:val="en-US"/>
        </w:rPr>
        <w:t>i</w:t>
      </w:r>
      <w:proofErr w:type="spellEnd"/>
      <w:r>
        <w:rPr>
          <w:rFonts w:ascii="KZ Times New Roman" w:hAnsi="KZ Times New Roman"/>
          <w:sz w:val="28"/>
          <w:vertAlign w:val="subscript"/>
          <w:lang w:val="ru-MO"/>
        </w:rPr>
        <w:t xml:space="preserve"> </w:t>
      </w:r>
      <w:r>
        <w:rPr>
          <w:rFonts w:ascii="KZ Times New Roman" w:hAnsi="KZ Times New Roman"/>
          <w:sz w:val="28"/>
          <w:lang w:val="ru-MO"/>
        </w:rPr>
        <w:t xml:space="preserve">= </w:t>
      </w:r>
      <w:r>
        <w:rPr>
          <w:rFonts w:ascii="KZ Times New Roman" w:hAnsi="KZ Times New Roman"/>
          <w:position w:val="-25"/>
          <w:sz w:val="28"/>
          <w:lang w:val="en-US"/>
        </w:rPr>
        <w:object w:dxaOrig="1140" w:dyaOrig="780">
          <v:shape id="_x0000_i1030" type="#_x0000_t75" style="width:56.95pt;height:39.35pt" o:ole="" filled="t">
            <v:fill color2="black" type="frame"/>
            <v:imagedata r:id="rId18" o:title=""/>
          </v:shape>
          <o:OLEObject Type="Embed" ProgID="Equation.3" ShapeID="_x0000_i1030" DrawAspect="Content" ObjectID="_1508329359" r:id="rId19"/>
        </w:object>
      </w:r>
      <w:r>
        <w:rPr>
          <w:rFonts w:ascii="KZ Times New Roman" w:hAnsi="KZ Times New Roman"/>
          <w:sz w:val="28"/>
          <w:lang w:val="ru-MO"/>
        </w:rPr>
        <w:t xml:space="preserve">  ;   </w:t>
      </w:r>
      <w:proofErr w:type="gramStart"/>
      <w:r>
        <w:rPr>
          <w:rFonts w:ascii="KZ Times New Roman" w:hAnsi="KZ Times New Roman"/>
          <w:sz w:val="28"/>
          <w:lang w:val="ru-MO"/>
        </w:rPr>
        <w:t>[ %</w:t>
      </w:r>
      <w:proofErr w:type="gramEnd"/>
      <w:r>
        <w:rPr>
          <w:rFonts w:ascii="KZ Times New Roman" w:hAnsi="KZ Times New Roman"/>
          <w:sz w:val="28"/>
          <w:lang w:val="ru-MO"/>
        </w:rPr>
        <w:t xml:space="preserve"> ]</w:t>
      </w:r>
    </w:p>
    <w:p w:rsidR="007B202B" w:rsidRDefault="007B202B" w:rsidP="007B202B">
      <w:pPr>
        <w:numPr>
          <w:ilvl w:val="0"/>
          <w:numId w:val="5"/>
        </w:numPr>
        <w:tabs>
          <w:tab w:val="left" w:pos="1080"/>
          <w:tab w:val="left" w:pos="1440"/>
        </w:tabs>
        <w:jc w:val="both"/>
        <w:rPr>
          <w:rFonts w:ascii="KZ Times New Roman" w:hAnsi="KZ Times New Roman"/>
          <w:sz w:val="28"/>
          <w:lang w:val="ru-MO"/>
        </w:rPr>
      </w:pPr>
      <w:proofErr w:type="spellStart"/>
      <w:proofErr w:type="gramStart"/>
      <w:r>
        <w:rPr>
          <w:rFonts w:ascii="KZ Times New Roman" w:hAnsi="KZ Times New Roman"/>
          <w:sz w:val="28"/>
          <w:lang w:val="ru-MO"/>
        </w:rPr>
        <w:t>Б</w:t>
      </w:r>
      <w:proofErr w:type="gramEnd"/>
      <w:r>
        <w:rPr>
          <w:rFonts w:ascii="KZ Times New Roman" w:hAnsi="KZ Times New Roman"/>
          <w:sz w:val="28"/>
          <w:lang w:val="ru-MO"/>
        </w:rPr>
        <w:t>ірнеше</w:t>
      </w:r>
      <w:proofErr w:type="spellEnd"/>
      <w:r>
        <w:rPr>
          <w:rFonts w:ascii="KZ Times New Roman" w:hAnsi="KZ Times New Roman"/>
          <w:sz w:val="28"/>
          <w:lang w:val="ru-MO"/>
        </w:rPr>
        <w:t xml:space="preserve"> </w:t>
      </w:r>
      <w:proofErr w:type="spellStart"/>
      <w:r>
        <w:rPr>
          <w:rFonts w:ascii="KZ Times New Roman" w:hAnsi="KZ Times New Roman"/>
          <w:sz w:val="28"/>
          <w:lang w:val="ru-MO"/>
        </w:rPr>
        <w:t>өлшеу</w:t>
      </w:r>
      <w:proofErr w:type="spellEnd"/>
      <w:r>
        <w:rPr>
          <w:rFonts w:ascii="KZ Times New Roman" w:hAnsi="KZ Times New Roman"/>
          <w:sz w:val="28"/>
          <w:lang w:val="ru-MO"/>
        </w:rPr>
        <w:t xml:space="preserve"> </w:t>
      </w:r>
      <w:proofErr w:type="spellStart"/>
      <w:r>
        <w:rPr>
          <w:rFonts w:ascii="KZ Times New Roman" w:hAnsi="KZ Times New Roman"/>
          <w:sz w:val="28"/>
          <w:lang w:val="ru-MO"/>
        </w:rPr>
        <w:t>нәтижелерінің</w:t>
      </w:r>
      <w:proofErr w:type="spellEnd"/>
      <w:r>
        <w:rPr>
          <w:rFonts w:ascii="KZ Times New Roman" w:hAnsi="KZ Times New Roman"/>
          <w:sz w:val="28"/>
          <w:lang w:val="ru-MO"/>
        </w:rPr>
        <w:t xml:space="preserve"> </w:t>
      </w:r>
      <w:proofErr w:type="spellStart"/>
      <w:r>
        <w:rPr>
          <w:rFonts w:ascii="KZ Times New Roman" w:hAnsi="KZ Times New Roman"/>
          <w:sz w:val="28"/>
          <w:lang w:val="ru-MO"/>
        </w:rPr>
        <w:t>орташа</w:t>
      </w:r>
      <w:proofErr w:type="spellEnd"/>
      <w:r>
        <w:rPr>
          <w:rFonts w:ascii="KZ Times New Roman" w:hAnsi="KZ Times New Roman"/>
          <w:sz w:val="28"/>
          <w:lang w:val="ru-MO"/>
        </w:rPr>
        <w:t xml:space="preserve"> </w:t>
      </w:r>
      <w:proofErr w:type="spellStart"/>
      <w:r>
        <w:rPr>
          <w:rFonts w:ascii="KZ Times New Roman" w:hAnsi="KZ Times New Roman"/>
          <w:sz w:val="28"/>
          <w:lang w:val="ru-MO"/>
        </w:rPr>
        <w:t>арифметикалық</w:t>
      </w:r>
      <w:proofErr w:type="spellEnd"/>
      <w:r>
        <w:rPr>
          <w:rFonts w:ascii="KZ Times New Roman" w:hAnsi="KZ Times New Roman"/>
          <w:sz w:val="28"/>
          <w:lang w:val="ru-MO"/>
        </w:rPr>
        <w:t xml:space="preserve"> </w:t>
      </w:r>
      <w:proofErr w:type="spellStart"/>
      <w:r>
        <w:rPr>
          <w:rFonts w:ascii="KZ Times New Roman" w:hAnsi="KZ Times New Roman"/>
          <w:sz w:val="28"/>
          <w:lang w:val="ru-MO"/>
        </w:rPr>
        <w:t>шегі</w:t>
      </w:r>
      <w:proofErr w:type="spellEnd"/>
      <w:r>
        <w:rPr>
          <w:rFonts w:ascii="KZ Times New Roman" w:hAnsi="KZ Times New Roman"/>
          <w:sz w:val="28"/>
          <w:lang w:val="ru-MO"/>
        </w:rPr>
        <w:t>:</w:t>
      </w:r>
    </w:p>
    <w:p w:rsidR="007B202B" w:rsidRDefault="007B202B" w:rsidP="007B202B">
      <w:pPr>
        <w:tabs>
          <w:tab w:val="left" w:pos="1440"/>
          <w:tab w:val="left" w:pos="1800"/>
        </w:tabs>
        <w:ind w:left="720"/>
        <w:rPr>
          <w:rFonts w:ascii="KZ Times New Roman" w:hAnsi="KZ Times New Roman"/>
          <w:sz w:val="28"/>
          <w:lang w:val="ru-MO"/>
        </w:rPr>
      </w:pPr>
      <w:r>
        <w:rPr>
          <w:rFonts w:ascii="KZ Times New Roman" w:hAnsi="KZ Times New Roman"/>
          <w:position w:val="-20"/>
          <w:sz w:val="28"/>
          <w:lang w:val="en-US"/>
        </w:rPr>
        <w:object w:dxaOrig="1200" w:dyaOrig="680">
          <v:shape id="_x0000_i1031" type="#_x0000_t75" style="width:60.3pt;height:34.35pt" o:ole="" filled="t">
            <v:fill color2="black" type="frame"/>
            <v:imagedata r:id="rId20" o:title=""/>
          </v:shape>
          <o:OLEObject Type="Embed" ProgID="Equation.3" ShapeID="_x0000_i1031" DrawAspect="Content" ObjectID="_1508329360" r:id="rId21"/>
        </w:object>
      </w:r>
      <w:r>
        <w:rPr>
          <w:rFonts w:ascii="KZ Times New Roman" w:hAnsi="KZ Times New Roman"/>
          <w:sz w:val="28"/>
          <w:lang w:val="ru-MO"/>
        </w:rPr>
        <w:t xml:space="preserve">       ;         </w:t>
      </w:r>
      <w:proofErr w:type="spellStart"/>
      <w:proofErr w:type="gramStart"/>
      <w:r>
        <w:rPr>
          <w:rFonts w:ascii="KZ Times New Roman" w:hAnsi="KZ Times New Roman"/>
          <w:sz w:val="28"/>
          <w:lang w:val="ru-MO"/>
        </w:rPr>
        <w:t>м</w:t>
      </w:r>
      <w:proofErr w:type="gramEnd"/>
      <w:r>
        <w:rPr>
          <w:rFonts w:ascii="KZ Times New Roman" w:hAnsi="KZ Times New Roman"/>
          <w:sz w:val="28"/>
          <w:lang w:val="ru-MO"/>
        </w:rPr>
        <w:t>үнда</w:t>
      </w:r>
      <w:proofErr w:type="spellEnd"/>
      <w:r>
        <w:rPr>
          <w:rFonts w:ascii="KZ Times New Roman" w:hAnsi="KZ Times New Roman"/>
          <w:sz w:val="28"/>
          <w:lang w:val="ru-MO"/>
        </w:rPr>
        <w:t xml:space="preserve"> </w:t>
      </w:r>
      <w:r>
        <w:rPr>
          <w:rFonts w:ascii="KZ Times New Roman" w:hAnsi="KZ Times New Roman"/>
          <w:sz w:val="28"/>
          <w:vertAlign w:val="subscript"/>
          <w:lang w:val="ru-MO"/>
        </w:rPr>
        <w:object w:dxaOrig="4800" w:dyaOrig="5280">
          <v:shape id="_x0000_i1032" type="#_x0000_t75" style="width:10.05pt;height:15.05pt" o:ole="" filled="t">
            <v:fill color2="black" type="frame"/>
            <v:imagedata r:id="rId22" o:title=""/>
          </v:shape>
          <o:OLEObject Type="Embed" ProgID="Equation.3" ShapeID="_x0000_i1032" DrawAspect="Content" ObjectID="_1508329361" r:id="rId23"/>
        </w:object>
      </w:r>
      <w:r>
        <w:rPr>
          <w:rFonts w:ascii="KZ Times New Roman" w:hAnsi="KZ Times New Roman"/>
          <w:sz w:val="28"/>
          <w:lang w:val="ru-MO"/>
        </w:rPr>
        <w:t>-</w:t>
      </w:r>
      <w:proofErr w:type="spellStart"/>
      <w:r>
        <w:rPr>
          <w:rFonts w:ascii="KZ Times New Roman" w:hAnsi="KZ Times New Roman"/>
          <w:sz w:val="28"/>
          <w:lang w:val="ru-MO"/>
        </w:rPr>
        <w:t>өлшеулер</w:t>
      </w:r>
      <w:proofErr w:type="spellEnd"/>
      <w:r>
        <w:rPr>
          <w:rFonts w:ascii="KZ Times New Roman" w:hAnsi="KZ Times New Roman"/>
          <w:sz w:val="28"/>
          <w:lang w:val="ru-MO"/>
        </w:rPr>
        <w:t xml:space="preserve"> саны   </w:t>
      </w:r>
    </w:p>
    <w:p w:rsidR="007B202B" w:rsidRDefault="007B202B" w:rsidP="007B202B">
      <w:pPr>
        <w:numPr>
          <w:ilvl w:val="0"/>
          <w:numId w:val="6"/>
        </w:numPr>
        <w:tabs>
          <w:tab w:val="left" w:pos="1305"/>
          <w:tab w:val="left" w:pos="1665"/>
        </w:tabs>
        <w:jc w:val="both"/>
        <w:rPr>
          <w:rFonts w:ascii="KZ Times New Roman" w:hAnsi="KZ Times New Roman"/>
          <w:sz w:val="28"/>
          <w:lang w:val="ru-MO"/>
        </w:rPr>
      </w:pPr>
      <w:proofErr w:type="spellStart"/>
      <w:r>
        <w:rPr>
          <w:rFonts w:ascii="KZ Times New Roman" w:hAnsi="KZ Times New Roman"/>
          <w:sz w:val="28"/>
          <w:lang w:val="ru-MO"/>
        </w:rPr>
        <w:t>Өлшеу</w:t>
      </w:r>
      <w:proofErr w:type="spellEnd"/>
      <w:r>
        <w:rPr>
          <w:rFonts w:ascii="KZ Times New Roman" w:hAnsi="KZ Times New Roman"/>
          <w:sz w:val="28"/>
          <w:lang w:val="ru-MO"/>
        </w:rPr>
        <w:t xml:space="preserve"> </w:t>
      </w:r>
      <w:proofErr w:type="spellStart"/>
      <w:r>
        <w:rPr>
          <w:rFonts w:ascii="KZ Times New Roman" w:hAnsi="KZ Times New Roman"/>
          <w:sz w:val="28"/>
          <w:lang w:val="ru-MO"/>
        </w:rPr>
        <w:t>нәтижелерінің</w:t>
      </w:r>
      <w:proofErr w:type="spellEnd"/>
      <w:r>
        <w:rPr>
          <w:rFonts w:ascii="KZ Times New Roman" w:hAnsi="KZ Times New Roman"/>
          <w:sz w:val="28"/>
          <w:lang w:val="ru-MO"/>
        </w:rPr>
        <w:t xml:space="preserve"> </w:t>
      </w:r>
      <w:proofErr w:type="spellStart"/>
      <w:r>
        <w:rPr>
          <w:rFonts w:ascii="KZ Times New Roman" w:hAnsi="KZ Times New Roman"/>
          <w:sz w:val="28"/>
          <w:lang w:val="ru-MO"/>
        </w:rPr>
        <w:t>орташа</w:t>
      </w:r>
      <w:proofErr w:type="spellEnd"/>
      <w:r>
        <w:rPr>
          <w:rFonts w:ascii="KZ Times New Roman" w:hAnsi="KZ Times New Roman"/>
          <w:sz w:val="28"/>
          <w:lang w:val="ru-MO"/>
        </w:rPr>
        <w:t xml:space="preserve"> </w:t>
      </w:r>
      <w:proofErr w:type="spellStart"/>
      <w:r>
        <w:rPr>
          <w:rFonts w:ascii="KZ Times New Roman" w:hAnsi="KZ Times New Roman"/>
          <w:sz w:val="28"/>
          <w:lang w:val="ru-MO"/>
        </w:rPr>
        <w:t>квадраттык</w:t>
      </w:r>
      <w:proofErr w:type="spellEnd"/>
      <w:r>
        <w:rPr>
          <w:rFonts w:ascii="KZ Times New Roman" w:hAnsi="KZ Times New Roman"/>
          <w:sz w:val="28"/>
          <w:lang w:val="ru-MO"/>
        </w:rPr>
        <w:t xml:space="preserve"> </w:t>
      </w:r>
      <w:proofErr w:type="spellStart"/>
      <w:r>
        <w:rPr>
          <w:rFonts w:ascii="KZ Times New Roman" w:hAnsi="KZ Times New Roman"/>
          <w:sz w:val="28"/>
          <w:lang w:val="ru-MO"/>
        </w:rPr>
        <w:t>ауытқуы</w:t>
      </w:r>
      <w:proofErr w:type="spellEnd"/>
      <w:r>
        <w:rPr>
          <w:rFonts w:ascii="KZ Times New Roman" w:hAnsi="KZ Times New Roman"/>
          <w:sz w:val="28"/>
          <w:lang w:val="ru-MO"/>
        </w:rPr>
        <w:t>:</w:t>
      </w:r>
    </w:p>
    <w:p w:rsidR="007B202B" w:rsidRDefault="007B202B" w:rsidP="007B202B">
      <w:pPr>
        <w:tabs>
          <w:tab w:val="left" w:pos="1590"/>
          <w:tab w:val="left" w:pos="1950"/>
        </w:tabs>
        <w:ind w:left="720"/>
        <w:rPr>
          <w:rFonts w:ascii="KZ Times New Roman" w:hAnsi="KZ Times New Roman"/>
          <w:sz w:val="28"/>
          <w:lang w:val="ru-MO"/>
        </w:rPr>
      </w:pPr>
      <w:r>
        <w:rPr>
          <w:rFonts w:ascii="KZ Times New Roman" w:hAnsi="KZ Times New Roman"/>
          <w:position w:val="-26"/>
          <w:sz w:val="28"/>
          <w:lang w:val="ru-MO"/>
        </w:rPr>
        <w:object w:dxaOrig="2299" w:dyaOrig="800">
          <v:shape id="_x0000_i1033" type="#_x0000_t75" style="width:114.7pt;height:40.2pt" o:ole="" filled="t">
            <v:fill color2="black" type="frame"/>
            <v:imagedata r:id="rId24" o:title=""/>
          </v:shape>
          <o:OLEObject Type="Embed" ProgID="Equation.3" ShapeID="_x0000_i1033" DrawAspect="Content" ObjectID="_1508329362" r:id="rId25"/>
        </w:object>
      </w:r>
      <w:r>
        <w:rPr>
          <w:rFonts w:ascii="KZ Times New Roman" w:hAnsi="KZ Times New Roman"/>
          <w:sz w:val="28"/>
          <w:lang w:val="ru-MO"/>
        </w:rPr>
        <w:t xml:space="preserve">           </w:t>
      </w:r>
    </w:p>
    <w:p w:rsidR="007B202B" w:rsidRDefault="007B202B" w:rsidP="007B202B">
      <w:pPr>
        <w:tabs>
          <w:tab w:val="left" w:pos="720"/>
          <w:tab w:val="left" w:pos="1080"/>
        </w:tabs>
        <w:ind w:left="720"/>
        <w:rPr>
          <w:rFonts w:ascii="KZ Times New Roman" w:hAnsi="KZ Times New Roman"/>
          <w:sz w:val="28"/>
          <w:lang w:val="ru-MO"/>
        </w:rPr>
      </w:pPr>
    </w:p>
    <w:p w:rsidR="007B202B" w:rsidRDefault="007B202B" w:rsidP="007B202B">
      <w:pPr>
        <w:rPr>
          <w:rFonts w:ascii="KZ Times New Roman" w:hAnsi="KZ Times New Roman"/>
          <w:noProof/>
          <w:color w:val="000000"/>
          <w:sz w:val="28"/>
        </w:rPr>
      </w:pPr>
      <w:r>
        <w:rPr>
          <w:rFonts w:ascii="KZ Times New Roman" w:hAnsi="KZ Times New Roman"/>
          <w:noProof/>
          <w:color w:val="000000"/>
          <w:sz w:val="28"/>
        </w:rPr>
        <w:t>(Есеп №1) Есеп шығаруға арналған мәліметтер</w:t>
      </w:r>
    </w:p>
    <w:p w:rsidR="007B202B" w:rsidRDefault="007B202B" w:rsidP="007B202B">
      <w:pPr>
        <w:pStyle w:val="7"/>
        <w:rPr>
          <w:rFonts w:ascii="KZ Times New Roman" w:hAnsi="KZ Times New Roman"/>
        </w:rPr>
      </w:pPr>
      <w:proofErr w:type="spellStart"/>
      <w:r>
        <w:rPr>
          <w:rFonts w:ascii="KZ Times New Roman" w:hAnsi="KZ Times New Roman"/>
        </w:rPr>
        <w:t>Кесте</w:t>
      </w:r>
      <w:proofErr w:type="spellEnd"/>
      <w:r>
        <w:rPr>
          <w:rFonts w:ascii="KZ Times New Roman" w:hAnsi="KZ Times New Roman"/>
        </w:rPr>
        <w:t xml:space="preserve"> 1</w:t>
      </w:r>
    </w:p>
    <w:tbl>
      <w:tblPr>
        <w:tblW w:w="0" w:type="auto"/>
        <w:jc w:val="center"/>
        <w:tblLayout w:type="fixed"/>
        <w:tblCellMar>
          <w:left w:w="0" w:type="dxa"/>
          <w:right w:w="0" w:type="dxa"/>
        </w:tblCellMar>
        <w:tblLook w:val="0000" w:firstRow="0" w:lastRow="0" w:firstColumn="0" w:lastColumn="0" w:noHBand="0" w:noVBand="0"/>
      </w:tblPr>
      <w:tblGrid>
        <w:gridCol w:w="1240"/>
        <w:gridCol w:w="928"/>
        <w:gridCol w:w="815"/>
        <w:gridCol w:w="6"/>
        <w:gridCol w:w="712"/>
        <w:gridCol w:w="712"/>
        <w:gridCol w:w="706"/>
        <w:gridCol w:w="6"/>
        <w:gridCol w:w="6"/>
        <w:gridCol w:w="707"/>
        <w:gridCol w:w="712"/>
        <w:gridCol w:w="8"/>
        <w:gridCol w:w="844"/>
        <w:gridCol w:w="13"/>
        <w:gridCol w:w="838"/>
        <w:gridCol w:w="852"/>
        <w:gridCol w:w="11"/>
        <w:gridCol w:w="788"/>
      </w:tblGrid>
      <w:tr w:rsidR="007B202B" w:rsidTr="004D6A81">
        <w:tblPrEx>
          <w:tblCellMar>
            <w:top w:w="0" w:type="dxa"/>
            <w:left w:w="0" w:type="dxa"/>
            <w:bottom w:w="0" w:type="dxa"/>
            <w:right w:w="0" w:type="dxa"/>
          </w:tblCellMar>
        </w:tblPrEx>
        <w:trPr>
          <w:cantSplit/>
          <w:trHeight w:hRule="exact" w:val="721"/>
          <w:jc w:val="center"/>
        </w:trPr>
        <w:tc>
          <w:tcPr>
            <w:tcW w:w="1240" w:type="dxa"/>
            <w:vMerge w:val="restart"/>
            <w:tcBorders>
              <w:top w:val="single" w:sz="1" w:space="0" w:color="000000"/>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Қондыр-ғылардың атауы</w:t>
            </w:r>
          </w:p>
        </w:tc>
        <w:tc>
          <w:tcPr>
            <w:tcW w:w="928" w:type="dxa"/>
            <w:vMerge w:val="restart"/>
            <w:tcBorders>
              <w:top w:val="single" w:sz="1" w:space="0" w:color="000000"/>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Белгіленуі</w:t>
            </w:r>
          </w:p>
        </w:tc>
        <w:tc>
          <w:tcPr>
            <w:tcW w:w="7736" w:type="dxa"/>
            <w:gridSpan w:val="16"/>
            <w:tcBorders>
              <w:top w:val="single" w:sz="1" w:space="0" w:color="000000"/>
              <w:left w:val="single" w:sz="1" w:space="0" w:color="000000"/>
              <w:bottom w:val="single" w:sz="1" w:space="0" w:color="000000"/>
              <w:right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Берілген мәндер және варианттар</w:t>
            </w:r>
          </w:p>
        </w:tc>
      </w:tr>
      <w:tr w:rsidR="007B202B" w:rsidTr="004D6A81">
        <w:tblPrEx>
          <w:tblCellMar>
            <w:top w:w="0" w:type="dxa"/>
            <w:left w:w="0" w:type="dxa"/>
            <w:bottom w:w="0" w:type="dxa"/>
            <w:right w:w="0" w:type="dxa"/>
          </w:tblCellMar>
        </w:tblPrEx>
        <w:trPr>
          <w:cantSplit/>
          <w:jc w:val="center"/>
        </w:trPr>
        <w:tc>
          <w:tcPr>
            <w:tcW w:w="1240" w:type="dxa"/>
            <w:vMerge/>
            <w:tcBorders>
              <w:top w:val="single" w:sz="1" w:space="0" w:color="000000"/>
              <w:left w:val="single" w:sz="1" w:space="0" w:color="000000"/>
              <w:bottom w:val="single" w:sz="1" w:space="0" w:color="000000"/>
            </w:tcBorders>
          </w:tcPr>
          <w:p w:rsidR="007B202B" w:rsidRDefault="007B202B" w:rsidP="004D6A81">
            <w:pPr>
              <w:rPr>
                <w:rFonts w:ascii="KZ Times New Roman" w:hAnsi="KZ Times New Roman"/>
              </w:rPr>
            </w:pPr>
          </w:p>
        </w:tc>
        <w:tc>
          <w:tcPr>
            <w:tcW w:w="928" w:type="dxa"/>
            <w:vMerge/>
            <w:tcBorders>
              <w:top w:val="single" w:sz="1" w:space="0" w:color="000000"/>
              <w:left w:val="single" w:sz="1" w:space="0" w:color="000000"/>
              <w:bottom w:val="single" w:sz="1" w:space="0" w:color="000000"/>
            </w:tcBorders>
          </w:tcPr>
          <w:p w:rsidR="007B202B" w:rsidRDefault="007B202B" w:rsidP="004D6A81">
            <w:pPr>
              <w:rPr>
                <w:rFonts w:ascii="KZ Times New Roman" w:hAnsi="KZ Times New Roman"/>
              </w:rPr>
            </w:pPr>
          </w:p>
        </w:tc>
        <w:tc>
          <w:tcPr>
            <w:tcW w:w="815"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b/>
                <w:noProof/>
                <w:sz w:val="24"/>
              </w:rPr>
            </w:pPr>
            <w:r>
              <w:rPr>
                <w:rFonts w:ascii="KZ Times New Roman" w:hAnsi="KZ Times New Roman"/>
                <w:b/>
                <w:noProof/>
                <w:sz w:val="24"/>
              </w:rPr>
              <w:t>1</w:t>
            </w:r>
          </w:p>
        </w:tc>
        <w:tc>
          <w:tcPr>
            <w:tcW w:w="718"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b/>
                <w:noProof/>
                <w:sz w:val="24"/>
              </w:rPr>
            </w:pPr>
            <w:r>
              <w:rPr>
                <w:rFonts w:ascii="KZ Times New Roman" w:hAnsi="KZ Times New Roman"/>
                <w:b/>
                <w:noProof/>
                <w:sz w:val="24"/>
              </w:rPr>
              <w:t>2</w:t>
            </w:r>
          </w:p>
        </w:tc>
        <w:tc>
          <w:tcPr>
            <w:tcW w:w="71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b/>
                <w:noProof/>
                <w:sz w:val="24"/>
              </w:rPr>
            </w:pPr>
            <w:r>
              <w:rPr>
                <w:rFonts w:ascii="KZ Times New Roman" w:hAnsi="KZ Times New Roman"/>
                <w:b/>
                <w:noProof/>
                <w:sz w:val="24"/>
              </w:rPr>
              <w:t>3</w:t>
            </w:r>
          </w:p>
        </w:tc>
        <w:tc>
          <w:tcPr>
            <w:tcW w:w="706"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b/>
                <w:noProof/>
                <w:sz w:val="24"/>
              </w:rPr>
            </w:pPr>
            <w:r>
              <w:rPr>
                <w:rFonts w:ascii="KZ Times New Roman" w:hAnsi="KZ Times New Roman"/>
                <w:b/>
                <w:noProof/>
                <w:sz w:val="24"/>
              </w:rPr>
              <w:t>4</w:t>
            </w:r>
          </w:p>
        </w:tc>
        <w:tc>
          <w:tcPr>
            <w:tcW w:w="719" w:type="dxa"/>
            <w:gridSpan w:val="3"/>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b/>
                <w:noProof/>
                <w:sz w:val="24"/>
              </w:rPr>
            </w:pPr>
            <w:r>
              <w:rPr>
                <w:rFonts w:ascii="KZ Times New Roman" w:hAnsi="KZ Times New Roman"/>
                <w:b/>
                <w:noProof/>
                <w:sz w:val="24"/>
              </w:rPr>
              <w:t>5</w:t>
            </w:r>
          </w:p>
        </w:tc>
        <w:tc>
          <w:tcPr>
            <w:tcW w:w="71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b/>
                <w:noProof/>
                <w:sz w:val="24"/>
              </w:rPr>
            </w:pPr>
            <w:r>
              <w:rPr>
                <w:rFonts w:ascii="KZ Times New Roman" w:hAnsi="KZ Times New Roman"/>
                <w:b/>
                <w:noProof/>
                <w:sz w:val="24"/>
              </w:rPr>
              <w:t>6</w:t>
            </w:r>
          </w:p>
        </w:tc>
        <w:tc>
          <w:tcPr>
            <w:tcW w:w="852"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b/>
                <w:noProof/>
                <w:sz w:val="24"/>
              </w:rPr>
            </w:pPr>
            <w:r>
              <w:rPr>
                <w:rFonts w:ascii="KZ Times New Roman" w:hAnsi="KZ Times New Roman"/>
                <w:b/>
                <w:noProof/>
                <w:sz w:val="24"/>
              </w:rPr>
              <w:t>7</w:t>
            </w:r>
          </w:p>
        </w:tc>
        <w:tc>
          <w:tcPr>
            <w:tcW w:w="851"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b/>
                <w:noProof/>
                <w:sz w:val="24"/>
              </w:rPr>
            </w:pPr>
            <w:r>
              <w:rPr>
                <w:rFonts w:ascii="KZ Times New Roman" w:hAnsi="KZ Times New Roman"/>
                <w:b/>
                <w:noProof/>
                <w:sz w:val="24"/>
              </w:rPr>
              <w:t>8</w:t>
            </w:r>
          </w:p>
        </w:tc>
        <w:tc>
          <w:tcPr>
            <w:tcW w:w="85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b/>
                <w:noProof/>
                <w:sz w:val="24"/>
              </w:rPr>
            </w:pPr>
            <w:r>
              <w:rPr>
                <w:rFonts w:ascii="KZ Times New Roman" w:hAnsi="KZ Times New Roman"/>
                <w:b/>
                <w:noProof/>
                <w:sz w:val="24"/>
              </w:rPr>
              <w:t>9</w:t>
            </w:r>
          </w:p>
        </w:tc>
        <w:tc>
          <w:tcPr>
            <w:tcW w:w="799" w:type="dxa"/>
            <w:gridSpan w:val="2"/>
            <w:tcBorders>
              <w:left w:val="single" w:sz="1" w:space="0" w:color="000000"/>
              <w:bottom w:val="single" w:sz="1" w:space="0" w:color="000000"/>
              <w:right w:val="single" w:sz="1" w:space="0" w:color="000000"/>
            </w:tcBorders>
          </w:tcPr>
          <w:p w:rsidR="007B202B" w:rsidRDefault="007B202B" w:rsidP="004D6A81">
            <w:pPr>
              <w:shd w:val="clear" w:color="auto" w:fill="FFFFFF"/>
              <w:autoSpaceDE w:val="0"/>
              <w:jc w:val="center"/>
              <w:rPr>
                <w:rFonts w:ascii="KZ Times New Roman" w:hAnsi="KZ Times New Roman"/>
                <w:b/>
                <w:noProof/>
                <w:sz w:val="24"/>
              </w:rPr>
            </w:pPr>
            <w:r>
              <w:rPr>
                <w:rFonts w:ascii="KZ Times New Roman" w:hAnsi="KZ Times New Roman"/>
                <w:b/>
                <w:noProof/>
                <w:sz w:val="24"/>
              </w:rPr>
              <w:t>10</w:t>
            </w:r>
          </w:p>
        </w:tc>
      </w:tr>
      <w:tr w:rsidR="007B202B" w:rsidTr="004D6A81">
        <w:tblPrEx>
          <w:tblCellMar>
            <w:top w:w="0" w:type="dxa"/>
            <w:left w:w="0" w:type="dxa"/>
            <w:bottom w:w="0" w:type="dxa"/>
            <w:right w:w="0" w:type="dxa"/>
          </w:tblCellMar>
        </w:tblPrEx>
        <w:trPr>
          <w:cantSplit/>
          <w:trHeight w:hRule="exact" w:val="267"/>
          <w:jc w:val="center"/>
        </w:trPr>
        <w:tc>
          <w:tcPr>
            <w:tcW w:w="1240" w:type="dxa"/>
            <w:vMerge w:val="restart"/>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rPr>
            </w:pPr>
            <w:r>
              <w:rPr>
                <w:rFonts w:ascii="KZ Times New Roman" w:hAnsi="KZ Times New Roman"/>
                <w:sz w:val="24"/>
              </w:rPr>
              <w:t>Амперметр</w:t>
            </w:r>
          </w:p>
          <w:p w:rsidR="007B202B" w:rsidRDefault="007B202B" w:rsidP="004D6A81">
            <w:pPr>
              <w:shd w:val="clear" w:color="auto" w:fill="FFFFFF"/>
              <w:autoSpaceDE w:val="0"/>
              <w:jc w:val="center"/>
              <w:rPr>
                <w:rFonts w:ascii="KZ Times New Roman" w:hAnsi="KZ Times New Roman"/>
                <w:sz w:val="24"/>
              </w:rPr>
            </w:pPr>
            <w:r>
              <w:rPr>
                <w:rFonts w:ascii="KZ Times New Roman" w:hAnsi="KZ Times New Roman"/>
                <w:sz w:val="24"/>
              </w:rPr>
              <w:t>А</w:t>
            </w:r>
          </w:p>
        </w:tc>
        <w:tc>
          <w:tcPr>
            <w:tcW w:w="92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X</w:t>
            </w:r>
            <w:r>
              <w:rPr>
                <w:rFonts w:ascii="KZ Times New Roman" w:hAnsi="KZ Times New Roman"/>
                <w:sz w:val="24"/>
                <w:lang w:val="kk-KZ"/>
              </w:rPr>
              <w:t xml:space="preserve"> </w:t>
            </w:r>
            <w:r>
              <w:rPr>
                <w:rFonts w:ascii="KZ Times New Roman" w:hAnsi="KZ Times New Roman"/>
                <w:sz w:val="24"/>
                <w:lang w:val="en-US"/>
              </w:rPr>
              <w:t>w</w:t>
            </w:r>
          </w:p>
        </w:tc>
        <w:tc>
          <w:tcPr>
            <w:tcW w:w="821"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20</w:t>
            </w:r>
          </w:p>
        </w:tc>
        <w:tc>
          <w:tcPr>
            <w:tcW w:w="71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25</w:t>
            </w:r>
          </w:p>
        </w:tc>
        <w:tc>
          <w:tcPr>
            <w:tcW w:w="71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30</w:t>
            </w:r>
          </w:p>
        </w:tc>
        <w:tc>
          <w:tcPr>
            <w:tcW w:w="712" w:type="dxa"/>
            <w:gridSpan w:val="2"/>
            <w:tcBorders>
              <w:left w:val="single" w:sz="1" w:space="0" w:color="000000"/>
              <w:bottom w:val="single" w:sz="1" w:space="0" w:color="000000"/>
              <w:right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40</w:t>
            </w:r>
          </w:p>
        </w:tc>
        <w:tc>
          <w:tcPr>
            <w:tcW w:w="713" w:type="dxa"/>
            <w:gridSpan w:val="2"/>
            <w:tcBorders>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45</w:t>
            </w:r>
          </w:p>
        </w:tc>
        <w:tc>
          <w:tcPr>
            <w:tcW w:w="71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50</w:t>
            </w:r>
          </w:p>
        </w:tc>
        <w:tc>
          <w:tcPr>
            <w:tcW w:w="852"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59</w:t>
            </w:r>
          </w:p>
        </w:tc>
        <w:tc>
          <w:tcPr>
            <w:tcW w:w="851"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70</w:t>
            </w:r>
          </w:p>
        </w:tc>
        <w:tc>
          <w:tcPr>
            <w:tcW w:w="85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80</w:t>
            </w:r>
          </w:p>
        </w:tc>
        <w:tc>
          <w:tcPr>
            <w:tcW w:w="799" w:type="dxa"/>
            <w:gridSpan w:val="2"/>
            <w:tcBorders>
              <w:left w:val="single" w:sz="1" w:space="0" w:color="000000"/>
              <w:bottom w:val="single" w:sz="1" w:space="0" w:color="000000"/>
              <w:right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90</w:t>
            </w:r>
          </w:p>
        </w:tc>
      </w:tr>
      <w:tr w:rsidR="007B202B" w:rsidTr="004D6A81">
        <w:tblPrEx>
          <w:tblCellMar>
            <w:top w:w="0" w:type="dxa"/>
            <w:left w:w="0" w:type="dxa"/>
            <w:bottom w:w="0" w:type="dxa"/>
            <w:right w:w="0" w:type="dxa"/>
          </w:tblCellMar>
        </w:tblPrEx>
        <w:trPr>
          <w:cantSplit/>
          <w:trHeight w:hRule="exact" w:val="267"/>
          <w:jc w:val="center"/>
        </w:trPr>
        <w:tc>
          <w:tcPr>
            <w:tcW w:w="1240" w:type="dxa"/>
            <w:vMerge/>
            <w:tcBorders>
              <w:left w:val="single" w:sz="1" w:space="0" w:color="000000"/>
              <w:bottom w:val="single" w:sz="1" w:space="0" w:color="000000"/>
            </w:tcBorders>
          </w:tcPr>
          <w:p w:rsidR="007B202B" w:rsidRDefault="007B202B" w:rsidP="004D6A81">
            <w:pPr>
              <w:rPr>
                <w:rFonts w:ascii="KZ Times New Roman" w:hAnsi="KZ Times New Roman"/>
              </w:rPr>
            </w:pPr>
          </w:p>
        </w:tc>
        <w:tc>
          <w:tcPr>
            <w:tcW w:w="92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Xi1</w:t>
            </w:r>
          </w:p>
        </w:tc>
        <w:tc>
          <w:tcPr>
            <w:tcW w:w="821"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19,5</w:t>
            </w:r>
          </w:p>
        </w:tc>
        <w:tc>
          <w:tcPr>
            <w:tcW w:w="71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24,5</w:t>
            </w:r>
          </w:p>
        </w:tc>
        <w:tc>
          <w:tcPr>
            <w:tcW w:w="71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29,7</w:t>
            </w:r>
          </w:p>
        </w:tc>
        <w:tc>
          <w:tcPr>
            <w:tcW w:w="712"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39,8</w:t>
            </w:r>
          </w:p>
        </w:tc>
        <w:tc>
          <w:tcPr>
            <w:tcW w:w="713"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44,5</w:t>
            </w:r>
          </w:p>
        </w:tc>
        <w:tc>
          <w:tcPr>
            <w:tcW w:w="71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49,8</w:t>
            </w:r>
          </w:p>
        </w:tc>
        <w:tc>
          <w:tcPr>
            <w:tcW w:w="852"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59,7</w:t>
            </w:r>
          </w:p>
        </w:tc>
        <w:tc>
          <w:tcPr>
            <w:tcW w:w="851"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69,8</w:t>
            </w:r>
          </w:p>
        </w:tc>
        <w:tc>
          <w:tcPr>
            <w:tcW w:w="85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79,6</w:t>
            </w:r>
          </w:p>
        </w:tc>
        <w:tc>
          <w:tcPr>
            <w:tcW w:w="799" w:type="dxa"/>
            <w:gridSpan w:val="2"/>
            <w:tcBorders>
              <w:left w:val="single" w:sz="1" w:space="0" w:color="000000"/>
              <w:bottom w:val="single" w:sz="1" w:space="0" w:color="000000"/>
              <w:right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89,7</w:t>
            </w:r>
          </w:p>
        </w:tc>
      </w:tr>
      <w:tr w:rsidR="007B202B" w:rsidTr="004D6A81">
        <w:tblPrEx>
          <w:tblCellMar>
            <w:top w:w="0" w:type="dxa"/>
            <w:left w:w="0" w:type="dxa"/>
            <w:bottom w:w="0" w:type="dxa"/>
            <w:right w:w="0" w:type="dxa"/>
          </w:tblCellMar>
        </w:tblPrEx>
        <w:trPr>
          <w:cantSplit/>
          <w:trHeight w:hRule="exact" w:val="267"/>
          <w:jc w:val="center"/>
        </w:trPr>
        <w:tc>
          <w:tcPr>
            <w:tcW w:w="1240" w:type="dxa"/>
            <w:vMerge/>
            <w:tcBorders>
              <w:left w:val="single" w:sz="1" w:space="0" w:color="000000"/>
              <w:bottom w:val="single" w:sz="1" w:space="0" w:color="000000"/>
            </w:tcBorders>
          </w:tcPr>
          <w:p w:rsidR="007B202B" w:rsidRDefault="007B202B" w:rsidP="004D6A81">
            <w:pPr>
              <w:rPr>
                <w:rFonts w:ascii="KZ Times New Roman" w:hAnsi="KZ Times New Roman"/>
              </w:rPr>
            </w:pPr>
          </w:p>
        </w:tc>
        <w:tc>
          <w:tcPr>
            <w:tcW w:w="928" w:type="dxa"/>
            <w:tcBorders>
              <w:left w:val="single" w:sz="1" w:space="0" w:color="000000"/>
              <w:bottom w:val="single" w:sz="1" w:space="0" w:color="000000"/>
            </w:tcBorders>
          </w:tcPr>
          <w:p w:rsidR="007B202B" w:rsidRDefault="007B202B" w:rsidP="004D6A81">
            <w:pPr>
              <w:pStyle w:val="1"/>
              <w:jc w:val="center"/>
              <w:rPr>
                <w:sz w:val="24"/>
                <w:lang w:val="en-US"/>
              </w:rPr>
            </w:pPr>
            <w:r>
              <w:rPr>
                <w:sz w:val="24"/>
              </w:rPr>
              <w:t>X</w:t>
            </w:r>
            <w:r>
              <w:rPr>
                <w:sz w:val="24"/>
                <w:lang w:val="en-US"/>
              </w:rPr>
              <w:t>i2</w:t>
            </w:r>
          </w:p>
        </w:tc>
        <w:tc>
          <w:tcPr>
            <w:tcW w:w="821"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19,3</w:t>
            </w:r>
          </w:p>
        </w:tc>
        <w:tc>
          <w:tcPr>
            <w:tcW w:w="71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25,4</w:t>
            </w:r>
          </w:p>
        </w:tc>
        <w:tc>
          <w:tcPr>
            <w:tcW w:w="71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30,5</w:t>
            </w:r>
          </w:p>
        </w:tc>
        <w:tc>
          <w:tcPr>
            <w:tcW w:w="712"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40,3</w:t>
            </w:r>
          </w:p>
        </w:tc>
        <w:tc>
          <w:tcPr>
            <w:tcW w:w="713"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45</w:t>
            </w:r>
          </w:p>
        </w:tc>
        <w:tc>
          <w:tcPr>
            <w:tcW w:w="71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51,2</w:t>
            </w:r>
          </w:p>
        </w:tc>
        <w:tc>
          <w:tcPr>
            <w:tcW w:w="852"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60,0</w:t>
            </w:r>
          </w:p>
        </w:tc>
        <w:tc>
          <w:tcPr>
            <w:tcW w:w="851"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69,0</w:t>
            </w:r>
          </w:p>
        </w:tc>
        <w:tc>
          <w:tcPr>
            <w:tcW w:w="85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79,8</w:t>
            </w:r>
          </w:p>
        </w:tc>
        <w:tc>
          <w:tcPr>
            <w:tcW w:w="799" w:type="dxa"/>
            <w:gridSpan w:val="2"/>
            <w:tcBorders>
              <w:left w:val="single" w:sz="1" w:space="0" w:color="000000"/>
              <w:bottom w:val="single" w:sz="1" w:space="0" w:color="000000"/>
              <w:right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87,5</w:t>
            </w:r>
          </w:p>
        </w:tc>
      </w:tr>
      <w:tr w:rsidR="007B202B" w:rsidTr="004D6A81">
        <w:tblPrEx>
          <w:tblCellMar>
            <w:top w:w="0" w:type="dxa"/>
            <w:left w:w="0" w:type="dxa"/>
            <w:bottom w:w="0" w:type="dxa"/>
            <w:right w:w="0" w:type="dxa"/>
          </w:tblCellMar>
        </w:tblPrEx>
        <w:trPr>
          <w:cantSplit/>
          <w:trHeight w:hRule="exact" w:val="267"/>
          <w:jc w:val="center"/>
        </w:trPr>
        <w:tc>
          <w:tcPr>
            <w:tcW w:w="1240" w:type="dxa"/>
            <w:vMerge/>
            <w:tcBorders>
              <w:left w:val="single" w:sz="1" w:space="0" w:color="000000"/>
              <w:bottom w:val="single" w:sz="1" w:space="0" w:color="000000"/>
            </w:tcBorders>
          </w:tcPr>
          <w:p w:rsidR="007B202B" w:rsidRDefault="007B202B" w:rsidP="004D6A81">
            <w:pPr>
              <w:rPr>
                <w:rFonts w:ascii="KZ Times New Roman" w:hAnsi="KZ Times New Roman"/>
              </w:rPr>
            </w:pPr>
          </w:p>
        </w:tc>
        <w:tc>
          <w:tcPr>
            <w:tcW w:w="92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Xi3</w:t>
            </w:r>
          </w:p>
        </w:tc>
        <w:tc>
          <w:tcPr>
            <w:tcW w:w="821"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19,25</w:t>
            </w:r>
          </w:p>
        </w:tc>
        <w:tc>
          <w:tcPr>
            <w:tcW w:w="71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24,0</w:t>
            </w:r>
          </w:p>
        </w:tc>
        <w:tc>
          <w:tcPr>
            <w:tcW w:w="71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31,2</w:t>
            </w:r>
          </w:p>
        </w:tc>
        <w:tc>
          <w:tcPr>
            <w:tcW w:w="712"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40,0</w:t>
            </w:r>
          </w:p>
        </w:tc>
        <w:tc>
          <w:tcPr>
            <w:tcW w:w="713"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44,9</w:t>
            </w:r>
          </w:p>
        </w:tc>
        <w:tc>
          <w:tcPr>
            <w:tcW w:w="71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51,0</w:t>
            </w:r>
          </w:p>
        </w:tc>
        <w:tc>
          <w:tcPr>
            <w:tcW w:w="852"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58,9</w:t>
            </w:r>
          </w:p>
        </w:tc>
        <w:tc>
          <w:tcPr>
            <w:tcW w:w="851"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70,0</w:t>
            </w:r>
          </w:p>
        </w:tc>
        <w:tc>
          <w:tcPr>
            <w:tcW w:w="85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80,0</w:t>
            </w:r>
          </w:p>
        </w:tc>
        <w:tc>
          <w:tcPr>
            <w:tcW w:w="799" w:type="dxa"/>
            <w:gridSpan w:val="2"/>
            <w:tcBorders>
              <w:left w:val="single" w:sz="1" w:space="0" w:color="000000"/>
              <w:bottom w:val="single" w:sz="1" w:space="0" w:color="000000"/>
              <w:right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88,0</w:t>
            </w:r>
          </w:p>
        </w:tc>
      </w:tr>
      <w:tr w:rsidR="007B202B" w:rsidTr="004D6A81">
        <w:tblPrEx>
          <w:tblCellMar>
            <w:top w:w="0" w:type="dxa"/>
            <w:left w:w="0" w:type="dxa"/>
            <w:bottom w:w="0" w:type="dxa"/>
            <w:right w:w="0" w:type="dxa"/>
          </w:tblCellMar>
        </w:tblPrEx>
        <w:trPr>
          <w:cantSplit/>
          <w:jc w:val="center"/>
        </w:trPr>
        <w:tc>
          <w:tcPr>
            <w:tcW w:w="1240" w:type="dxa"/>
            <w:vMerge/>
            <w:tcBorders>
              <w:left w:val="single" w:sz="1" w:space="0" w:color="000000"/>
              <w:bottom w:val="single" w:sz="1" w:space="0" w:color="000000"/>
            </w:tcBorders>
          </w:tcPr>
          <w:p w:rsidR="007B202B" w:rsidRDefault="007B202B" w:rsidP="004D6A81">
            <w:pPr>
              <w:rPr>
                <w:rFonts w:ascii="KZ Times New Roman" w:hAnsi="KZ Times New Roman"/>
              </w:rPr>
            </w:pPr>
          </w:p>
        </w:tc>
        <w:tc>
          <w:tcPr>
            <w:tcW w:w="928" w:type="dxa"/>
            <w:tcBorders>
              <w:left w:val="single" w:sz="1" w:space="0" w:color="000000"/>
              <w:bottom w:val="single" w:sz="1" w:space="0" w:color="000000"/>
            </w:tcBorders>
          </w:tcPr>
          <w:p w:rsidR="007B202B" w:rsidRDefault="007B202B" w:rsidP="004D6A81">
            <w:pPr>
              <w:pStyle w:val="1"/>
              <w:jc w:val="center"/>
              <w:rPr>
                <w:sz w:val="24"/>
                <w:lang w:val="en-US"/>
              </w:rPr>
            </w:pPr>
            <w:proofErr w:type="spellStart"/>
            <w:r>
              <w:rPr>
                <w:sz w:val="24"/>
                <w:lang w:val="en-US"/>
              </w:rPr>
              <w:t>Xn</w:t>
            </w:r>
            <w:proofErr w:type="spellEnd"/>
          </w:p>
        </w:tc>
        <w:tc>
          <w:tcPr>
            <w:tcW w:w="2963" w:type="dxa"/>
            <w:gridSpan w:val="7"/>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50</w:t>
            </w:r>
          </w:p>
        </w:tc>
        <w:tc>
          <w:tcPr>
            <w:tcW w:w="1427" w:type="dxa"/>
            <w:gridSpan w:val="3"/>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100</w:t>
            </w:r>
          </w:p>
        </w:tc>
        <w:tc>
          <w:tcPr>
            <w:tcW w:w="857"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80</w:t>
            </w:r>
          </w:p>
        </w:tc>
        <w:tc>
          <w:tcPr>
            <w:tcW w:w="2489" w:type="dxa"/>
            <w:gridSpan w:val="4"/>
            <w:tcBorders>
              <w:left w:val="single" w:sz="1" w:space="0" w:color="000000"/>
              <w:bottom w:val="single" w:sz="1" w:space="0" w:color="000000"/>
              <w:right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100</w:t>
            </w:r>
          </w:p>
        </w:tc>
      </w:tr>
      <w:tr w:rsidR="007B202B" w:rsidTr="004D6A81">
        <w:tblPrEx>
          <w:tblCellMar>
            <w:top w:w="0" w:type="dxa"/>
            <w:left w:w="0" w:type="dxa"/>
            <w:bottom w:w="0" w:type="dxa"/>
            <w:right w:w="0" w:type="dxa"/>
          </w:tblCellMar>
        </w:tblPrEx>
        <w:trPr>
          <w:cantSplit/>
          <w:trHeight w:val="187"/>
          <w:jc w:val="center"/>
        </w:trPr>
        <w:tc>
          <w:tcPr>
            <w:tcW w:w="9904" w:type="dxa"/>
            <w:gridSpan w:val="18"/>
            <w:tcBorders>
              <w:left w:val="single" w:sz="1" w:space="0" w:color="000000"/>
              <w:bottom w:val="single" w:sz="1" w:space="0" w:color="000000"/>
              <w:right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p>
        </w:tc>
      </w:tr>
      <w:tr w:rsidR="007B202B" w:rsidTr="004D6A81">
        <w:tblPrEx>
          <w:tblCellMar>
            <w:top w:w="0" w:type="dxa"/>
            <w:left w:w="0" w:type="dxa"/>
            <w:bottom w:w="0" w:type="dxa"/>
            <w:right w:w="0" w:type="dxa"/>
          </w:tblCellMar>
        </w:tblPrEx>
        <w:trPr>
          <w:cantSplit/>
          <w:trHeight w:hRule="exact" w:val="311"/>
          <w:jc w:val="center"/>
        </w:trPr>
        <w:tc>
          <w:tcPr>
            <w:tcW w:w="1240" w:type="dxa"/>
            <w:vMerge w:val="restart"/>
            <w:tcBorders>
              <w:left w:val="single" w:sz="1" w:space="0" w:color="000000"/>
              <w:bottom w:val="single" w:sz="1" w:space="0" w:color="000000"/>
            </w:tcBorders>
          </w:tcPr>
          <w:p w:rsidR="007B202B" w:rsidRDefault="007B202B" w:rsidP="004D6A81">
            <w:pPr>
              <w:autoSpaceDE w:val="0"/>
              <w:jc w:val="center"/>
              <w:rPr>
                <w:rFonts w:ascii="KZ Times New Roman" w:hAnsi="KZ Times New Roman"/>
                <w:sz w:val="24"/>
              </w:rPr>
            </w:pPr>
            <w:r>
              <w:rPr>
                <w:rFonts w:ascii="KZ Times New Roman" w:hAnsi="KZ Times New Roman"/>
                <w:sz w:val="24"/>
              </w:rPr>
              <w:t>Потен-</w:t>
            </w:r>
            <w:proofErr w:type="spellStart"/>
            <w:r>
              <w:rPr>
                <w:rFonts w:ascii="KZ Times New Roman" w:hAnsi="KZ Times New Roman"/>
                <w:sz w:val="24"/>
              </w:rPr>
              <w:t>циометр</w:t>
            </w:r>
            <w:proofErr w:type="spellEnd"/>
            <w:proofErr w:type="gramStart"/>
            <w:r>
              <w:rPr>
                <w:rFonts w:ascii="KZ Times New Roman" w:hAnsi="KZ Times New Roman"/>
                <w:sz w:val="24"/>
              </w:rPr>
              <w:t xml:space="preserve">   С</w:t>
            </w:r>
            <w:proofErr w:type="gramEnd"/>
          </w:p>
          <w:p w:rsidR="007B202B" w:rsidRDefault="007B202B" w:rsidP="004D6A81">
            <w:pPr>
              <w:autoSpaceDE w:val="0"/>
              <w:jc w:val="both"/>
              <w:rPr>
                <w:rFonts w:ascii="KZ Times New Roman" w:hAnsi="KZ Times New Roman"/>
                <w:sz w:val="24"/>
              </w:rPr>
            </w:pPr>
          </w:p>
          <w:p w:rsidR="007B202B" w:rsidRDefault="007B202B" w:rsidP="004D6A81">
            <w:pPr>
              <w:autoSpaceDE w:val="0"/>
              <w:jc w:val="both"/>
              <w:rPr>
                <w:rFonts w:ascii="KZ Times New Roman" w:hAnsi="KZ Times New Roman"/>
                <w:sz w:val="24"/>
              </w:rPr>
            </w:pPr>
          </w:p>
        </w:tc>
        <w:tc>
          <w:tcPr>
            <w:tcW w:w="928" w:type="dxa"/>
            <w:tcBorders>
              <w:left w:val="single" w:sz="1" w:space="0" w:color="000000"/>
              <w:bottom w:val="single" w:sz="1" w:space="0" w:color="000000"/>
            </w:tcBorders>
            <w:vAlign w:val="bottom"/>
          </w:tcPr>
          <w:p w:rsidR="007B202B" w:rsidRDefault="007B202B" w:rsidP="004D6A81">
            <w:pPr>
              <w:shd w:val="clear" w:color="auto" w:fill="FFFFFF"/>
              <w:autoSpaceDE w:val="0"/>
              <w:jc w:val="center"/>
              <w:rPr>
                <w:rFonts w:ascii="KZ Times New Roman" w:hAnsi="KZ Times New Roman"/>
                <w:sz w:val="24"/>
              </w:rPr>
            </w:pPr>
          </w:p>
        </w:tc>
        <w:tc>
          <w:tcPr>
            <w:tcW w:w="821" w:type="dxa"/>
            <w:gridSpan w:val="2"/>
            <w:tcBorders>
              <w:left w:val="single" w:sz="1" w:space="0" w:color="000000"/>
              <w:bottom w:val="single" w:sz="1" w:space="0" w:color="000000"/>
            </w:tcBorders>
            <w:vAlign w:val="bottom"/>
          </w:tcPr>
          <w:p w:rsidR="007B202B" w:rsidRDefault="007B202B" w:rsidP="004D6A81">
            <w:pPr>
              <w:shd w:val="clear" w:color="auto" w:fill="FFFFFF"/>
              <w:autoSpaceDE w:val="0"/>
              <w:jc w:val="center"/>
              <w:rPr>
                <w:rFonts w:ascii="KZ Times New Roman" w:hAnsi="KZ Times New Roman"/>
                <w:b/>
                <w:sz w:val="24"/>
              </w:rPr>
            </w:pPr>
            <w:r>
              <w:rPr>
                <w:rFonts w:ascii="KZ Times New Roman" w:hAnsi="KZ Times New Roman"/>
                <w:b/>
                <w:sz w:val="24"/>
              </w:rPr>
              <w:t>11</w:t>
            </w:r>
          </w:p>
        </w:tc>
        <w:tc>
          <w:tcPr>
            <w:tcW w:w="712" w:type="dxa"/>
            <w:tcBorders>
              <w:left w:val="single" w:sz="1" w:space="0" w:color="000000"/>
              <w:bottom w:val="single" w:sz="1" w:space="0" w:color="000000"/>
            </w:tcBorders>
            <w:vAlign w:val="bottom"/>
          </w:tcPr>
          <w:p w:rsidR="007B202B" w:rsidRDefault="007B202B" w:rsidP="004D6A81">
            <w:pPr>
              <w:shd w:val="clear" w:color="auto" w:fill="FFFFFF"/>
              <w:autoSpaceDE w:val="0"/>
              <w:jc w:val="center"/>
              <w:rPr>
                <w:rFonts w:ascii="KZ Times New Roman" w:hAnsi="KZ Times New Roman"/>
                <w:b/>
                <w:sz w:val="24"/>
              </w:rPr>
            </w:pPr>
            <w:r>
              <w:rPr>
                <w:rFonts w:ascii="KZ Times New Roman" w:hAnsi="KZ Times New Roman"/>
                <w:b/>
                <w:sz w:val="24"/>
              </w:rPr>
              <w:t>12</w:t>
            </w:r>
          </w:p>
        </w:tc>
        <w:tc>
          <w:tcPr>
            <w:tcW w:w="712" w:type="dxa"/>
            <w:tcBorders>
              <w:left w:val="single" w:sz="1" w:space="0" w:color="000000"/>
              <w:bottom w:val="single" w:sz="1" w:space="0" w:color="000000"/>
            </w:tcBorders>
            <w:vAlign w:val="bottom"/>
          </w:tcPr>
          <w:p w:rsidR="007B202B" w:rsidRDefault="007B202B" w:rsidP="004D6A81">
            <w:pPr>
              <w:shd w:val="clear" w:color="auto" w:fill="FFFFFF"/>
              <w:autoSpaceDE w:val="0"/>
              <w:jc w:val="center"/>
              <w:rPr>
                <w:rFonts w:ascii="KZ Times New Roman" w:hAnsi="KZ Times New Roman"/>
                <w:b/>
                <w:sz w:val="24"/>
              </w:rPr>
            </w:pPr>
            <w:r>
              <w:rPr>
                <w:rFonts w:ascii="KZ Times New Roman" w:hAnsi="KZ Times New Roman"/>
                <w:b/>
                <w:sz w:val="24"/>
              </w:rPr>
              <w:t>13</w:t>
            </w:r>
          </w:p>
        </w:tc>
        <w:tc>
          <w:tcPr>
            <w:tcW w:w="712" w:type="dxa"/>
            <w:gridSpan w:val="2"/>
            <w:tcBorders>
              <w:left w:val="single" w:sz="1" w:space="0" w:color="000000"/>
              <w:bottom w:val="single" w:sz="1" w:space="0" w:color="000000"/>
            </w:tcBorders>
            <w:vAlign w:val="bottom"/>
          </w:tcPr>
          <w:p w:rsidR="007B202B" w:rsidRDefault="007B202B" w:rsidP="004D6A81">
            <w:pPr>
              <w:shd w:val="clear" w:color="auto" w:fill="FFFFFF"/>
              <w:autoSpaceDE w:val="0"/>
              <w:jc w:val="center"/>
              <w:rPr>
                <w:rFonts w:ascii="KZ Times New Roman" w:hAnsi="KZ Times New Roman"/>
                <w:b/>
                <w:sz w:val="24"/>
              </w:rPr>
            </w:pPr>
            <w:r>
              <w:rPr>
                <w:rFonts w:ascii="KZ Times New Roman" w:hAnsi="KZ Times New Roman"/>
                <w:b/>
                <w:sz w:val="24"/>
              </w:rPr>
              <w:t>14</w:t>
            </w:r>
          </w:p>
        </w:tc>
        <w:tc>
          <w:tcPr>
            <w:tcW w:w="713" w:type="dxa"/>
            <w:gridSpan w:val="2"/>
            <w:tcBorders>
              <w:left w:val="single" w:sz="1" w:space="0" w:color="000000"/>
              <w:bottom w:val="single" w:sz="1" w:space="0" w:color="000000"/>
            </w:tcBorders>
            <w:vAlign w:val="bottom"/>
          </w:tcPr>
          <w:p w:rsidR="007B202B" w:rsidRDefault="007B202B" w:rsidP="004D6A81">
            <w:pPr>
              <w:shd w:val="clear" w:color="auto" w:fill="FFFFFF"/>
              <w:autoSpaceDE w:val="0"/>
              <w:jc w:val="center"/>
              <w:rPr>
                <w:rFonts w:ascii="KZ Times New Roman" w:hAnsi="KZ Times New Roman"/>
                <w:b/>
                <w:sz w:val="24"/>
              </w:rPr>
            </w:pPr>
            <w:r>
              <w:rPr>
                <w:rFonts w:ascii="KZ Times New Roman" w:hAnsi="KZ Times New Roman"/>
                <w:b/>
                <w:sz w:val="24"/>
              </w:rPr>
              <w:t>15</w:t>
            </w:r>
          </w:p>
        </w:tc>
        <w:tc>
          <w:tcPr>
            <w:tcW w:w="712" w:type="dxa"/>
            <w:tcBorders>
              <w:left w:val="single" w:sz="1" w:space="0" w:color="000000"/>
              <w:bottom w:val="single" w:sz="1" w:space="0" w:color="000000"/>
            </w:tcBorders>
            <w:vAlign w:val="bottom"/>
          </w:tcPr>
          <w:p w:rsidR="007B202B" w:rsidRDefault="007B202B" w:rsidP="004D6A81">
            <w:pPr>
              <w:shd w:val="clear" w:color="auto" w:fill="FFFFFF"/>
              <w:autoSpaceDE w:val="0"/>
              <w:jc w:val="center"/>
              <w:rPr>
                <w:rFonts w:ascii="KZ Times New Roman" w:hAnsi="KZ Times New Roman"/>
                <w:b/>
                <w:sz w:val="24"/>
              </w:rPr>
            </w:pPr>
            <w:r>
              <w:rPr>
                <w:rFonts w:ascii="KZ Times New Roman" w:hAnsi="KZ Times New Roman"/>
                <w:b/>
                <w:sz w:val="24"/>
              </w:rPr>
              <w:t>16</w:t>
            </w:r>
          </w:p>
        </w:tc>
        <w:tc>
          <w:tcPr>
            <w:tcW w:w="852" w:type="dxa"/>
            <w:gridSpan w:val="2"/>
            <w:tcBorders>
              <w:left w:val="single" w:sz="1" w:space="0" w:color="000000"/>
              <w:bottom w:val="single" w:sz="1" w:space="0" w:color="000000"/>
            </w:tcBorders>
            <w:vAlign w:val="bottom"/>
          </w:tcPr>
          <w:p w:rsidR="007B202B" w:rsidRDefault="007B202B" w:rsidP="004D6A81">
            <w:pPr>
              <w:shd w:val="clear" w:color="auto" w:fill="FFFFFF"/>
              <w:autoSpaceDE w:val="0"/>
              <w:jc w:val="center"/>
              <w:rPr>
                <w:rFonts w:ascii="KZ Times New Roman" w:hAnsi="KZ Times New Roman"/>
                <w:b/>
                <w:sz w:val="24"/>
              </w:rPr>
            </w:pPr>
            <w:r>
              <w:rPr>
                <w:rFonts w:ascii="KZ Times New Roman" w:hAnsi="KZ Times New Roman"/>
                <w:b/>
                <w:sz w:val="24"/>
              </w:rPr>
              <w:t>17</w:t>
            </w:r>
          </w:p>
        </w:tc>
        <w:tc>
          <w:tcPr>
            <w:tcW w:w="851" w:type="dxa"/>
            <w:gridSpan w:val="2"/>
            <w:tcBorders>
              <w:left w:val="single" w:sz="1" w:space="0" w:color="000000"/>
              <w:bottom w:val="single" w:sz="1" w:space="0" w:color="000000"/>
            </w:tcBorders>
            <w:vAlign w:val="bottom"/>
          </w:tcPr>
          <w:p w:rsidR="007B202B" w:rsidRDefault="007B202B" w:rsidP="004D6A81">
            <w:pPr>
              <w:shd w:val="clear" w:color="auto" w:fill="FFFFFF"/>
              <w:autoSpaceDE w:val="0"/>
              <w:jc w:val="center"/>
              <w:rPr>
                <w:rFonts w:ascii="KZ Times New Roman" w:hAnsi="KZ Times New Roman"/>
                <w:b/>
                <w:sz w:val="24"/>
              </w:rPr>
            </w:pPr>
            <w:r>
              <w:rPr>
                <w:rFonts w:ascii="KZ Times New Roman" w:hAnsi="KZ Times New Roman"/>
                <w:b/>
                <w:sz w:val="24"/>
              </w:rPr>
              <w:t>18</w:t>
            </w:r>
          </w:p>
        </w:tc>
        <w:tc>
          <w:tcPr>
            <w:tcW w:w="852" w:type="dxa"/>
            <w:tcBorders>
              <w:left w:val="single" w:sz="1" w:space="0" w:color="000000"/>
              <w:bottom w:val="single" w:sz="1" w:space="0" w:color="000000"/>
            </w:tcBorders>
            <w:vAlign w:val="bottom"/>
          </w:tcPr>
          <w:p w:rsidR="007B202B" w:rsidRDefault="007B202B" w:rsidP="004D6A81">
            <w:pPr>
              <w:shd w:val="clear" w:color="auto" w:fill="FFFFFF"/>
              <w:autoSpaceDE w:val="0"/>
              <w:jc w:val="center"/>
              <w:rPr>
                <w:rFonts w:ascii="KZ Times New Roman" w:hAnsi="KZ Times New Roman"/>
                <w:b/>
                <w:sz w:val="24"/>
              </w:rPr>
            </w:pPr>
            <w:r>
              <w:rPr>
                <w:rFonts w:ascii="KZ Times New Roman" w:hAnsi="KZ Times New Roman"/>
                <w:b/>
                <w:sz w:val="24"/>
              </w:rPr>
              <w:t>19</w:t>
            </w:r>
          </w:p>
        </w:tc>
        <w:tc>
          <w:tcPr>
            <w:tcW w:w="799" w:type="dxa"/>
            <w:gridSpan w:val="2"/>
            <w:tcBorders>
              <w:left w:val="single" w:sz="1" w:space="0" w:color="000000"/>
              <w:bottom w:val="single" w:sz="1" w:space="0" w:color="000000"/>
              <w:right w:val="single" w:sz="1" w:space="0" w:color="000000"/>
            </w:tcBorders>
            <w:vAlign w:val="bottom"/>
          </w:tcPr>
          <w:p w:rsidR="007B202B" w:rsidRDefault="007B202B" w:rsidP="004D6A81">
            <w:pPr>
              <w:shd w:val="clear" w:color="auto" w:fill="FFFFFF"/>
              <w:autoSpaceDE w:val="0"/>
              <w:jc w:val="center"/>
              <w:rPr>
                <w:rFonts w:ascii="KZ Times New Roman" w:hAnsi="KZ Times New Roman"/>
                <w:b/>
                <w:sz w:val="24"/>
              </w:rPr>
            </w:pPr>
            <w:r>
              <w:rPr>
                <w:rFonts w:ascii="KZ Times New Roman" w:hAnsi="KZ Times New Roman"/>
                <w:b/>
                <w:sz w:val="24"/>
              </w:rPr>
              <w:t>20</w:t>
            </w:r>
          </w:p>
        </w:tc>
      </w:tr>
      <w:tr w:rsidR="007B202B" w:rsidTr="004D6A81">
        <w:tblPrEx>
          <w:tblCellMar>
            <w:top w:w="0" w:type="dxa"/>
            <w:left w:w="0" w:type="dxa"/>
            <w:bottom w:w="0" w:type="dxa"/>
            <w:right w:w="0" w:type="dxa"/>
          </w:tblCellMar>
        </w:tblPrEx>
        <w:trPr>
          <w:cantSplit/>
          <w:trHeight w:hRule="exact" w:val="267"/>
          <w:jc w:val="center"/>
        </w:trPr>
        <w:tc>
          <w:tcPr>
            <w:tcW w:w="1240" w:type="dxa"/>
            <w:vMerge/>
            <w:tcBorders>
              <w:left w:val="single" w:sz="1" w:space="0" w:color="000000"/>
              <w:bottom w:val="single" w:sz="1" w:space="0" w:color="000000"/>
            </w:tcBorders>
          </w:tcPr>
          <w:p w:rsidR="007B202B" w:rsidRDefault="007B202B" w:rsidP="004D6A81">
            <w:pPr>
              <w:rPr>
                <w:rFonts w:ascii="KZ Times New Roman" w:hAnsi="KZ Times New Roman"/>
              </w:rPr>
            </w:pPr>
          </w:p>
        </w:tc>
        <w:tc>
          <w:tcPr>
            <w:tcW w:w="92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proofErr w:type="spellStart"/>
            <w:r>
              <w:rPr>
                <w:rFonts w:ascii="KZ Times New Roman" w:hAnsi="KZ Times New Roman"/>
                <w:sz w:val="24"/>
                <w:lang w:val="en-US"/>
              </w:rPr>
              <w:t>Xw</w:t>
            </w:r>
            <w:proofErr w:type="spellEnd"/>
          </w:p>
        </w:tc>
        <w:tc>
          <w:tcPr>
            <w:tcW w:w="821"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rPr>
              <w:t>50</w:t>
            </w:r>
            <w:r>
              <w:rPr>
                <w:rFonts w:ascii="KZ Times New Roman" w:hAnsi="KZ Times New Roman"/>
                <w:sz w:val="24"/>
                <w:lang w:val="en-US"/>
              </w:rPr>
              <w:t>,3</w:t>
            </w:r>
          </w:p>
        </w:tc>
        <w:tc>
          <w:tcPr>
            <w:tcW w:w="71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55,3</w:t>
            </w:r>
          </w:p>
        </w:tc>
        <w:tc>
          <w:tcPr>
            <w:tcW w:w="71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60</w:t>
            </w:r>
          </w:p>
        </w:tc>
        <w:tc>
          <w:tcPr>
            <w:tcW w:w="712"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65</w:t>
            </w:r>
          </w:p>
        </w:tc>
        <w:tc>
          <w:tcPr>
            <w:tcW w:w="713"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70,2</w:t>
            </w:r>
          </w:p>
        </w:tc>
        <w:tc>
          <w:tcPr>
            <w:tcW w:w="71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75,2</w:t>
            </w:r>
          </w:p>
        </w:tc>
        <w:tc>
          <w:tcPr>
            <w:tcW w:w="852"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80,2</w:t>
            </w:r>
          </w:p>
        </w:tc>
        <w:tc>
          <w:tcPr>
            <w:tcW w:w="851"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85,1</w:t>
            </w:r>
          </w:p>
        </w:tc>
        <w:tc>
          <w:tcPr>
            <w:tcW w:w="85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150</w:t>
            </w:r>
          </w:p>
        </w:tc>
        <w:tc>
          <w:tcPr>
            <w:tcW w:w="799" w:type="dxa"/>
            <w:gridSpan w:val="2"/>
            <w:tcBorders>
              <w:left w:val="single" w:sz="1" w:space="0" w:color="000000"/>
              <w:bottom w:val="single" w:sz="1" w:space="0" w:color="000000"/>
              <w:right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160</w:t>
            </w:r>
          </w:p>
        </w:tc>
      </w:tr>
      <w:tr w:rsidR="007B202B" w:rsidTr="004D6A81">
        <w:tblPrEx>
          <w:tblCellMar>
            <w:top w:w="0" w:type="dxa"/>
            <w:left w:w="0" w:type="dxa"/>
            <w:bottom w:w="0" w:type="dxa"/>
            <w:right w:w="0" w:type="dxa"/>
          </w:tblCellMar>
        </w:tblPrEx>
        <w:trPr>
          <w:cantSplit/>
          <w:trHeight w:hRule="exact" w:val="267"/>
          <w:jc w:val="center"/>
        </w:trPr>
        <w:tc>
          <w:tcPr>
            <w:tcW w:w="1240" w:type="dxa"/>
            <w:vMerge/>
            <w:tcBorders>
              <w:left w:val="single" w:sz="1" w:space="0" w:color="000000"/>
              <w:bottom w:val="single" w:sz="1" w:space="0" w:color="000000"/>
            </w:tcBorders>
          </w:tcPr>
          <w:p w:rsidR="007B202B" w:rsidRDefault="007B202B" w:rsidP="004D6A81">
            <w:pPr>
              <w:rPr>
                <w:rFonts w:ascii="KZ Times New Roman" w:hAnsi="KZ Times New Roman"/>
              </w:rPr>
            </w:pPr>
          </w:p>
        </w:tc>
        <w:tc>
          <w:tcPr>
            <w:tcW w:w="92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Xi1</w:t>
            </w:r>
          </w:p>
        </w:tc>
        <w:tc>
          <w:tcPr>
            <w:tcW w:w="821"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50</w:t>
            </w:r>
          </w:p>
        </w:tc>
        <w:tc>
          <w:tcPr>
            <w:tcW w:w="71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55,5</w:t>
            </w:r>
          </w:p>
        </w:tc>
        <w:tc>
          <w:tcPr>
            <w:tcW w:w="712" w:type="dxa"/>
            <w:tcBorders>
              <w:left w:val="single" w:sz="1" w:space="0" w:color="000000"/>
              <w:bottom w:val="single" w:sz="1" w:space="0" w:color="000000"/>
            </w:tcBorders>
          </w:tcPr>
          <w:p w:rsidR="007B202B" w:rsidRDefault="007B202B" w:rsidP="004D6A81">
            <w:pPr>
              <w:shd w:val="clear" w:color="auto" w:fill="FFFFFF"/>
              <w:autoSpaceDE w:val="0"/>
              <w:rPr>
                <w:rFonts w:ascii="KZ Times New Roman" w:hAnsi="KZ Times New Roman"/>
                <w:sz w:val="24"/>
                <w:lang w:val="en-US"/>
              </w:rPr>
            </w:pPr>
            <w:r>
              <w:rPr>
                <w:rFonts w:ascii="KZ Times New Roman" w:hAnsi="KZ Times New Roman"/>
                <w:sz w:val="24"/>
                <w:lang w:val="en-US"/>
              </w:rPr>
              <w:t>59,1</w:t>
            </w:r>
          </w:p>
        </w:tc>
        <w:tc>
          <w:tcPr>
            <w:tcW w:w="712"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65,1</w:t>
            </w:r>
          </w:p>
        </w:tc>
        <w:tc>
          <w:tcPr>
            <w:tcW w:w="713"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70,0</w:t>
            </w:r>
          </w:p>
        </w:tc>
        <w:tc>
          <w:tcPr>
            <w:tcW w:w="71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74,9</w:t>
            </w:r>
          </w:p>
        </w:tc>
        <w:tc>
          <w:tcPr>
            <w:tcW w:w="852"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80,0</w:t>
            </w:r>
          </w:p>
        </w:tc>
        <w:tc>
          <w:tcPr>
            <w:tcW w:w="851"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85,5</w:t>
            </w:r>
          </w:p>
        </w:tc>
        <w:tc>
          <w:tcPr>
            <w:tcW w:w="85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149</w:t>
            </w:r>
          </w:p>
        </w:tc>
        <w:tc>
          <w:tcPr>
            <w:tcW w:w="799" w:type="dxa"/>
            <w:gridSpan w:val="2"/>
            <w:tcBorders>
              <w:left w:val="single" w:sz="1" w:space="0" w:color="000000"/>
              <w:bottom w:val="single" w:sz="1" w:space="0" w:color="000000"/>
              <w:right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161</w:t>
            </w:r>
          </w:p>
        </w:tc>
      </w:tr>
      <w:tr w:rsidR="007B202B" w:rsidTr="004D6A81">
        <w:tblPrEx>
          <w:tblCellMar>
            <w:top w:w="0" w:type="dxa"/>
            <w:left w:w="0" w:type="dxa"/>
            <w:bottom w:w="0" w:type="dxa"/>
            <w:right w:w="0" w:type="dxa"/>
          </w:tblCellMar>
        </w:tblPrEx>
        <w:trPr>
          <w:cantSplit/>
          <w:trHeight w:hRule="exact" w:val="267"/>
          <w:jc w:val="center"/>
        </w:trPr>
        <w:tc>
          <w:tcPr>
            <w:tcW w:w="1240" w:type="dxa"/>
            <w:vMerge/>
            <w:tcBorders>
              <w:left w:val="single" w:sz="1" w:space="0" w:color="000000"/>
              <w:bottom w:val="single" w:sz="1" w:space="0" w:color="000000"/>
            </w:tcBorders>
          </w:tcPr>
          <w:p w:rsidR="007B202B" w:rsidRDefault="007B202B" w:rsidP="004D6A81">
            <w:pPr>
              <w:rPr>
                <w:rFonts w:ascii="KZ Times New Roman" w:hAnsi="KZ Times New Roman"/>
              </w:rPr>
            </w:pPr>
          </w:p>
        </w:tc>
        <w:tc>
          <w:tcPr>
            <w:tcW w:w="928" w:type="dxa"/>
            <w:tcBorders>
              <w:left w:val="single" w:sz="1" w:space="0" w:color="000000"/>
              <w:bottom w:val="single" w:sz="1" w:space="0" w:color="000000"/>
            </w:tcBorders>
          </w:tcPr>
          <w:p w:rsidR="007B202B" w:rsidRDefault="007B202B" w:rsidP="004D6A81">
            <w:pPr>
              <w:pStyle w:val="1"/>
              <w:jc w:val="center"/>
              <w:rPr>
                <w:sz w:val="24"/>
                <w:lang w:val="en-US"/>
              </w:rPr>
            </w:pPr>
            <w:r>
              <w:rPr>
                <w:sz w:val="24"/>
              </w:rPr>
              <w:t>X</w:t>
            </w:r>
            <w:r>
              <w:rPr>
                <w:sz w:val="24"/>
                <w:lang w:val="en-US"/>
              </w:rPr>
              <w:t>i2</w:t>
            </w:r>
          </w:p>
        </w:tc>
        <w:tc>
          <w:tcPr>
            <w:tcW w:w="821"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50,5</w:t>
            </w:r>
          </w:p>
        </w:tc>
        <w:tc>
          <w:tcPr>
            <w:tcW w:w="71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55,55</w:t>
            </w:r>
          </w:p>
        </w:tc>
        <w:tc>
          <w:tcPr>
            <w:tcW w:w="71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60</w:t>
            </w:r>
          </w:p>
        </w:tc>
        <w:tc>
          <w:tcPr>
            <w:tcW w:w="712"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64,49</w:t>
            </w:r>
          </w:p>
        </w:tc>
        <w:tc>
          <w:tcPr>
            <w:tcW w:w="713"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69,8</w:t>
            </w:r>
          </w:p>
        </w:tc>
        <w:tc>
          <w:tcPr>
            <w:tcW w:w="71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75</w:t>
            </w:r>
          </w:p>
        </w:tc>
        <w:tc>
          <w:tcPr>
            <w:tcW w:w="852"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79,9</w:t>
            </w:r>
          </w:p>
        </w:tc>
        <w:tc>
          <w:tcPr>
            <w:tcW w:w="851"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85,9</w:t>
            </w:r>
          </w:p>
        </w:tc>
        <w:tc>
          <w:tcPr>
            <w:tcW w:w="85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148</w:t>
            </w:r>
          </w:p>
        </w:tc>
        <w:tc>
          <w:tcPr>
            <w:tcW w:w="799" w:type="dxa"/>
            <w:gridSpan w:val="2"/>
            <w:tcBorders>
              <w:left w:val="single" w:sz="1" w:space="0" w:color="000000"/>
              <w:bottom w:val="single" w:sz="1" w:space="0" w:color="000000"/>
              <w:right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160</w:t>
            </w:r>
          </w:p>
        </w:tc>
      </w:tr>
      <w:tr w:rsidR="007B202B" w:rsidTr="004D6A81">
        <w:tblPrEx>
          <w:tblCellMar>
            <w:top w:w="0" w:type="dxa"/>
            <w:left w:w="0" w:type="dxa"/>
            <w:bottom w:w="0" w:type="dxa"/>
            <w:right w:w="0" w:type="dxa"/>
          </w:tblCellMar>
        </w:tblPrEx>
        <w:trPr>
          <w:cantSplit/>
          <w:trHeight w:hRule="exact" w:val="267"/>
          <w:jc w:val="center"/>
        </w:trPr>
        <w:tc>
          <w:tcPr>
            <w:tcW w:w="1240" w:type="dxa"/>
            <w:vMerge/>
            <w:tcBorders>
              <w:left w:val="single" w:sz="1" w:space="0" w:color="000000"/>
              <w:bottom w:val="single" w:sz="1" w:space="0" w:color="000000"/>
            </w:tcBorders>
          </w:tcPr>
          <w:p w:rsidR="007B202B" w:rsidRDefault="007B202B" w:rsidP="004D6A81">
            <w:pPr>
              <w:rPr>
                <w:rFonts w:ascii="KZ Times New Roman" w:hAnsi="KZ Times New Roman"/>
              </w:rPr>
            </w:pPr>
          </w:p>
        </w:tc>
        <w:tc>
          <w:tcPr>
            <w:tcW w:w="92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Xi3</w:t>
            </w:r>
          </w:p>
        </w:tc>
        <w:tc>
          <w:tcPr>
            <w:tcW w:w="821"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50,75</w:t>
            </w:r>
          </w:p>
        </w:tc>
        <w:tc>
          <w:tcPr>
            <w:tcW w:w="71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55,75</w:t>
            </w:r>
          </w:p>
        </w:tc>
        <w:tc>
          <w:tcPr>
            <w:tcW w:w="71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58,8</w:t>
            </w:r>
          </w:p>
        </w:tc>
        <w:tc>
          <w:tcPr>
            <w:tcW w:w="712"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65,0</w:t>
            </w:r>
          </w:p>
        </w:tc>
        <w:tc>
          <w:tcPr>
            <w:tcW w:w="713"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69,9</w:t>
            </w:r>
          </w:p>
        </w:tc>
        <w:tc>
          <w:tcPr>
            <w:tcW w:w="71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75,3</w:t>
            </w:r>
          </w:p>
        </w:tc>
        <w:tc>
          <w:tcPr>
            <w:tcW w:w="852"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79,95</w:t>
            </w:r>
          </w:p>
        </w:tc>
        <w:tc>
          <w:tcPr>
            <w:tcW w:w="851"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85,2</w:t>
            </w:r>
          </w:p>
        </w:tc>
        <w:tc>
          <w:tcPr>
            <w:tcW w:w="852"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148,95</w:t>
            </w:r>
          </w:p>
        </w:tc>
        <w:tc>
          <w:tcPr>
            <w:tcW w:w="799" w:type="dxa"/>
            <w:gridSpan w:val="2"/>
            <w:tcBorders>
              <w:left w:val="single" w:sz="1" w:space="0" w:color="000000"/>
              <w:bottom w:val="single" w:sz="1" w:space="0" w:color="000000"/>
              <w:right w:val="single" w:sz="1" w:space="0" w:color="000000"/>
            </w:tcBorders>
          </w:tcPr>
          <w:p w:rsidR="007B202B" w:rsidRDefault="007B202B" w:rsidP="004D6A81">
            <w:pPr>
              <w:shd w:val="clear" w:color="auto" w:fill="FFFFFF"/>
              <w:autoSpaceDE w:val="0"/>
              <w:rPr>
                <w:rFonts w:ascii="KZ Times New Roman" w:hAnsi="KZ Times New Roman"/>
                <w:sz w:val="24"/>
                <w:lang w:val="en-US"/>
              </w:rPr>
            </w:pPr>
            <w:r>
              <w:rPr>
                <w:rFonts w:ascii="KZ Times New Roman" w:hAnsi="KZ Times New Roman"/>
                <w:sz w:val="24"/>
                <w:lang w:val="en-US"/>
              </w:rPr>
              <w:t xml:space="preserve">  159,95</w:t>
            </w:r>
          </w:p>
        </w:tc>
      </w:tr>
      <w:tr w:rsidR="007B202B" w:rsidTr="004D6A81">
        <w:tblPrEx>
          <w:tblCellMar>
            <w:top w:w="0" w:type="dxa"/>
            <w:left w:w="0" w:type="dxa"/>
            <w:bottom w:w="0" w:type="dxa"/>
            <w:right w:w="0" w:type="dxa"/>
          </w:tblCellMar>
        </w:tblPrEx>
        <w:trPr>
          <w:cantSplit/>
          <w:jc w:val="center"/>
        </w:trPr>
        <w:tc>
          <w:tcPr>
            <w:tcW w:w="1240" w:type="dxa"/>
            <w:vMerge/>
            <w:tcBorders>
              <w:left w:val="single" w:sz="1" w:space="0" w:color="000000"/>
              <w:bottom w:val="single" w:sz="1" w:space="0" w:color="000000"/>
            </w:tcBorders>
          </w:tcPr>
          <w:p w:rsidR="007B202B" w:rsidRDefault="007B202B" w:rsidP="004D6A81">
            <w:pPr>
              <w:rPr>
                <w:rFonts w:ascii="KZ Times New Roman" w:hAnsi="KZ Times New Roman"/>
              </w:rPr>
            </w:pPr>
          </w:p>
        </w:tc>
        <w:tc>
          <w:tcPr>
            <w:tcW w:w="928" w:type="dxa"/>
            <w:tcBorders>
              <w:left w:val="single" w:sz="1" w:space="0" w:color="000000"/>
              <w:bottom w:val="single" w:sz="1" w:space="0" w:color="000000"/>
            </w:tcBorders>
          </w:tcPr>
          <w:p w:rsidR="007B202B" w:rsidRDefault="007B202B" w:rsidP="004D6A81">
            <w:pPr>
              <w:pStyle w:val="1"/>
              <w:shd w:val="clear" w:color="auto" w:fill="FFFFFF"/>
              <w:autoSpaceDE w:val="0"/>
              <w:jc w:val="right"/>
              <w:rPr>
                <w:sz w:val="24"/>
                <w:lang w:val="en-US"/>
              </w:rPr>
            </w:pPr>
            <w:proofErr w:type="spellStart"/>
            <w:r>
              <w:rPr>
                <w:sz w:val="24"/>
                <w:lang w:val="en-US"/>
              </w:rPr>
              <w:t>Xn</w:t>
            </w:r>
            <w:proofErr w:type="spellEnd"/>
          </w:p>
        </w:tc>
        <w:tc>
          <w:tcPr>
            <w:tcW w:w="5247" w:type="dxa"/>
            <w:gridSpan w:val="1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100</w:t>
            </w:r>
          </w:p>
        </w:tc>
        <w:tc>
          <w:tcPr>
            <w:tcW w:w="1701" w:type="dxa"/>
            <w:gridSpan w:val="3"/>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120</w:t>
            </w:r>
          </w:p>
        </w:tc>
        <w:tc>
          <w:tcPr>
            <w:tcW w:w="788" w:type="dxa"/>
            <w:tcBorders>
              <w:left w:val="single" w:sz="1" w:space="0" w:color="000000"/>
              <w:bottom w:val="single" w:sz="1" w:space="0" w:color="000000"/>
              <w:right w:val="single" w:sz="1" w:space="0" w:color="000000"/>
            </w:tcBorders>
          </w:tcPr>
          <w:p w:rsidR="007B202B" w:rsidRDefault="007B202B" w:rsidP="004D6A81">
            <w:pPr>
              <w:shd w:val="clear" w:color="auto" w:fill="FFFFFF"/>
              <w:autoSpaceDE w:val="0"/>
              <w:jc w:val="center"/>
              <w:rPr>
                <w:rFonts w:ascii="KZ Times New Roman" w:hAnsi="KZ Times New Roman"/>
                <w:sz w:val="24"/>
                <w:lang w:val="en-US"/>
              </w:rPr>
            </w:pPr>
            <w:r>
              <w:rPr>
                <w:rFonts w:ascii="KZ Times New Roman" w:hAnsi="KZ Times New Roman"/>
                <w:sz w:val="24"/>
                <w:lang w:val="en-US"/>
              </w:rPr>
              <w:t>200</w:t>
            </w:r>
          </w:p>
        </w:tc>
      </w:tr>
    </w:tbl>
    <w:p w:rsidR="007B202B" w:rsidRDefault="007B202B" w:rsidP="007B202B">
      <w:pPr>
        <w:pStyle w:val="4"/>
        <w:rPr>
          <w:rFonts w:ascii="KZ Times New Roman" w:hAnsi="KZ Times New Roman"/>
        </w:rPr>
      </w:pPr>
    </w:p>
    <w:p w:rsidR="007B202B" w:rsidRDefault="007B202B" w:rsidP="007B202B">
      <w:pPr>
        <w:pStyle w:val="4"/>
        <w:rPr>
          <w:rFonts w:ascii="KZ Times New Roman" w:hAnsi="KZ Times New Roman"/>
        </w:rPr>
      </w:pPr>
      <w:r>
        <w:rPr>
          <w:rFonts w:ascii="KZ Times New Roman" w:hAnsi="KZ Times New Roman"/>
        </w:rPr>
        <w:t>Практикалық сабақ № 2</w:t>
      </w:r>
    </w:p>
    <w:p w:rsidR="007B202B" w:rsidRDefault="007B202B" w:rsidP="007B202B">
      <w:pPr>
        <w:shd w:val="clear" w:color="auto" w:fill="FFFFFF"/>
        <w:autoSpaceDE w:val="0"/>
        <w:jc w:val="center"/>
        <w:rPr>
          <w:rFonts w:ascii="KZ Times New Roman" w:hAnsi="KZ Times New Roman"/>
          <w:i/>
          <w:noProof/>
          <w:color w:val="000000"/>
          <w:sz w:val="28"/>
        </w:rPr>
      </w:pPr>
      <w:r>
        <w:rPr>
          <w:rFonts w:ascii="KZ Times New Roman" w:hAnsi="KZ Times New Roman"/>
          <w:i/>
          <w:noProof/>
          <w:color w:val="000000"/>
          <w:sz w:val="28"/>
        </w:rPr>
        <w:t>Біретті өлшеу қорытындысынан қателікті бағалау</w:t>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ab/>
        <w:t>Мұнда өлшенетін кернеу [u] вольтметрдің дәлдік класы [</w:t>
      </w:r>
      <w:r>
        <w:rPr>
          <w:rFonts w:ascii="KZ Times New Roman" w:hAnsi="KZ Times New Roman"/>
          <w:color w:val="000000"/>
          <w:sz w:val="28"/>
          <w:lang w:val="el-GR"/>
        </w:rPr>
        <w:t>δ</w:t>
      </w:r>
      <w:r>
        <w:rPr>
          <w:rFonts w:ascii="KZ Times New Roman" w:hAnsi="KZ Times New Roman"/>
          <w:color w:val="000000"/>
          <w:sz w:val="28"/>
          <w:vertAlign w:val="subscript"/>
        </w:rPr>
        <w:t>си</w:t>
      </w:r>
      <w:r>
        <w:rPr>
          <w:rFonts w:ascii="KZ Times New Roman" w:hAnsi="KZ Times New Roman"/>
          <w:noProof/>
          <w:color w:val="000000"/>
          <w:sz w:val="28"/>
        </w:rPr>
        <w:t xml:space="preserve">] жоғарғы өлшеу шегі </w:t>
      </w:r>
      <w:r>
        <w:rPr>
          <w:rFonts w:ascii="KZ Times New Roman" w:hAnsi="KZ Times New Roman"/>
          <w:color w:val="000000"/>
          <w:sz w:val="28"/>
        </w:rPr>
        <w:t>[</w:t>
      </w:r>
      <w:proofErr w:type="spellStart"/>
      <w:r>
        <w:rPr>
          <w:rFonts w:ascii="KZ Times New Roman" w:hAnsi="KZ Times New Roman"/>
          <w:noProof/>
          <w:color w:val="000000"/>
          <w:sz w:val="28"/>
        </w:rPr>
        <w:t>u</w:t>
      </w:r>
      <w:r>
        <w:rPr>
          <w:rFonts w:ascii="KZ Times New Roman" w:hAnsi="KZ Times New Roman"/>
          <w:noProof/>
          <w:color w:val="000000"/>
          <w:sz w:val="28"/>
          <w:vertAlign w:val="subscript"/>
        </w:rPr>
        <w:t>п</w:t>
      </w:r>
      <w:proofErr w:type="spellEnd"/>
      <w:r>
        <w:rPr>
          <w:rFonts w:ascii="KZ Times New Roman" w:hAnsi="KZ Times New Roman"/>
          <w:noProof/>
          <w:color w:val="000000"/>
          <w:sz w:val="28"/>
        </w:rPr>
        <w:t xml:space="preserve">] ішкі кедергісі белгілі </w:t>
      </w:r>
      <w:r>
        <w:rPr>
          <w:rFonts w:ascii="KZ Times New Roman" w:hAnsi="KZ Times New Roman"/>
          <w:color w:val="000000"/>
          <w:sz w:val="28"/>
        </w:rPr>
        <w:t>[</w:t>
      </w:r>
      <w:r>
        <w:rPr>
          <w:rFonts w:ascii="KZ Times New Roman" w:hAnsi="KZ Times New Roman"/>
          <w:color w:val="000000"/>
          <w:sz w:val="28"/>
          <w:lang w:val="en-US"/>
        </w:rPr>
        <w:t>R</w:t>
      </w:r>
      <w:r>
        <w:rPr>
          <w:rFonts w:ascii="KZ Times New Roman" w:hAnsi="KZ Times New Roman"/>
          <w:color w:val="000000"/>
          <w:sz w:val="28"/>
          <w:vertAlign w:val="subscript"/>
        </w:rPr>
        <w:t>и</w:t>
      </w:r>
      <w:r>
        <w:rPr>
          <w:rFonts w:ascii="KZ Times New Roman" w:hAnsi="KZ Times New Roman"/>
          <w:noProof/>
          <w:color w:val="000000"/>
          <w:sz w:val="28"/>
        </w:rPr>
        <w:t>]</w:t>
      </w:r>
      <w:proofErr w:type="gramStart"/>
      <w:r>
        <w:rPr>
          <w:rFonts w:ascii="KZ Times New Roman" w:hAnsi="KZ Times New Roman"/>
          <w:color w:val="000000"/>
          <w:sz w:val="28"/>
          <w:vertAlign w:val="subscript"/>
        </w:rPr>
        <w:t xml:space="preserve"> </w:t>
      </w:r>
      <w:r>
        <w:rPr>
          <w:rFonts w:ascii="KZ Times New Roman" w:hAnsi="KZ Times New Roman"/>
          <w:color w:val="000000"/>
          <w:sz w:val="28"/>
        </w:rPr>
        <w:t>.</w:t>
      </w:r>
      <w:proofErr w:type="gramEnd"/>
      <w:r>
        <w:rPr>
          <w:rFonts w:ascii="KZ Times New Roman" w:hAnsi="KZ Times New Roman"/>
          <w:color w:val="000000"/>
          <w:sz w:val="28"/>
        </w:rPr>
        <w:t xml:space="preserve"> </w:t>
      </w:r>
      <w:r>
        <w:rPr>
          <w:rFonts w:ascii="KZ Times New Roman" w:hAnsi="KZ Times New Roman"/>
          <w:noProof/>
          <w:color w:val="000000"/>
          <w:sz w:val="28"/>
        </w:rPr>
        <w:t>Магнитгі аймаққа және температураға байланысты вольтметрдің қосымша кедергісі көрсеткіштері белгілі</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color w:val="000000"/>
          <w:sz w:val="28"/>
          <w:lang w:val="el-GR"/>
        </w:rPr>
        <w:t>δ</w:t>
      </w:r>
      <w:proofErr w:type="spellStart"/>
      <w:r>
        <w:rPr>
          <w:rFonts w:ascii="KZ Times New Roman" w:hAnsi="KZ Times New Roman"/>
          <w:color w:val="000000"/>
          <w:sz w:val="28"/>
          <w:vertAlign w:val="subscript"/>
        </w:rPr>
        <w:t>мп</w:t>
      </w:r>
      <w:proofErr w:type="spellEnd"/>
      <w:r>
        <w:rPr>
          <w:rFonts w:ascii="KZ Times New Roman" w:hAnsi="KZ Times New Roman"/>
          <w:color w:val="000000"/>
          <w:sz w:val="28"/>
        </w:rPr>
        <w:t>=</w:t>
      </w:r>
      <w:r>
        <w:rPr>
          <w:rFonts w:ascii="KZ Times New Roman" w:hAnsi="KZ Times New Roman"/>
          <w:color w:val="000000"/>
          <w:sz w:val="28"/>
          <w:lang w:val="el-GR"/>
        </w:rPr>
        <w:t></w:t>
      </w:r>
      <w:r>
        <w:rPr>
          <w:rFonts w:ascii="KZ Times New Roman" w:hAnsi="KZ Times New Roman"/>
          <w:color w:val="000000"/>
          <w:sz w:val="28"/>
        </w:rPr>
        <w:t xml:space="preserve">0,75%   </w:t>
      </w:r>
      <w:r>
        <w:rPr>
          <w:rFonts w:ascii="KZ Times New Roman" w:hAnsi="KZ Times New Roman"/>
          <w:noProof/>
          <w:color w:val="000000"/>
          <w:sz w:val="28"/>
        </w:rPr>
        <w:t xml:space="preserve">және </w:t>
      </w:r>
      <w:r>
        <w:rPr>
          <w:rFonts w:ascii="KZ Times New Roman" w:hAnsi="KZ Times New Roman"/>
          <w:color w:val="000000"/>
          <w:sz w:val="28"/>
          <w:lang w:val="el-GR"/>
        </w:rPr>
        <w:t>δ</w:t>
      </w:r>
      <w:r>
        <w:rPr>
          <w:rFonts w:ascii="KZ Times New Roman" w:hAnsi="KZ Times New Roman"/>
          <w:color w:val="000000"/>
          <w:sz w:val="28"/>
          <w:vertAlign w:val="subscript"/>
        </w:rPr>
        <w:t>т</w:t>
      </w:r>
      <w:r>
        <w:rPr>
          <w:rFonts w:ascii="KZ Times New Roman" w:hAnsi="KZ Times New Roman"/>
          <w:noProof/>
          <w:color w:val="000000"/>
          <w:sz w:val="28"/>
        </w:rPr>
        <w:t>=</w:t>
      </w:r>
      <w:r>
        <w:rPr>
          <w:rFonts w:ascii="KZ Times New Roman" w:hAnsi="KZ Times New Roman"/>
          <w:color w:val="000000"/>
          <w:sz w:val="28"/>
          <w:lang w:val="el-GR"/>
        </w:rPr>
        <w:t></w:t>
      </w:r>
      <w:r>
        <w:rPr>
          <w:rFonts w:ascii="KZ Times New Roman" w:hAnsi="KZ Times New Roman"/>
          <w:noProof/>
          <w:color w:val="000000"/>
          <w:sz w:val="28"/>
        </w:rPr>
        <w:t>0,3%</w:t>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1.Вольтметрдің мүмкін салыстырмалы негізгі қателік шегі</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color w:val="000000"/>
          <w:sz w:val="28"/>
          <w:lang w:eastAsia="ru-RU"/>
        </w:rPr>
        <w:drawing>
          <wp:inline distT="0" distB="0" distL="0" distR="0">
            <wp:extent cx="1264285" cy="230505"/>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64285" cy="230505"/>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rPr>
          <w:rFonts w:ascii="KZ Times New Roman" w:hAnsi="KZ Times New Roman"/>
          <w:noProof/>
          <w:color w:val="000000"/>
          <w:sz w:val="28"/>
        </w:rPr>
      </w:pPr>
      <w:r>
        <w:rPr>
          <w:rFonts w:ascii="KZ Times New Roman" w:hAnsi="KZ Times New Roman"/>
          <w:noProof/>
          <w:color w:val="000000"/>
          <w:sz w:val="28"/>
        </w:rPr>
        <w:t xml:space="preserve">2. Вольтметрдің тізбекке жалғау кезінде берілген кернеу </w:t>
      </w:r>
      <w:proofErr w:type="gramStart"/>
      <w:r>
        <w:rPr>
          <w:rFonts w:ascii="KZ Times New Roman" w:hAnsi="KZ Times New Roman"/>
          <w:color w:val="000000"/>
          <w:sz w:val="28"/>
          <w:lang w:val="en-US"/>
        </w:rPr>
        <w:t>U</w:t>
      </w:r>
      <w:proofErr w:type="gramEnd"/>
      <w:r>
        <w:rPr>
          <w:rFonts w:ascii="KZ Times New Roman" w:hAnsi="KZ Times New Roman"/>
          <w:color w:val="000000"/>
          <w:sz w:val="28"/>
          <w:vertAlign w:val="subscript"/>
        </w:rPr>
        <w:t>х</w:t>
      </w:r>
      <w:r>
        <w:rPr>
          <w:rFonts w:ascii="KZ Times New Roman" w:hAnsi="KZ Times New Roman"/>
          <w:color w:val="000000"/>
          <w:sz w:val="28"/>
        </w:rPr>
        <w:t xml:space="preserve">, </w:t>
      </w:r>
      <w:r>
        <w:rPr>
          <w:rFonts w:ascii="KZ Times New Roman" w:hAnsi="KZ Times New Roman"/>
          <w:color w:val="000000"/>
          <w:sz w:val="28"/>
          <w:lang w:val="ru-MO"/>
        </w:rPr>
        <w:t>і</w:t>
      </w:r>
      <w:r>
        <w:rPr>
          <w:rFonts w:ascii="KZ Times New Roman" w:hAnsi="KZ Times New Roman"/>
          <w:noProof/>
          <w:color w:val="000000"/>
          <w:sz w:val="28"/>
        </w:rPr>
        <w:t>шкі кедергіге ауысады. Сонда</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color w:val="000000"/>
          <w:sz w:val="28"/>
          <w:lang w:eastAsia="ru-RU"/>
        </w:rPr>
        <w:drawing>
          <wp:inline distT="0" distB="0" distL="0" distR="0">
            <wp:extent cx="1208405" cy="262255"/>
            <wp:effectExtent l="0" t="0" r="0" b="4445"/>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08405" cy="262255"/>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rPr>
          <w:rFonts w:ascii="KZ Times New Roman" w:hAnsi="KZ Times New Roman"/>
          <w:noProof/>
          <w:color w:val="000000"/>
          <w:sz w:val="28"/>
        </w:rPr>
      </w:pPr>
      <w:r>
        <w:rPr>
          <w:rFonts w:ascii="KZ Times New Roman" w:hAnsi="KZ Times New Roman"/>
          <w:noProof/>
          <w:color w:val="000000"/>
          <w:sz w:val="28"/>
        </w:rPr>
        <w:tab/>
        <w:t>Бұдан әдістемелік қателікті анықтасақ</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color w:val="000000"/>
          <w:sz w:val="28"/>
          <w:lang w:eastAsia="ru-RU"/>
        </w:rPr>
        <w:drawing>
          <wp:inline distT="0" distB="0" distL="0" distR="0">
            <wp:extent cx="1526540" cy="270510"/>
            <wp:effectExtent l="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6540" cy="270510"/>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З.Алынған қателігіміз жүйелік түрде болып келеді, ал  оны абсолюттік түрге алмастырсақ.</w:t>
      </w:r>
      <w:r>
        <w:rPr>
          <w:rFonts w:ascii="KZ Times New Roman" w:hAnsi="KZ Times New Roman"/>
          <w:noProof/>
          <w:color w:val="000000"/>
          <w:sz w:val="28"/>
          <w:lang w:eastAsia="ru-RU"/>
        </w:rPr>
        <w:drawing>
          <wp:inline distT="0" distB="0" distL="0" distR="0">
            <wp:extent cx="508635" cy="158750"/>
            <wp:effectExtent l="0" t="0" r="5715"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08635" cy="158750"/>
                    </a:xfrm>
                    <a:prstGeom prst="rect">
                      <a:avLst/>
                    </a:prstGeom>
                    <a:blipFill dpi="0" rotWithShape="0">
                      <a:blip/>
                      <a:srcRect/>
                      <a:stretch>
                        <a:fillRect/>
                      </a:stretch>
                    </a:blipFill>
                    <a:ln>
                      <a:noFill/>
                    </a:ln>
                  </pic:spPr>
                </pic:pic>
              </a:graphicData>
            </a:graphic>
          </wp:inline>
        </w:drawing>
      </w:r>
      <w:r>
        <w:rPr>
          <w:rFonts w:ascii="KZ Times New Roman" w:hAnsi="KZ Times New Roman"/>
          <w:noProof/>
          <w:color w:val="000000"/>
          <w:sz w:val="28"/>
        </w:rPr>
        <w:t xml:space="preserve">  </w:t>
      </w:r>
      <w:r>
        <w:rPr>
          <w:rFonts w:ascii="KZ Times New Roman" w:hAnsi="KZ Times New Roman"/>
          <w:noProof/>
          <w:color w:val="000000"/>
          <w:sz w:val="28"/>
          <w:lang w:eastAsia="ru-RU"/>
        </w:rPr>
        <w:drawing>
          <wp:inline distT="0" distB="0" distL="0" distR="0">
            <wp:extent cx="191135" cy="158750"/>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1135" cy="158750"/>
                    </a:xfrm>
                    <a:prstGeom prst="rect">
                      <a:avLst/>
                    </a:prstGeom>
                    <a:blipFill dpi="0" rotWithShape="0">
                      <a:blip/>
                      <a:srcRect/>
                      <a:stretch>
                        <a:fillRect/>
                      </a:stretch>
                    </a:blipFill>
                    <a:ln>
                      <a:noFill/>
                    </a:ln>
                  </pic:spPr>
                </pic:pic>
              </a:graphicData>
            </a:graphic>
          </wp:inline>
        </w:drawing>
      </w:r>
      <w:r>
        <w:rPr>
          <w:rFonts w:ascii="KZ Times New Roman" w:hAnsi="KZ Times New Roman"/>
          <w:noProof/>
          <w:color w:val="000000"/>
          <w:sz w:val="28"/>
        </w:rPr>
        <w:t xml:space="preserve">    </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color w:val="000000"/>
          <w:sz w:val="28"/>
          <w:lang w:eastAsia="ru-RU"/>
        </w:rPr>
        <w:drawing>
          <wp:inline distT="0" distB="0" distL="0" distR="0">
            <wp:extent cx="508635" cy="158750"/>
            <wp:effectExtent l="0" t="0" r="5715"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08635" cy="158750"/>
                    </a:xfrm>
                    <a:prstGeom prst="rect">
                      <a:avLst/>
                    </a:prstGeom>
                    <a:blipFill dpi="0" rotWithShape="0">
                      <a:blip/>
                      <a:srcRect/>
                      <a:stretch>
                        <a:fillRect/>
                      </a:stretch>
                    </a:blipFill>
                    <a:ln>
                      <a:noFill/>
                    </a:ln>
                  </pic:spPr>
                </pic:pic>
              </a:graphicData>
            </a:graphic>
          </wp:inline>
        </w:drawing>
      </w:r>
      <w:r>
        <w:rPr>
          <w:rFonts w:ascii="KZ Times New Roman" w:hAnsi="KZ Times New Roman"/>
          <w:noProof/>
          <w:color w:val="000000"/>
          <w:sz w:val="28"/>
        </w:rPr>
        <w:t xml:space="preserve">  </w:t>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Сонда өлшеудің дұрыстаумен қосқандағы қорытындысы</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sz w:val="28"/>
          <w:lang w:eastAsia="ru-RU"/>
        </w:rPr>
        <w:drawing>
          <wp:inline distT="0" distB="0" distL="0" distR="0">
            <wp:extent cx="580390" cy="158750"/>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80390" cy="158750"/>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4.Мүмкін сенімділіктегі р=0,95 жүйелік қателіктің сенімділік шекарасы</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sz w:val="28"/>
          <w:lang w:eastAsia="ru-RU"/>
        </w:rPr>
        <w:drawing>
          <wp:inline distT="0" distB="0" distL="0" distR="0">
            <wp:extent cx="1717675" cy="230505"/>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717675" cy="230505"/>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 xml:space="preserve">Абсолюттік түрге </w:t>
      </w:r>
      <w:r>
        <w:rPr>
          <w:rFonts w:ascii="KZ Times New Roman" w:hAnsi="KZ Times New Roman"/>
          <w:color w:val="000000"/>
          <w:sz w:val="28"/>
        </w:rPr>
        <w:t xml:space="preserve"> </w:t>
      </w:r>
      <w:r>
        <w:rPr>
          <w:rFonts w:ascii="KZ Times New Roman" w:hAnsi="KZ Times New Roman"/>
          <w:noProof/>
          <w:color w:val="000000"/>
          <w:sz w:val="28"/>
        </w:rPr>
        <w:t>алмастырсақ</w:t>
      </w:r>
    </w:p>
    <w:p w:rsidR="007B202B" w:rsidRDefault="007B202B" w:rsidP="007B202B">
      <w:pPr>
        <w:jc w:val="center"/>
        <w:rPr>
          <w:rFonts w:ascii="KZ Times New Roman" w:hAnsi="KZ Times New Roman"/>
        </w:rPr>
      </w:pPr>
      <w:r>
        <w:rPr>
          <w:rFonts w:ascii="KZ Times New Roman" w:hAnsi="KZ Times New Roman"/>
          <w:noProof/>
          <w:color w:val="000000"/>
          <w:sz w:val="28"/>
          <w:lang w:eastAsia="ru-RU"/>
        </w:rPr>
        <w:drawing>
          <wp:inline distT="0" distB="0" distL="0" distR="0">
            <wp:extent cx="914400" cy="222885"/>
            <wp:effectExtent l="0" t="0" r="0" b="5715"/>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14400" cy="222885"/>
                    </a:xfrm>
                    <a:prstGeom prst="rect">
                      <a:avLst/>
                    </a:prstGeom>
                    <a:blipFill dpi="0" rotWithShape="0">
                      <a:blip/>
                      <a:srcRect/>
                      <a:stretch>
                        <a:fillRect/>
                      </a:stretch>
                    </a:blipFill>
                    <a:ln>
                      <a:noFill/>
                    </a:ln>
                  </pic:spPr>
                </pic:pic>
              </a:graphicData>
            </a:graphic>
          </wp:inline>
        </w:drawing>
      </w:r>
      <w:r>
        <w:rPr>
          <w:rFonts w:ascii="KZ Times New Roman" w:hAnsi="KZ Times New Roman"/>
          <w:noProof/>
          <w:color w:val="000000"/>
          <w:sz w:val="28"/>
        </w:rPr>
        <w:t xml:space="preserve">     </w:t>
      </w:r>
      <w:r>
        <w:rPr>
          <w:rFonts w:ascii="KZ Times New Roman" w:hAnsi="KZ Times New Roman"/>
          <w:noProof/>
          <w:color w:val="000000"/>
          <w:sz w:val="28"/>
          <w:lang w:eastAsia="ru-RU"/>
        </w:rPr>
        <w:drawing>
          <wp:inline distT="0" distB="0" distL="0" distR="0">
            <wp:extent cx="262255" cy="207010"/>
            <wp:effectExtent l="0" t="0" r="4445" b="254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2255" cy="207010"/>
                    </a:xfrm>
                    <a:prstGeom prst="rect">
                      <a:avLst/>
                    </a:prstGeom>
                    <a:blipFill dpi="0" rotWithShape="0">
                      <a:blip/>
                      <a:srcRect/>
                      <a:stretch>
                        <a:fillRect/>
                      </a:stretch>
                    </a:blipFill>
                    <a:ln>
                      <a:noFill/>
                    </a:ln>
                  </pic:spPr>
                </pic:pic>
              </a:graphicData>
            </a:graphic>
          </wp:inline>
        </w:drawing>
      </w:r>
    </w:p>
    <w:p w:rsidR="007B202B" w:rsidRDefault="007B202B" w:rsidP="007B202B">
      <w:pPr>
        <w:pStyle w:val="a8"/>
        <w:keepNext w:val="0"/>
        <w:spacing w:before="0" w:after="0"/>
        <w:rPr>
          <w:rFonts w:ascii="KZ Times New Roman" w:eastAsia="Times New Roman" w:hAnsi="KZ Times New Roman"/>
        </w:rPr>
      </w:pPr>
      <w:r>
        <w:rPr>
          <w:rFonts w:ascii="KZ Times New Roman" w:eastAsia="Times New Roman" w:hAnsi="KZ Times New Roman"/>
        </w:rPr>
        <w:t>(</w:t>
      </w:r>
      <w:proofErr w:type="spellStart"/>
      <w:r>
        <w:rPr>
          <w:rFonts w:ascii="KZ Times New Roman" w:eastAsia="Times New Roman" w:hAnsi="KZ Times New Roman"/>
        </w:rPr>
        <w:t>Есеп</w:t>
      </w:r>
      <w:proofErr w:type="spellEnd"/>
      <w:r>
        <w:rPr>
          <w:rFonts w:ascii="KZ Times New Roman" w:eastAsia="Times New Roman" w:hAnsi="KZ Times New Roman"/>
        </w:rPr>
        <w:t xml:space="preserve"> №2) </w:t>
      </w:r>
      <w:proofErr w:type="spellStart"/>
      <w:r>
        <w:rPr>
          <w:rFonts w:ascii="KZ Times New Roman" w:eastAsia="Times New Roman" w:hAnsi="KZ Times New Roman"/>
        </w:rPr>
        <w:t>Есеп</w:t>
      </w:r>
      <w:proofErr w:type="spellEnd"/>
      <w:r>
        <w:rPr>
          <w:rFonts w:ascii="KZ Times New Roman" w:eastAsia="Times New Roman" w:hAnsi="KZ Times New Roman"/>
        </w:rPr>
        <w:t xml:space="preserve"> </w:t>
      </w:r>
      <w:proofErr w:type="spellStart"/>
      <w:r>
        <w:rPr>
          <w:rFonts w:ascii="KZ Times New Roman" w:eastAsia="Times New Roman" w:hAnsi="KZ Times New Roman"/>
        </w:rPr>
        <w:t>шығ</w:t>
      </w:r>
      <w:proofErr w:type="gramStart"/>
      <w:r>
        <w:rPr>
          <w:rFonts w:ascii="KZ Times New Roman" w:eastAsia="Times New Roman" w:hAnsi="KZ Times New Roman"/>
        </w:rPr>
        <w:t>ару</w:t>
      </w:r>
      <w:proofErr w:type="gramEnd"/>
      <w:r>
        <w:rPr>
          <w:rFonts w:ascii="KZ Times New Roman" w:eastAsia="Times New Roman" w:hAnsi="KZ Times New Roman"/>
        </w:rPr>
        <w:t>ға</w:t>
      </w:r>
      <w:proofErr w:type="spellEnd"/>
      <w:r>
        <w:rPr>
          <w:rFonts w:ascii="KZ Times New Roman" w:eastAsia="Times New Roman" w:hAnsi="KZ Times New Roman"/>
        </w:rPr>
        <w:t xml:space="preserve"> </w:t>
      </w:r>
      <w:proofErr w:type="spellStart"/>
      <w:r>
        <w:rPr>
          <w:rFonts w:ascii="KZ Times New Roman" w:eastAsia="Times New Roman" w:hAnsi="KZ Times New Roman"/>
        </w:rPr>
        <w:t>арналған</w:t>
      </w:r>
      <w:proofErr w:type="spellEnd"/>
      <w:r>
        <w:rPr>
          <w:rFonts w:ascii="KZ Times New Roman" w:eastAsia="Times New Roman" w:hAnsi="KZ Times New Roman"/>
        </w:rPr>
        <w:t xml:space="preserve"> </w:t>
      </w:r>
      <w:proofErr w:type="spellStart"/>
      <w:r>
        <w:rPr>
          <w:rFonts w:ascii="KZ Times New Roman" w:eastAsia="Times New Roman" w:hAnsi="KZ Times New Roman"/>
        </w:rPr>
        <w:t>мәліметтер</w:t>
      </w:r>
      <w:proofErr w:type="spellEnd"/>
      <w:r>
        <w:rPr>
          <w:rFonts w:ascii="KZ Times New Roman" w:eastAsia="Times New Roman" w:hAnsi="KZ Times New Roman"/>
        </w:rPr>
        <w:tab/>
      </w:r>
      <w:r>
        <w:rPr>
          <w:rFonts w:ascii="KZ Times New Roman" w:eastAsia="Times New Roman" w:hAnsi="KZ Times New Roman"/>
        </w:rPr>
        <w:tab/>
      </w:r>
      <w:r>
        <w:rPr>
          <w:rFonts w:ascii="KZ Times New Roman" w:eastAsia="Times New Roman" w:hAnsi="KZ Times New Roman"/>
        </w:rPr>
        <w:tab/>
      </w:r>
      <w:proofErr w:type="spellStart"/>
      <w:r>
        <w:rPr>
          <w:rFonts w:ascii="KZ Times New Roman" w:eastAsia="Times New Roman" w:hAnsi="KZ Times New Roman"/>
        </w:rPr>
        <w:t>Кесте</w:t>
      </w:r>
      <w:proofErr w:type="spellEnd"/>
      <w:r>
        <w:rPr>
          <w:rFonts w:ascii="KZ Times New Roman" w:eastAsia="Times New Roman" w:hAnsi="KZ Times New Roman"/>
        </w:rPr>
        <w:t xml:space="preserve"> 2</w:t>
      </w:r>
    </w:p>
    <w:tbl>
      <w:tblPr>
        <w:tblW w:w="0" w:type="auto"/>
        <w:tblInd w:w="-860" w:type="dxa"/>
        <w:tblLayout w:type="fixed"/>
        <w:tblCellMar>
          <w:left w:w="0" w:type="dxa"/>
          <w:right w:w="0" w:type="dxa"/>
        </w:tblCellMar>
        <w:tblLook w:val="0000" w:firstRow="0" w:lastRow="0" w:firstColumn="0" w:lastColumn="0" w:noHBand="0" w:noVBand="0"/>
      </w:tblPr>
      <w:tblGrid>
        <w:gridCol w:w="2978"/>
        <w:gridCol w:w="559"/>
        <w:gridCol w:w="8"/>
        <w:gridCol w:w="708"/>
        <w:gridCol w:w="709"/>
        <w:gridCol w:w="709"/>
        <w:gridCol w:w="709"/>
        <w:gridCol w:w="708"/>
        <w:gridCol w:w="709"/>
        <w:gridCol w:w="709"/>
        <w:gridCol w:w="709"/>
        <w:gridCol w:w="871"/>
      </w:tblGrid>
      <w:tr w:rsidR="007B202B" w:rsidTr="004D6A81">
        <w:tblPrEx>
          <w:tblCellMar>
            <w:top w:w="0" w:type="dxa"/>
            <w:left w:w="0" w:type="dxa"/>
            <w:bottom w:w="0" w:type="dxa"/>
            <w:right w:w="0" w:type="dxa"/>
          </w:tblCellMar>
        </w:tblPrEx>
        <w:trPr>
          <w:cantSplit/>
          <w:trHeight w:hRule="exact" w:val="387"/>
        </w:trPr>
        <w:tc>
          <w:tcPr>
            <w:tcW w:w="2978" w:type="dxa"/>
            <w:vMerge w:val="restart"/>
            <w:tcBorders>
              <w:top w:val="single" w:sz="1" w:space="0" w:color="000000"/>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Белгіленуі</w:t>
            </w:r>
          </w:p>
        </w:tc>
        <w:tc>
          <w:tcPr>
            <w:tcW w:w="7108" w:type="dxa"/>
            <w:gridSpan w:val="11"/>
            <w:tcBorders>
              <w:top w:val="single" w:sz="1" w:space="0" w:color="000000"/>
              <w:left w:val="single" w:sz="1" w:space="0" w:color="000000"/>
              <w:bottom w:val="single" w:sz="1" w:space="0" w:color="000000"/>
              <w:right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Берілген мәндер және варианттар</w:t>
            </w:r>
          </w:p>
        </w:tc>
      </w:tr>
      <w:tr w:rsidR="007B202B" w:rsidTr="004D6A81">
        <w:tblPrEx>
          <w:tblCellMar>
            <w:top w:w="0" w:type="dxa"/>
            <w:left w:w="0" w:type="dxa"/>
            <w:bottom w:w="0" w:type="dxa"/>
            <w:right w:w="0" w:type="dxa"/>
          </w:tblCellMar>
        </w:tblPrEx>
        <w:trPr>
          <w:cantSplit/>
        </w:trPr>
        <w:tc>
          <w:tcPr>
            <w:tcW w:w="2978" w:type="dxa"/>
            <w:vMerge/>
            <w:tcBorders>
              <w:top w:val="single" w:sz="1" w:space="0" w:color="000000"/>
              <w:left w:val="single" w:sz="1" w:space="0" w:color="000000"/>
              <w:bottom w:val="single" w:sz="1" w:space="0" w:color="000000"/>
            </w:tcBorders>
          </w:tcPr>
          <w:p w:rsidR="007B202B" w:rsidRDefault="007B202B" w:rsidP="004D6A81">
            <w:pPr>
              <w:rPr>
                <w:rFonts w:ascii="KZ Times New Roman" w:hAnsi="KZ Times New Roman"/>
              </w:rPr>
            </w:pPr>
          </w:p>
        </w:tc>
        <w:tc>
          <w:tcPr>
            <w:tcW w:w="55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w:t>
            </w:r>
          </w:p>
        </w:tc>
        <w:tc>
          <w:tcPr>
            <w:tcW w:w="716"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2</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3</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4</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5</w:t>
            </w:r>
          </w:p>
        </w:tc>
        <w:tc>
          <w:tcPr>
            <w:tcW w:w="70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6</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7</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8</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9</w:t>
            </w:r>
          </w:p>
        </w:tc>
        <w:tc>
          <w:tcPr>
            <w:tcW w:w="871" w:type="dxa"/>
            <w:tcBorders>
              <w:left w:val="single" w:sz="1" w:space="0" w:color="000000"/>
              <w:bottom w:val="single" w:sz="1" w:space="0" w:color="000000"/>
              <w:right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10</w:t>
            </w:r>
          </w:p>
        </w:tc>
      </w:tr>
      <w:tr w:rsidR="007B202B" w:rsidTr="004D6A81">
        <w:tblPrEx>
          <w:tblCellMar>
            <w:top w:w="0" w:type="dxa"/>
            <w:left w:w="0" w:type="dxa"/>
            <w:bottom w:w="0" w:type="dxa"/>
            <w:right w:w="0" w:type="dxa"/>
          </w:tblCellMar>
        </w:tblPrEx>
        <w:trPr>
          <w:cantSplit/>
          <w:trHeight w:val="416"/>
        </w:trPr>
        <w:tc>
          <w:tcPr>
            <w:tcW w:w="297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sz w:val="24"/>
                <w:lang w:val="en-US"/>
              </w:rPr>
              <w:t>U</w:t>
            </w:r>
            <w:r>
              <w:rPr>
                <w:rFonts w:ascii="KZ Times New Roman" w:hAnsi="KZ Times New Roman"/>
                <w:noProof/>
                <w:sz w:val="24"/>
              </w:rPr>
              <w:t>-кернеу [В]</w:t>
            </w:r>
          </w:p>
        </w:tc>
        <w:tc>
          <w:tcPr>
            <w:tcW w:w="567"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0,8</w:t>
            </w:r>
          </w:p>
        </w:tc>
        <w:tc>
          <w:tcPr>
            <w:tcW w:w="70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0,9</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1,2</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w:t>
            </w:r>
          </w:p>
        </w:tc>
        <w:tc>
          <w:tcPr>
            <w:tcW w:w="70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1,1</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1,5</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0,7</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0,8</w:t>
            </w:r>
          </w:p>
        </w:tc>
        <w:tc>
          <w:tcPr>
            <w:tcW w:w="871" w:type="dxa"/>
            <w:tcBorders>
              <w:left w:val="single" w:sz="1" w:space="0" w:color="000000"/>
              <w:bottom w:val="single" w:sz="1" w:space="0" w:color="000000"/>
              <w:right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1,4</w:t>
            </w:r>
          </w:p>
        </w:tc>
      </w:tr>
      <w:tr w:rsidR="007B202B" w:rsidTr="004D6A81">
        <w:tblPrEx>
          <w:tblCellMar>
            <w:top w:w="0" w:type="dxa"/>
            <w:left w:w="0" w:type="dxa"/>
            <w:bottom w:w="0" w:type="dxa"/>
            <w:right w:w="0" w:type="dxa"/>
          </w:tblCellMar>
        </w:tblPrEx>
        <w:trPr>
          <w:cantSplit/>
          <w:trHeight w:val="355"/>
        </w:trPr>
        <w:tc>
          <w:tcPr>
            <w:tcW w:w="297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sz w:val="24"/>
                <w:lang w:val="en-US"/>
              </w:rPr>
              <w:t xml:space="preserve">R- </w:t>
            </w:r>
            <w:r>
              <w:rPr>
                <w:rFonts w:ascii="KZ Times New Roman" w:hAnsi="KZ Times New Roman"/>
                <w:noProof/>
                <w:sz w:val="24"/>
              </w:rPr>
              <w:t>кедергі [Ом]</w:t>
            </w:r>
          </w:p>
        </w:tc>
        <w:tc>
          <w:tcPr>
            <w:tcW w:w="567"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5</w:t>
            </w:r>
          </w:p>
        </w:tc>
        <w:tc>
          <w:tcPr>
            <w:tcW w:w="70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6</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4</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6</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5</w:t>
            </w:r>
          </w:p>
        </w:tc>
        <w:tc>
          <w:tcPr>
            <w:tcW w:w="70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4</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7</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4</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6</w:t>
            </w:r>
          </w:p>
        </w:tc>
        <w:tc>
          <w:tcPr>
            <w:tcW w:w="871" w:type="dxa"/>
            <w:tcBorders>
              <w:left w:val="single" w:sz="1" w:space="0" w:color="000000"/>
              <w:bottom w:val="single" w:sz="1" w:space="0" w:color="000000"/>
              <w:right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7</w:t>
            </w:r>
          </w:p>
        </w:tc>
      </w:tr>
      <w:tr w:rsidR="007B202B" w:rsidTr="004D6A81">
        <w:tblPrEx>
          <w:tblCellMar>
            <w:top w:w="0" w:type="dxa"/>
            <w:left w:w="0" w:type="dxa"/>
            <w:bottom w:w="0" w:type="dxa"/>
            <w:right w:w="0" w:type="dxa"/>
          </w:tblCellMar>
        </w:tblPrEx>
        <w:trPr>
          <w:cantSplit/>
          <w:trHeight w:val="416"/>
        </w:trPr>
        <w:tc>
          <w:tcPr>
            <w:tcW w:w="297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vertAlign w:val="subscript"/>
                <w:lang w:val="ru-MO"/>
              </w:rPr>
            </w:pPr>
            <w:r>
              <w:rPr>
                <w:rFonts w:ascii="KZ Times New Roman" w:hAnsi="KZ Times New Roman"/>
                <w:noProof/>
                <w:sz w:val="24"/>
              </w:rPr>
              <w:t xml:space="preserve">Дөлдік класы </w:t>
            </w:r>
            <w:r>
              <w:rPr>
                <w:rFonts w:ascii="KZ Times New Roman" w:hAnsi="KZ Times New Roman"/>
                <w:sz w:val="24"/>
                <w:lang w:val="el-GR"/>
              </w:rPr>
              <w:t>δ</w:t>
            </w:r>
            <w:proofErr w:type="spellStart"/>
            <w:r>
              <w:rPr>
                <w:rFonts w:ascii="KZ Times New Roman" w:hAnsi="KZ Times New Roman"/>
                <w:sz w:val="24"/>
                <w:vertAlign w:val="subscript"/>
                <w:lang w:val="ru-MO"/>
              </w:rPr>
              <w:t>к.т</w:t>
            </w:r>
            <w:proofErr w:type="spellEnd"/>
            <w:r>
              <w:rPr>
                <w:rFonts w:ascii="KZ Times New Roman" w:hAnsi="KZ Times New Roman"/>
                <w:sz w:val="24"/>
                <w:vertAlign w:val="subscript"/>
                <w:lang w:val="ru-MO"/>
              </w:rPr>
              <w:t>.</w:t>
            </w:r>
          </w:p>
        </w:tc>
        <w:tc>
          <w:tcPr>
            <w:tcW w:w="567"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0,5</w:t>
            </w:r>
          </w:p>
        </w:tc>
        <w:tc>
          <w:tcPr>
            <w:tcW w:w="70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0,5</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0,5</w:t>
            </w:r>
          </w:p>
        </w:tc>
        <w:tc>
          <w:tcPr>
            <w:tcW w:w="70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1,5</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1,5</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0,5</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1,5</w:t>
            </w:r>
          </w:p>
        </w:tc>
        <w:tc>
          <w:tcPr>
            <w:tcW w:w="871" w:type="dxa"/>
            <w:tcBorders>
              <w:left w:val="single" w:sz="1" w:space="0" w:color="000000"/>
              <w:bottom w:val="single" w:sz="1" w:space="0" w:color="000000"/>
              <w:right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w:t>
            </w:r>
          </w:p>
        </w:tc>
      </w:tr>
      <w:tr w:rsidR="007B202B" w:rsidTr="004D6A81">
        <w:tblPrEx>
          <w:tblCellMar>
            <w:top w:w="0" w:type="dxa"/>
            <w:left w:w="0" w:type="dxa"/>
            <w:bottom w:w="0" w:type="dxa"/>
            <w:right w:w="0" w:type="dxa"/>
          </w:tblCellMar>
        </w:tblPrEx>
        <w:trPr>
          <w:cantSplit/>
          <w:trHeight w:val="423"/>
        </w:trPr>
        <w:tc>
          <w:tcPr>
            <w:tcW w:w="297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U</w:t>
            </w:r>
            <w:r>
              <w:rPr>
                <w:rFonts w:ascii="KZ Times New Roman" w:hAnsi="KZ Times New Roman"/>
                <w:noProof/>
                <w:sz w:val="24"/>
                <w:vertAlign w:val="subscript"/>
              </w:rPr>
              <w:t>n</w:t>
            </w:r>
            <w:r>
              <w:rPr>
                <w:rFonts w:ascii="KZ Times New Roman" w:hAnsi="KZ Times New Roman"/>
                <w:noProof/>
                <w:sz w:val="24"/>
              </w:rPr>
              <w:t>-өлшеу шегі [В]</w:t>
            </w:r>
          </w:p>
        </w:tc>
        <w:tc>
          <w:tcPr>
            <w:tcW w:w="567"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1,5</w:t>
            </w:r>
          </w:p>
        </w:tc>
        <w:tc>
          <w:tcPr>
            <w:tcW w:w="70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2</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2</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2,5</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2</w:t>
            </w:r>
          </w:p>
        </w:tc>
        <w:tc>
          <w:tcPr>
            <w:tcW w:w="70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2,5</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3</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1,5</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2</w:t>
            </w:r>
          </w:p>
        </w:tc>
        <w:tc>
          <w:tcPr>
            <w:tcW w:w="871" w:type="dxa"/>
            <w:tcBorders>
              <w:left w:val="single" w:sz="1" w:space="0" w:color="000000"/>
              <w:bottom w:val="single" w:sz="1" w:space="0" w:color="000000"/>
              <w:right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3</w:t>
            </w:r>
          </w:p>
        </w:tc>
      </w:tr>
      <w:tr w:rsidR="007B202B" w:rsidTr="004D6A81">
        <w:tblPrEx>
          <w:tblCellMar>
            <w:top w:w="0" w:type="dxa"/>
            <w:left w:w="0" w:type="dxa"/>
            <w:bottom w:w="0" w:type="dxa"/>
            <w:right w:w="0" w:type="dxa"/>
          </w:tblCellMar>
        </w:tblPrEx>
        <w:trPr>
          <w:cantSplit/>
          <w:trHeight w:val="443"/>
        </w:trPr>
        <w:tc>
          <w:tcPr>
            <w:tcW w:w="297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proofErr w:type="spellStart"/>
            <w:r>
              <w:rPr>
                <w:rFonts w:ascii="KZ Times New Roman" w:hAnsi="KZ Times New Roman"/>
                <w:sz w:val="24"/>
                <w:lang w:val="en-US"/>
              </w:rPr>
              <w:t>Rv</w:t>
            </w:r>
            <w:proofErr w:type="spellEnd"/>
            <w:r>
              <w:rPr>
                <w:rFonts w:ascii="KZ Times New Roman" w:hAnsi="KZ Times New Roman"/>
                <w:noProof/>
                <w:sz w:val="24"/>
              </w:rPr>
              <w:t>-ішкі кедергі [Ом]</w:t>
            </w:r>
          </w:p>
        </w:tc>
        <w:tc>
          <w:tcPr>
            <w:tcW w:w="567"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900</w:t>
            </w:r>
          </w:p>
        </w:tc>
        <w:tc>
          <w:tcPr>
            <w:tcW w:w="70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1000</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800</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1200</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1000</w:t>
            </w:r>
          </w:p>
        </w:tc>
        <w:tc>
          <w:tcPr>
            <w:tcW w:w="70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1200</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1500</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800</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1000</w:t>
            </w:r>
          </w:p>
        </w:tc>
        <w:tc>
          <w:tcPr>
            <w:tcW w:w="871" w:type="dxa"/>
            <w:tcBorders>
              <w:left w:val="single" w:sz="1" w:space="0" w:color="000000"/>
              <w:bottom w:val="single" w:sz="1" w:space="0" w:color="000000"/>
              <w:right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1300</w:t>
            </w:r>
          </w:p>
        </w:tc>
      </w:tr>
      <w:tr w:rsidR="007B202B" w:rsidTr="004D6A81">
        <w:tblPrEx>
          <w:tblCellMar>
            <w:top w:w="0" w:type="dxa"/>
            <w:left w:w="0" w:type="dxa"/>
            <w:bottom w:w="0" w:type="dxa"/>
            <w:right w:w="0" w:type="dxa"/>
          </w:tblCellMar>
        </w:tblPrEx>
        <w:trPr>
          <w:cantSplit/>
        </w:trPr>
        <w:tc>
          <w:tcPr>
            <w:tcW w:w="10086" w:type="dxa"/>
            <w:gridSpan w:val="12"/>
            <w:tcBorders>
              <w:left w:val="single" w:sz="1" w:space="0" w:color="000000"/>
              <w:bottom w:val="single" w:sz="1" w:space="0" w:color="000000"/>
              <w:right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p>
        </w:tc>
      </w:tr>
      <w:tr w:rsidR="007B202B" w:rsidTr="004D6A81">
        <w:tblPrEx>
          <w:tblCellMar>
            <w:top w:w="0" w:type="dxa"/>
            <w:left w:w="0" w:type="dxa"/>
            <w:bottom w:w="0" w:type="dxa"/>
            <w:right w:w="0" w:type="dxa"/>
          </w:tblCellMar>
        </w:tblPrEx>
        <w:trPr>
          <w:cantSplit/>
          <w:trHeight w:val="268"/>
        </w:trPr>
        <w:tc>
          <w:tcPr>
            <w:tcW w:w="2978" w:type="dxa"/>
            <w:tcBorders>
              <w:left w:val="single" w:sz="1" w:space="0" w:color="000000"/>
              <w:bottom w:val="single" w:sz="1" w:space="0" w:color="000000"/>
            </w:tcBorders>
            <w:vAlign w:val="bottom"/>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Белгіленуі</w:t>
            </w:r>
          </w:p>
        </w:tc>
        <w:tc>
          <w:tcPr>
            <w:tcW w:w="567" w:type="dxa"/>
            <w:gridSpan w:val="2"/>
            <w:tcBorders>
              <w:left w:val="single" w:sz="1" w:space="0" w:color="000000"/>
              <w:bottom w:val="single" w:sz="1" w:space="0" w:color="000000"/>
            </w:tcBorders>
            <w:vAlign w:val="bottom"/>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11</w:t>
            </w:r>
          </w:p>
        </w:tc>
        <w:tc>
          <w:tcPr>
            <w:tcW w:w="708" w:type="dxa"/>
            <w:tcBorders>
              <w:left w:val="single" w:sz="1" w:space="0" w:color="000000"/>
              <w:bottom w:val="single" w:sz="1" w:space="0" w:color="000000"/>
            </w:tcBorders>
            <w:vAlign w:val="bottom"/>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12</w:t>
            </w:r>
          </w:p>
        </w:tc>
        <w:tc>
          <w:tcPr>
            <w:tcW w:w="709" w:type="dxa"/>
            <w:tcBorders>
              <w:left w:val="single" w:sz="1" w:space="0" w:color="000000"/>
              <w:bottom w:val="single" w:sz="1" w:space="0" w:color="000000"/>
            </w:tcBorders>
            <w:vAlign w:val="bottom"/>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13</w:t>
            </w:r>
          </w:p>
        </w:tc>
        <w:tc>
          <w:tcPr>
            <w:tcW w:w="709" w:type="dxa"/>
            <w:tcBorders>
              <w:left w:val="single" w:sz="1" w:space="0" w:color="000000"/>
              <w:bottom w:val="single" w:sz="1" w:space="0" w:color="000000"/>
            </w:tcBorders>
            <w:vAlign w:val="bottom"/>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14</w:t>
            </w:r>
          </w:p>
        </w:tc>
        <w:tc>
          <w:tcPr>
            <w:tcW w:w="709" w:type="dxa"/>
            <w:tcBorders>
              <w:left w:val="single" w:sz="1" w:space="0" w:color="000000"/>
              <w:bottom w:val="single" w:sz="1" w:space="0" w:color="000000"/>
            </w:tcBorders>
            <w:vAlign w:val="bottom"/>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15</w:t>
            </w:r>
          </w:p>
        </w:tc>
        <w:tc>
          <w:tcPr>
            <w:tcW w:w="708" w:type="dxa"/>
            <w:tcBorders>
              <w:left w:val="single" w:sz="1" w:space="0" w:color="000000"/>
              <w:bottom w:val="single" w:sz="1" w:space="0" w:color="000000"/>
            </w:tcBorders>
            <w:vAlign w:val="bottom"/>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16</w:t>
            </w:r>
          </w:p>
        </w:tc>
        <w:tc>
          <w:tcPr>
            <w:tcW w:w="709" w:type="dxa"/>
            <w:tcBorders>
              <w:left w:val="single" w:sz="1" w:space="0" w:color="000000"/>
              <w:bottom w:val="single" w:sz="1" w:space="0" w:color="000000"/>
            </w:tcBorders>
            <w:vAlign w:val="bottom"/>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17</w:t>
            </w:r>
          </w:p>
        </w:tc>
        <w:tc>
          <w:tcPr>
            <w:tcW w:w="709" w:type="dxa"/>
            <w:tcBorders>
              <w:left w:val="single" w:sz="1" w:space="0" w:color="000000"/>
              <w:bottom w:val="single" w:sz="1" w:space="0" w:color="000000"/>
            </w:tcBorders>
            <w:vAlign w:val="bottom"/>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18</w:t>
            </w:r>
          </w:p>
        </w:tc>
        <w:tc>
          <w:tcPr>
            <w:tcW w:w="709" w:type="dxa"/>
            <w:tcBorders>
              <w:left w:val="single" w:sz="1" w:space="0" w:color="000000"/>
              <w:bottom w:val="single" w:sz="1" w:space="0" w:color="000000"/>
            </w:tcBorders>
            <w:vAlign w:val="bottom"/>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19</w:t>
            </w:r>
          </w:p>
        </w:tc>
        <w:tc>
          <w:tcPr>
            <w:tcW w:w="871" w:type="dxa"/>
            <w:tcBorders>
              <w:left w:val="single" w:sz="1" w:space="0" w:color="000000"/>
              <w:bottom w:val="single" w:sz="1" w:space="0" w:color="000000"/>
              <w:right w:val="single" w:sz="1" w:space="0" w:color="000000"/>
            </w:tcBorders>
            <w:vAlign w:val="bottom"/>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20</w:t>
            </w:r>
          </w:p>
        </w:tc>
      </w:tr>
      <w:tr w:rsidR="007B202B" w:rsidTr="004D6A81">
        <w:tblPrEx>
          <w:tblCellMar>
            <w:top w:w="0" w:type="dxa"/>
            <w:left w:w="0" w:type="dxa"/>
            <w:bottom w:w="0" w:type="dxa"/>
            <w:right w:w="0" w:type="dxa"/>
          </w:tblCellMar>
        </w:tblPrEx>
        <w:trPr>
          <w:cantSplit/>
          <w:trHeight w:val="348"/>
        </w:trPr>
        <w:tc>
          <w:tcPr>
            <w:tcW w:w="297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sz w:val="24"/>
                <w:lang w:val="en-US"/>
              </w:rPr>
              <w:t>U</w:t>
            </w:r>
            <w:r>
              <w:rPr>
                <w:rFonts w:ascii="KZ Times New Roman" w:hAnsi="KZ Times New Roman"/>
                <w:noProof/>
                <w:sz w:val="24"/>
              </w:rPr>
              <w:t>-кернеу [В]</w:t>
            </w:r>
          </w:p>
        </w:tc>
        <w:tc>
          <w:tcPr>
            <w:tcW w:w="567"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0,9</w:t>
            </w:r>
          </w:p>
        </w:tc>
        <w:tc>
          <w:tcPr>
            <w:tcW w:w="70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2</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2</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3</w:t>
            </w:r>
          </w:p>
        </w:tc>
        <w:tc>
          <w:tcPr>
            <w:tcW w:w="70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2,2</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1,8</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1,6</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1,7</w:t>
            </w:r>
          </w:p>
        </w:tc>
        <w:tc>
          <w:tcPr>
            <w:tcW w:w="871" w:type="dxa"/>
            <w:tcBorders>
              <w:left w:val="single" w:sz="1" w:space="0" w:color="000000"/>
              <w:bottom w:val="single" w:sz="1" w:space="0" w:color="000000"/>
              <w:right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1,4</w:t>
            </w:r>
          </w:p>
        </w:tc>
      </w:tr>
      <w:tr w:rsidR="007B202B" w:rsidTr="004D6A81">
        <w:tblPrEx>
          <w:tblCellMar>
            <w:top w:w="0" w:type="dxa"/>
            <w:left w:w="0" w:type="dxa"/>
            <w:bottom w:w="0" w:type="dxa"/>
            <w:right w:w="0" w:type="dxa"/>
          </w:tblCellMar>
        </w:tblPrEx>
        <w:trPr>
          <w:cantSplit/>
          <w:trHeight w:val="330"/>
        </w:trPr>
        <w:tc>
          <w:tcPr>
            <w:tcW w:w="297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sz w:val="24"/>
                <w:lang w:val="en-US"/>
              </w:rPr>
              <w:t xml:space="preserve">R- </w:t>
            </w:r>
            <w:r>
              <w:rPr>
                <w:rFonts w:ascii="KZ Times New Roman" w:hAnsi="KZ Times New Roman"/>
                <w:noProof/>
                <w:sz w:val="24"/>
              </w:rPr>
              <w:t>кедергі [Ом]</w:t>
            </w:r>
          </w:p>
        </w:tc>
        <w:tc>
          <w:tcPr>
            <w:tcW w:w="567"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4</w:t>
            </w:r>
          </w:p>
        </w:tc>
        <w:tc>
          <w:tcPr>
            <w:tcW w:w="70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6</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8</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6</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7</w:t>
            </w:r>
          </w:p>
        </w:tc>
        <w:tc>
          <w:tcPr>
            <w:tcW w:w="70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4</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3</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4</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3</w:t>
            </w:r>
          </w:p>
        </w:tc>
        <w:tc>
          <w:tcPr>
            <w:tcW w:w="871" w:type="dxa"/>
            <w:tcBorders>
              <w:left w:val="single" w:sz="1" w:space="0" w:color="000000"/>
              <w:bottom w:val="single" w:sz="1" w:space="0" w:color="000000"/>
              <w:right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2</w:t>
            </w:r>
          </w:p>
        </w:tc>
      </w:tr>
      <w:tr w:rsidR="007B202B" w:rsidTr="004D6A81">
        <w:tblPrEx>
          <w:tblCellMar>
            <w:top w:w="0" w:type="dxa"/>
            <w:left w:w="0" w:type="dxa"/>
            <w:bottom w:w="0" w:type="dxa"/>
            <w:right w:w="0" w:type="dxa"/>
          </w:tblCellMar>
        </w:tblPrEx>
        <w:trPr>
          <w:cantSplit/>
          <w:trHeight w:val="341"/>
        </w:trPr>
        <w:tc>
          <w:tcPr>
            <w:tcW w:w="297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vertAlign w:val="subscript"/>
                <w:lang w:val="ru-MO"/>
              </w:rPr>
            </w:pPr>
            <w:r>
              <w:rPr>
                <w:rFonts w:ascii="KZ Times New Roman" w:hAnsi="KZ Times New Roman"/>
                <w:noProof/>
                <w:sz w:val="24"/>
              </w:rPr>
              <w:t xml:space="preserve">Дөлдік класы </w:t>
            </w:r>
            <w:r>
              <w:rPr>
                <w:rFonts w:ascii="KZ Times New Roman" w:hAnsi="KZ Times New Roman"/>
                <w:sz w:val="24"/>
                <w:lang w:val="el-GR"/>
              </w:rPr>
              <w:t>δ</w:t>
            </w:r>
            <w:proofErr w:type="spellStart"/>
            <w:r>
              <w:rPr>
                <w:rFonts w:ascii="KZ Times New Roman" w:hAnsi="KZ Times New Roman"/>
                <w:sz w:val="24"/>
                <w:vertAlign w:val="subscript"/>
                <w:lang w:val="ru-MO"/>
              </w:rPr>
              <w:t>к.т</w:t>
            </w:r>
            <w:proofErr w:type="spellEnd"/>
            <w:r>
              <w:rPr>
                <w:rFonts w:ascii="KZ Times New Roman" w:hAnsi="KZ Times New Roman"/>
                <w:sz w:val="24"/>
                <w:vertAlign w:val="subscript"/>
                <w:lang w:val="ru-MO"/>
              </w:rPr>
              <w:t>.</w:t>
            </w:r>
          </w:p>
        </w:tc>
        <w:tc>
          <w:tcPr>
            <w:tcW w:w="567"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0,5</w:t>
            </w:r>
          </w:p>
        </w:tc>
        <w:tc>
          <w:tcPr>
            <w:tcW w:w="70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0,5</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1,5</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1,5</w:t>
            </w:r>
          </w:p>
        </w:tc>
        <w:tc>
          <w:tcPr>
            <w:tcW w:w="70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0,5</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1,5</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0,5</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2</w:t>
            </w:r>
          </w:p>
        </w:tc>
        <w:tc>
          <w:tcPr>
            <w:tcW w:w="871" w:type="dxa"/>
            <w:tcBorders>
              <w:left w:val="single" w:sz="1" w:space="0" w:color="000000"/>
              <w:bottom w:val="single" w:sz="1" w:space="0" w:color="000000"/>
              <w:right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1,5</w:t>
            </w:r>
          </w:p>
        </w:tc>
      </w:tr>
      <w:tr w:rsidR="007B202B" w:rsidTr="004D6A81">
        <w:tblPrEx>
          <w:tblCellMar>
            <w:top w:w="0" w:type="dxa"/>
            <w:left w:w="0" w:type="dxa"/>
            <w:bottom w:w="0" w:type="dxa"/>
            <w:right w:w="0" w:type="dxa"/>
          </w:tblCellMar>
        </w:tblPrEx>
        <w:trPr>
          <w:cantSplit/>
          <w:trHeight w:val="336"/>
        </w:trPr>
        <w:tc>
          <w:tcPr>
            <w:tcW w:w="297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U</w:t>
            </w:r>
            <w:r>
              <w:rPr>
                <w:rFonts w:ascii="KZ Times New Roman" w:hAnsi="KZ Times New Roman"/>
                <w:noProof/>
                <w:sz w:val="24"/>
                <w:vertAlign w:val="subscript"/>
              </w:rPr>
              <w:t>n</w:t>
            </w:r>
            <w:r>
              <w:rPr>
                <w:rFonts w:ascii="KZ Times New Roman" w:hAnsi="KZ Times New Roman"/>
                <w:noProof/>
                <w:sz w:val="24"/>
              </w:rPr>
              <w:t xml:space="preserve"> -өлшеу шегі [В]</w:t>
            </w:r>
          </w:p>
        </w:tc>
        <w:tc>
          <w:tcPr>
            <w:tcW w:w="567"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3</w:t>
            </w:r>
          </w:p>
        </w:tc>
        <w:tc>
          <w:tcPr>
            <w:tcW w:w="70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2</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4</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4</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5</w:t>
            </w:r>
          </w:p>
        </w:tc>
        <w:tc>
          <w:tcPr>
            <w:tcW w:w="70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3</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5</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3</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5</w:t>
            </w:r>
          </w:p>
        </w:tc>
        <w:tc>
          <w:tcPr>
            <w:tcW w:w="871" w:type="dxa"/>
            <w:tcBorders>
              <w:left w:val="single" w:sz="1" w:space="0" w:color="000000"/>
              <w:bottom w:val="single" w:sz="1" w:space="0" w:color="000000"/>
              <w:right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4</w:t>
            </w:r>
          </w:p>
        </w:tc>
      </w:tr>
      <w:tr w:rsidR="007B202B" w:rsidTr="004D6A81">
        <w:tblPrEx>
          <w:tblCellMar>
            <w:top w:w="0" w:type="dxa"/>
            <w:left w:w="0" w:type="dxa"/>
            <w:bottom w:w="0" w:type="dxa"/>
            <w:right w:w="0" w:type="dxa"/>
          </w:tblCellMar>
        </w:tblPrEx>
        <w:trPr>
          <w:cantSplit/>
        </w:trPr>
        <w:tc>
          <w:tcPr>
            <w:tcW w:w="297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sz w:val="24"/>
              </w:rPr>
            </w:pPr>
            <w:proofErr w:type="spellStart"/>
            <w:r>
              <w:rPr>
                <w:rFonts w:ascii="KZ Times New Roman" w:hAnsi="KZ Times New Roman"/>
                <w:sz w:val="24"/>
                <w:lang w:val="en-US"/>
              </w:rPr>
              <w:t>Rv</w:t>
            </w:r>
            <w:proofErr w:type="spellEnd"/>
            <w:r>
              <w:rPr>
                <w:rFonts w:ascii="KZ Times New Roman" w:hAnsi="KZ Times New Roman"/>
                <w:noProof/>
                <w:sz w:val="24"/>
              </w:rPr>
              <w:t>-ішкі кедергі [Ом]</w:t>
            </w:r>
            <w:r>
              <w:rPr>
                <w:rFonts w:ascii="KZ Times New Roman" w:hAnsi="KZ Times New Roman"/>
                <w:sz w:val="24"/>
              </w:rPr>
              <w:t xml:space="preserve">  </w:t>
            </w:r>
          </w:p>
        </w:tc>
        <w:tc>
          <w:tcPr>
            <w:tcW w:w="567" w:type="dxa"/>
            <w:gridSpan w:val="2"/>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700</w:t>
            </w:r>
          </w:p>
        </w:tc>
        <w:tc>
          <w:tcPr>
            <w:tcW w:w="708"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1000</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center"/>
              <w:rPr>
                <w:rFonts w:ascii="KZ Times New Roman" w:hAnsi="KZ Times New Roman"/>
                <w:noProof/>
                <w:sz w:val="24"/>
              </w:rPr>
            </w:pPr>
            <w:r>
              <w:rPr>
                <w:rFonts w:ascii="KZ Times New Roman" w:hAnsi="KZ Times New Roman"/>
                <w:noProof/>
                <w:sz w:val="24"/>
              </w:rPr>
              <w:t>1500</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sz w:val="24"/>
              </w:rPr>
              <w:t>1200</w:t>
            </w:r>
            <w:r>
              <w:rPr>
                <w:rFonts w:ascii="KZ Times New Roman" w:hAnsi="KZ Times New Roman"/>
                <w:sz w:val="24"/>
              </w:rPr>
              <w:t xml:space="preserve"> </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sz w:val="24"/>
              </w:rPr>
              <w:t>1500</w:t>
            </w:r>
            <w:r>
              <w:rPr>
                <w:rFonts w:ascii="KZ Times New Roman" w:hAnsi="KZ Times New Roman"/>
                <w:sz w:val="24"/>
              </w:rPr>
              <w:t xml:space="preserve"> </w:t>
            </w:r>
          </w:p>
        </w:tc>
        <w:tc>
          <w:tcPr>
            <w:tcW w:w="708" w:type="dxa"/>
            <w:tcBorders>
              <w:left w:val="single" w:sz="1" w:space="0" w:color="000000"/>
              <w:bottom w:val="single" w:sz="1" w:space="0" w:color="000000"/>
            </w:tcBorders>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sz w:val="24"/>
              </w:rPr>
              <w:t>1000</w:t>
            </w:r>
            <w:r>
              <w:rPr>
                <w:rFonts w:ascii="KZ Times New Roman" w:hAnsi="KZ Times New Roman"/>
                <w:sz w:val="24"/>
              </w:rPr>
              <w:t xml:space="preserve"> </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sz w:val="24"/>
              </w:rPr>
              <w:t>1200</w:t>
            </w:r>
            <w:r>
              <w:rPr>
                <w:rFonts w:ascii="KZ Times New Roman" w:hAnsi="KZ Times New Roman"/>
                <w:sz w:val="24"/>
              </w:rPr>
              <w:t xml:space="preserve"> </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sz w:val="24"/>
              </w:rPr>
              <w:t>1100</w:t>
            </w:r>
            <w:r>
              <w:rPr>
                <w:rFonts w:ascii="KZ Times New Roman" w:hAnsi="KZ Times New Roman"/>
                <w:sz w:val="24"/>
              </w:rPr>
              <w:t xml:space="preserve"> </w:t>
            </w:r>
          </w:p>
        </w:tc>
        <w:tc>
          <w:tcPr>
            <w:tcW w:w="709" w:type="dxa"/>
            <w:tcBorders>
              <w:left w:val="single" w:sz="1" w:space="0" w:color="000000"/>
              <w:bottom w:val="single" w:sz="1" w:space="0" w:color="000000"/>
            </w:tcBorders>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sz w:val="24"/>
              </w:rPr>
              <w:t>1500</w:t>
            </w:r>
            <w:r>
              <w:rPr>
                <w:rFonts w:ascii="KZ Times New Roman" w:hAnsi="KZ Times New Roman"/>
                <w:sz w:val="24"/>
              </w:rPr>
              <w:t xml:space="preserve"> </w:t>
            </w:r>
          </w:p>
        </w:tc>
        <w:tc>
          <w:tcPr>
            <w:tcW w:w="871" w:type="dxa"/>
            <w:tcBorders>
              <w:left w:val="single" w:sz="1" w:space="0" w:color="000000"/>
              <w:bottom w:val="single" w:sz="1" w:space="0" w:color="000000"/>
              <w:right w:val="single" w:sz="1" w:space="0" w:color="000000"/>
            </w:tcBorders>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sz w:val="24"/>
              </w:rPr>
              <w:t>900</w:t>
            </w:r>
            <w:r>
              <w:rPr>
                <w:rFonts w:ascii="KZ Times New Roman" w:hAnsi="KZ Times New Roman"/>
                <w:sz w:val="24"/>
              </w:rPr>
              <w:t xml:space="preserve"> </w:t>
            </w:r>
          </w:p>
        </w:tc>
      </w:tr>
    </w:tbl>
    <w:p w:rsidR="007B202B" w:rsidRDefault="007B202B" w:rsidP="007B202B">
      <w:pPr>
        <w:shd w:val="clear" w:color="auto" w:fill="FFFFFF"/>
        <w:autoSpaceDE w:val="0"/>
        <w:jc w:val="center"/>
        <w:rPr>
          <w:rFonts w:ascii="KZ Times New Roman" w:hAnsi="KZ Times New Roman"/>
          <w:noProof/>
          <w:color w:val="000000"/>
          <w:sz w:val="28"/>
        </w:rPr>
      </w:pPr>
    </w:p>
    <w:p w:rsidR="007B202B" w:rsidRDefault="007B202B" w:rsidP="007B202B">
      <w:pPr>
        <w:shd w:val="clear" w:color="auto" w:fill="FFFFFF"/>
        <w:autoSpaceDE w:val="0"/>
        <w:jc w:val="center"/>
        <w:rPr>
          <w:rFonts w:ascii="KZ Times New Roman" w:hAnsi="KZ Times New Roman"/>
          <w:noProof/>
          <w:color w:val="000000"/>
          <w:sz w:val="28"/>
        </w:rPr>
      </w:pPr>
    </w:p>
    <w:p w:rsidR="007B202B" w:rsidRDefault="007B202B" w:rsidP="007B202B">
      <w:pPr>
        <w:shd w:val="clear" w:color="auto" w:fill="FFFFFF"/>
        <w:autoSpaceDE w:val="0"/>
        <w:jc w:val="center"/>
        <w:rPr>
          <w:rFonts w:ascii="KZ Times New Roman" w:hAnsi="KZ Times New Roman"/>
          <w:noProof/>
          <w:color w:val="000000"/>
          <w:sz w:val="28"/>
        </w:rPr>
      </w:pPr>
    </w:p>
    <w:p w:rsidR="007B202B" w:rsidRDefault="007B202B" w:rsidP="007B202B">
      <w:pPr>
        <w:shd w:val="clear" w:color="auto" w:fill="FFFFFF"/>
        <w:autoSpaceDE w:val="0"/>
        <w:jc w:val="center"/>
        <w:rPr>
          <w:rFonts w:ascii="KZ Times New Roman" w:hAnsi="KZ Times New Roman"/>
          <w:noProof/>
          <w:color w:val="000000"/>
          <w:sz w:val="28"/>
        </w:rPr>
      </w:pP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color w:val="000000"/>
          <w:sz w:val="28"/>
        </w:rPr>
        <w:t>Практикалық сабақ № 3</w:t>
      </w:r>
    </w:p>
    <w:p w:rsidR="007B202B" w:rsidRDefault="007B202B" w:rsidP="007B202B">
      <w:pPr>
        <w:shd w:val="clear" w:color="auto" w:fill="FFFFFF"/>
        <w:autoSpaceDE w:val="0"/>
        <w:jc w:val="center"/>
        <w:rPr>
          <w:rFonts w:ascii="KZ Times New Roman" w:hAnsi="KZ Times New Roman"/>
          <w:i/>
          <w:noProof/>
          <w:color w:val="000000"/>
          <w:sz w:val="28"/>
        </w:rPr>
      </w:pPr>
    </w:p>
    <w:p w:rsidR="007B202B" w:rsidRDefault="007B202B" w:rsidP="007B202B">
      <w:pPr>
        <w:shd w:val="clear" w:color="auto" w:fill="FFFFFF"/>
        <w:autoSpaceDE w:val="0"/>
        <w:jc w:val="center"/>
        <w:rPr>
          <w:rFonts w:ascii="KZ Times New Roman" w:hAnsi="KZ Times New Roman"/>
          <w:i/>
          <w:noProof/>
          <w:color w:val="000000"/>
          <w:sz w:val="28"/>
        </w:rPr>
      </w:pPr>
      <w:r>
        <w:rPr>
          <w:rFonts w:ascii="KZ Times New Roman" w:hAnsi="KZ Times New Roman"/>
          <w:i/>
          <w:noProof/>
          <w:color w:val="000000"/>
          <w:sz w:val="28"/>
        </w:rPr>
        <w:t>Өлшеу қорытындысын өңдеу</w:t>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ab/>
        <w:t>Мүндағы қателіктің шегі 0,5 % . ЪІқтимал сенімділігі 0,99 тең болса, бір ретті өлшеудің бесінші интервалы үшін орташа арифметикалық мәні қандай болады. Ықтимал сенімділігі 0,95 тең болса бір ретті өлшеу кезіндегі қателік қандай болады. Ықтимал сенімділіктегі орташа арифметикалық қателік 0,999-дан 1 % жоғарламауы үшін неше рет өлшеу жүргізу қажет.</w:t>
      </w:r>
    </w:p>
    <w:p w:rsidR="007B202B" w:rsidRDefault="007B202B" w:rsidP="007B202B">
      <w:pPr>
        <w:shd w:val="clear" w:color="auto" w:fill="FFFFFF"/>
        <w:autoSpaceDE w:val="0"/>
        <w:jc w:val="center"/>
        <w:rPr>
          <w:rFonts w:ascii="KZ Times New Roman" w:hAnsi="KZ Times New Roman"/>
          <w:i/>
          <w:noProof/>
          <w:color w:val="000000"/>
          <w:sz w:val="28"/>
        </w:rPr>
      </w:pPr>
    </w:p>
    <w:p w:rsidR="007B202B" w:rsidRDefault="007B202B" w:rsidP="007B202B">
      <w:pPr>
        <w:numPr>
          <w:ilvl w:val="0"/>
          <w:numId w:val="3"/>
        </w:num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Өлшенетін шаманың қорытынды шамадан ауытқуын</w:t>
      </w:r>
    </w:p>
    <w:p w:rsidR="007B202B" w:rsidRDefault="007B202B" w:rsidP="007B202B">
      <w:pPr>
        <w:shd w:val="clear" w:color="auto" w:fill="FFFFFF"/>
        <w:autoSpaceDE w:val="0"/>
        <w:jc w:val="center"/>
        <w:rPr>
          <w:rFonts w:ascii="KZ Times New Roman" w:hAnsi="KZ Times New Roman"/>
          <w:i/>
          <w:noProof/>
          <w:color w:val="000000"/>
          <w:sz w:val="28"/>
        </w:rPr>
      </w:pPr>
      <w:r>
        <w:rPr>
          <w:rFonts w:ascii="KZ Times New Roman" w:hAnsi="KZ Times New Roman"/>
          <w:i/>
          <w:noProof/>
          <w:color w:val="000000"/>
          <w:sz w:val="28"/>
        </w:rPr>
        <w:t>v=X</w:t>
      </w:r>
      <w:r>
        <w:rPr>
          <w:rFonts w:ascii="KZ Times New Roman" w:hAnsi="KZ Times New Roman"/>
          <w:i/>
          <w:noProof/>
          <w:color w:val="000000"/>
          <w:sz w:val="28"/>
          <w:vertAlign w:val="subscript"/>
        </w:rPr>
        <w:t>i</w:t>
      </w:r>
      <w:r>
        <w:rPr>
          <w:rFonts w:ascii="KZ Times New Roman" w:hAnsi="KZ Times New Roman"/>
          <w:i/>
          <w:noProof/>
          <w:color w:val="000000"/>
          <w:sz w:val="28"/>
        </w:rPr>
        <w:t xml:space="preserve"> -</w:t>
      </w:r>
      <w:r>
        <w:rPr>
          <w:rFonts w:ascii="KZ Times New Roman" w:hAnsi="KZ Times New Roman"/>
          <w:i/>
          <w:noProof/>
          <w:color w:val="000000"/>
          <w:sz w:val="28"/>
        </w:rPr>
        <w:t xml:space="preserve">X     </w:t>
      </w:r>
    </w:p>
    <w:p w:rsidR="007B202B" w:rsidRDefault="007B202B" w:rsidP="007B202B">
      <w:pPr>
        <w:shd w:val="clear" w:color="auto" w:fill="FFFFFF"/>
        <w:autoSpaceDE w:val="0"/>
        <w:rPr>
          <w:rFonts w:ascii="KZ Times New Roman" w:hAnsi="KZ Times New Roman"/>
          <w:noProof/>
          <w:color w:val="000000"/>
          <w:sz w:val="28"/>
        </w:rPr>
      </w:pPr>
    </w:p>
    <w:p w:rsidR="007B202B" w:rsidRDefault="007B202B" w:rsidP="007B202B">
      <w:pPr>
        <w:shd w:val="clear" w:color="auto" w:fill="FFFFFF"/>
        <w:autoSpaceDE w:val="0"/>
        <w:ind w:left="705"/>
        <w:jc w:val="center"/>
        <w:rPr>
          <w:rFonts w:ascii="KZ Times New Roman" w:hAnsi="KZ Times New Roman"/>
          <w:noProof/>
          <w:color w:val="000000"/>
          <w:sz w:val="28"/>
        </w:rPr>
      </w:pPr>
      <w:r>
        <w:rPr>
          <w:rFonts w:ascii="KZ Times New Roman" w:hAnsi="KZ Times New Roman"/>
          <w:i/>
          <w:noProof/>
          <w:color w:val="000000"/>
          <w:sz w:val="28"/>
          <w:lang w:eastAsia="ru-RU"/>
        </w:rPr>
        <w:drawing>
          <wp:inline distT="0" distB="0" distL="0" distR="0">
            <wp:extent cx="1160780" cy="286385"/>
            <wp:effectExtent l="0" t="0" r="127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60780" cy="286385"/>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 xml:space="preserve">Мүндағы: </w:t>
      </w:r>
      <w:r>
        <w:rPr>
          <w:rFonts w:ascii="KZ Times New Roman" w:hAnsi="KZ Times New Roman"/>
          <w:i/>
          <w:noProof/>
          <w:color w:val="000000"/>
          <w:sz w:val="28"/>
        </w:rPr>
        <w:t>X</w:t>
      </w:r>
      <w:r>
        <w:rPr>
          <w:rFonts w:ascii="KZ Times New Roman" w:hAnsi="KZ Times New Roman"/>
          <w:i/>
          <w:noProof/>
          <w:color w:val="000000"/>
          <w:sz w:val="28"/>
          <w:vertAlign w:val="subscript"/>
        </w:rPr>
        <w:t>i</w:t>
      </w:r>
      <w:r>
        <w:rPr>
          <w:rFonts w:ascii="KZ Times New Roman" w:hAnsi="KZ Times New Roman"/>
          <w:noProof/>
          <w:color w:val="000000"/>
          <w:sz w:val="28"/>
        </w:rPr>
        <w:t xml:space="preserve">  </w:t>
      </w:r>
      <w:r>
        <w:rPr>
          <w:rFonts w:ascii="KZ Times New Roman" w:hAnsi="KZ Times New Roman"/>
          <w:i/>
          <w:color w:val="000000"/>
          <w:sz w:val="28"/>
        </w:rPr>
        <w:t xml:space="preserve">- </w:t>
      </w:r>
      <w:r>
        <w:rPr>
          <w:rFonts w:ascii="KZ Times New Roman" w:hAnsi="KZ Times New Roman"/>
          <w:noProof/>
          <w:color w:val="000000"/>
          <w:sz w:val="28"/>
        </w:rPr>
        <w:t>өлшеуші шама;</w:t>
      </w:r>
      <w:r>
        <w:rPr>
          <w:rFonts w:ascii="KZ Times New Roman" w:hAnsi="KZ Times New Roman"/>
          <w:i/>
          <w:noProof/>
          <w:color w:val="000000"/>
          <w:sz w:val="28"/>
        </w:rPr>
        <w:t xml:space="preserve">X </w:t>
      </w:r>
      <w:r>
        <w:rPr>
          <w:rFonts w:ascii="KZ Times New Roman" w:hAnsi="KZ Times New Roman"/>
          <w:noProof/>
          <w:color w:val="000000"/>
          <w:sz w:val="28"/>
        </w:rPr>
        <w:t xml:space="preserve"> </w:t>
      </w:r>
      <w:r>
        <w:rPr>
          <w:rFonts w:ascii="KZ Times New Roman" w:hAnsi="KZ Times New Roman"/>
          <w:i/>
          <w:color w:val="000000"/>
          <w:sz w:val="28"/>
        </w:rPr>
        <w:t xml:space="preserve">- </w:t>
      </w:r>
      <w:r>
        <w:rPr>
          <w:rFonts w:ascii="KZ Times New Roman" w:hAnsi="KZ Times New Roman"/>
          <w:color w:val="000000"/>
          <w:sz w:val="28"/>
          <w:lang w:val="ru-MO"/>
        </w:rPr>
        <w:t>қ</w:t>
      </w:r>
      <w:r>
        <w:rPr>
          <w:rFonts w:ascii="KZ Times New Roman" w:hAnsi="KZ Times New Roman"/>
          <w:noProof/>
          <w:color w:val="000000"/>
          <w:sz w:val="28"/>
        </w:rPr>
        <w:t>орытынды шама</w:t>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ab/>
        <w:t>2. Орташа     квадраттық     ауытқуға     жақын     мәнін анықтаймыз.</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position w:val="-3"/>
          <w:sz w:val="28"/>
          <w:lang w:val="en-US"/>
        </w:rPr>
        <w:object w:dxaOrig="5280" w:dyaOrig="8160">
          <v:shape id="_x0000_i1034" type="#_x0000_t75" style="width:10.9pt;height:16.75pt" o:ole="" filled="t">
            <v:fill color2="black" type="frame"/>
            <v:imagedata r:id="rId36" o:title=""/>
          </v:shape>
          <o:OLEObject Type="Embed" ProgID="Equation.3" ShapeID="_x0000_i1034" DrawAspect="Content" ObjectID="_1508329363" r:id="rId37"/>
        </w:object>
      </w:r>
      <w:r>
        <w:rPr>
          <w:rFonts w:ascii="KZ Times New Roman" w:hAnsi="KZ Times New Roman"/>
          <w:sz w:val="28"/>
        </w:rPr>
        <w:t>=</w:t>
      </w:r>
      <w:r>
        <w:rPr>
          <w:rFonts w:ascii="KZ Times New Roman" w:hAnsi="KZ Times New Roman"/>
          <w:position w:val="-24"/>
          <w:sz w:val="28"/>
          <w:lang w:val="en-US"/>
        </w:rPr>
        <w:object w:dxaOrig="720" w:dyaOrig="760">
          <v:shape id="_x0000_i1035" type="#_x0000_t75" style="width:36pt;height:37.65pt" o:ole="" filled="t">
            <v:fill color2="black" type="frame"/>
            <v:imagedata r:id="rId38" o:title=""/>
          </v:shape>
          <o:OLEObject Type="Embed" ProgID="Equation.3" ShapeID="_x0000_i1035" DrawAspect="Content" ObjectID="_1508329364" r:id="rId39"/>
        </w:object>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Мұндағы:   n</w:t>
      </w:r>
      <w:r>
        <w:rPr>
          <w:rFonts w:ascii="KZ Times New Roman" w:hAnsi="KZ Times New Roman"/>
          <w:color w:val="000000"/>
          <w:sz w:val="28"/>
        </w:rPr>
        <w:t xml:space="preserve"> </w:t>
      </w:r>
      <w:r>
        <w:rPr>
          <w:rFonts w:ascii="KZ Times New Roman" w:hAnsi="KZ Times New Roman"/>
          <w:i/>
          <w:noProof/>
          <w:color w:val="000000"/>
          <w:sz w:val="28"/>
        </w:rPr>
        <w:t xml:space="preserve">- </w:t>
      </w:r>
      <w:r>
        <w:rPr>
          <w:rFonts w:ascii="KZ Times New Roman" w:hAnsi="KZ Times New Roman"/>
          <w:noProof/>
          <w:color w:val="000000"/>
          <w:sz w:val="28"/>
        </w:rPr>
        <w:t xml:space="preserve">байқаулар саны </w:t>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ab/>
        <w:t>3. Сенімді интервал шекарасын анықтаймыз.</w:t>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Р = 0.99</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sz w:val="28"/>
          <w:lang w:eastAsia="ru-RU"/>
        </w:rPr>
        <w:drawing>
          <wp:inline distT="0" distB="0" distL="0" distR="0">
            <wp:extent cx="548640" cy="191135"/>
            <wp:effectExtent l="0" t="0" r="381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48640" cy="191135"/>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 xml:space="preserve">Мұндағы:  </w:t>
      </w:r>
      <w:r>
        <w:rPr>
          <w:rFonts w:ascii="KZ Times New Roman" w:hAnsi="KZ Times New Roman"/>
          <w:color w:val="000000"/>
          <w:sz w:val="28"/>
          <w:lang w:val="en-US"/>
        </w:rPr>
        <w:t>t</w:t>
      </w:r>
      <w:r>
        <w:rPr>
          <w:rFonts w:ascii="KZ Times New Roman" w:hAnsi="KZ Times New Roman"/>
          <w:color w:val="000000"/>
          <w:sz w:val="28"/>
        </w:rPr>
        <w:t xml:space="preserve"> </w:t>
      </w:r>
      <w:r>
        <w:rPr>
          <w:rFonts w:ascii="KZ Times New Roman" w:hAnsi="KZ Times New Roman"/>
          <w:noProof/>
          <w:color w:val="000000"/>
          <w:sz w:val="28"/>
        </w:rPr>
        <w:t>- Стюьдент мәні</w:t>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ab/>
        <w:t>4. Орташа   арифметикалық   қатынас   неше   процент   қүрайтынын анықтайық.</w:t>
      </w:r>
    </w:p>
    <w:p w:rsidR="007B202B" w:rsidRDefault="007B202B" w:rsidP="007B202B">
      <w:pPr>
        <w:shd w:val="clear" w:color="auto" w:fill="FFFFFF"/>
        <w:autoSpaceDE w:val="0"/>
        <w:jc w:val="center"/>
        <w:rPr>
          <w:rFonts w:ascii="KZ Times New Roman" w:hAnsi="KZ Times New Roman"/>
          <w:color w:val="000000"/>
          <w:sz w:val="28"/>
          <w:lang w:val="en-US"/>
        </w:rPr>
      </w:pPr>
      <w:r>
        <w:rPr>
          <w:rFonts w:ascii="KZ Times New Roman" w:hAnsi="KZ Times New Roman"/>
          <w:noProof/>
          <w:color w:val="000000"/>
          <w:sz w:val="28"/>
          <w:lang w:eastAsia="ru-RU"/>
        </w:rPr>
        <w:drawing>
          <wp:inline distT="0" distB="0" distL="0" distR="0">
            <wp:extent cx="437515" cy="294005"/>
            <wp:effectExtent l="0" t="0" r="635"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37515" cy="294005"/>
                    </a:xfrm>
                    <a:prstGeom prst="rect">
                      <a:avLst/>
                    </a:prstGeom>
                    <a:blipFill dpi="0" rotWithShape="0">
                      <a:blip/>
                      <a:srcRect/>
                      <a:stretch>
                        <a:fillRect/>
                      </a:stretch>
                    </a:blipFill>
                    <a:ln>
                      <a:noFill/>
                    </a:ln>
                  </pic:spPr>
                </pic:pic>
              </a:graphicData>
            </a:graphic>
          </wp:inline>
        </w:drawing>
      </w:r>
      <w:r>
        <w:rPr>
          <w:rFonts w:ascii="KZ Times New Roman" w:hAnsi="KZ Times New Roman"/>
          <w:color w:val="000000"/>
          <w:sz w:val="28"/>
          <w:lang w:val="en-US"/>
        </w:rPr>
        <w:t xml:space="preserve">                                   </w:t>
      </w:r>
      <w:r>
        <w:rPr>
          <w:rFonts w:ascii="KZ Times New Roman" w:hAnsi="KZ Times New Roman"/>
          <w:noProof/>
          <w:color w:val="000000"/>
          <w:sz w:val="28"/>
          <w:lang w:eastAsia="ru-RU"/>
        </w:rPr>
        <w:drawing>
          <wp:inline distT="0" distB="0" distL="0" distR="0">
            <wp:extent cx="524510" cy="413385"/>
            <wp:effectExtent l="0" t="0" r="8890" b="5715"/>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24510" cy="413385"/>
                    </a:xfrm>
                    <a:prstGeom prst="rect">
                      <a:avLst/>
                    </a:prstGeom>
                    <a:blipFill dpi="0" rotWithShape="0">
                      <a:blip/>
                      <a:srcRect/>
                      <a:stretch>
                        <a:fillRect/>
                      </a:stretch>
                    </a:blipFill>
                    <a:ln>
                      <a:noFill/>
                    </a:ln>
                  </pic:spPr>
                </pic:pic>
              </a:graphicData>
            </a:graphic>
          </wp:inline>
        </w:drawing>
      </w:r>
    </w:p>
    <w:p w:rsidR="007B202B" w:rsidRPr="00A533D5" w:rsidRDefault="007B202B" w:rsidP="007B202B">
      <w:pPr>
        <w:shd w:val="clear" w:color="auto" w:fill="FFFFFF"/>
        <w:autoSpaceDE w:val="0"/>
        <w:jc w:val="both"/>
        <w:rPr>
          <w:rFonts w:ascii="KZ Times New Roman" w:hAnsi="KZ Times New Roman"/>
          <w:noProof/>
          <w:color w:val="000000"/>
          <w:sz w:val="28"/>
          <w:lang w:val="en-US"/>
        </w:rPr>
      </w:pPr>
      <w:r>
        <w:rPr>
          <w:rFonts w:ascii="KZ Times New Roman" w:hAnsi="KZ Times New Roman"/>
          <w:color w:val="000000"/>
          <w:sz w:val="28"/>
          <w:lang w:val="en-US"/>
        </w:rPr>
        <w:t xml:space="preserve">     II    </w:t>
      </w:r>
      <w:r>
        <w:rPr>
          <w:rFonts w:ascii="KZ Times New Roman" w:hAnsi="KZ Times New Roman"/>
          <w:color w:val="000000"/>
          <w:sz w:val="28"/>
          <w:lang w:val="el-GR"/>
        </w:rPr>
        <w:t>Φ</w:t>
      </w:r>
      <w:r>
        <w:rPr>
          <w:rFonts w:ascii="KZ Times New Roman" w:hAnsi="KZ Times New Roman"/>
          <w:color w:val="000000"/>
          <w:sz w:val="28"/>
          <w:lang w:val="en-US"/>
        </w:rPr>
        <w:t xml:space="preserve"> </w:t>
      </w:r>
      <w:proofErr w:type="gramStart"/>
      <w:r>
        <w:rPr>
          <w:rFonts w:ascii="KZ Times New Roman" w:hAnsi="KZ Times New Roman"/>
          <w:color w:val="000000"/>
          <w:sz w:val="28"/>
          <w:lang w:val="en-US"/>
        </w:rPr>
        <w:t>( t</w:t>
      </w:r>
      <w:proofErr w:type="gramEnd"/>
      <w:r>
        <w:rPr>
          <w:rFonts w:ascii="KZ Times New Roman" w:hAnsi="KZ Times New Roman"/>
          <w:color w:val="000000"/>
          <w:sz w:val="28"/>
          <w:lang w:val="en-US"/>
        </w:rPr>
        <w:t xml:space="preserve"> ) = 0.95 </w:t>
      </w:r>
      <w:r>
        <w:rPr>
          <w:rFonts w:ascii="KZ Times New Roman" w:hAnsi="KZ Times New Roman"/>
          <w:noProof/>
          <w:color w:val="000000"/>
          <w:sz w:val="28"/>
        </w:rPr>
        <w:t>болғандағы</w:t>
      </w:r>
      <w:r>
        <w:rPr>
          <w:rFonts w:ascii="KZ Times New Roman" w:hAnsi="KZ Times New Roman"/>
          <w:color w:val="000000"/>
          <w:sz w:val="28"/>
          <w:lang w:val="en-US"/>
        </w:rPr>
        <w:t xml:space="preserve"> </w:t>
      </w:r>
      <w:r>
        <w:rPr>
          <w:rFonts w:ascii="KZ Times New Roman" w:hAnsi="KZ Times New Roman"/>
          <w:noProof/>
          <w:color w:val="000000"/>
          <w:sz w:val="28"/>
        </w:rPr>
        <w:t>бір</w:t>
      </w:r>
      <w:r>
        <w:rPr>
          <w:rFonts w:ascii="KZ Times New Roman" w:hAnsi="KZ Times New Roman"/>
          <w:color w:val="000000"/>
          <w:sz w:val="28"/>
          <w:lang w:val="en-US"/>
        </w:rPr>
        <w:t xml:space="preserve"> </w:t>
      </w:r>
      <w:r>
        <w:rPr>
          <w:rFonts w:ascii="KZ Times New Roman" w:hAnsi="KZ Times New Roman"/>
          <w:noProof/>
          <w:color w:val="000000"/>
          <w:sz w:val="28"/>
        </w:rPr>
        <w:t>ретті</w:t>
      </w:r>
      <w:r>
        <w:rPr>
          <w:rFonts w:ascii="KZ Times New Roman" w:hAnsi="KZ Times New Roman"/>
          <w:color w:val="000000"/>
          <w:sz w:val="28"/>
          <w:lang w:val="en-US"/>
        </w:rPr>
        <w:t xml:space="preserve"> </w:t>
      </w:r>
      <w:r>
        <w:rPr>
          <w:rFonts w:ascii="KZ Times New Roman" w:hAnsi="KZ Times New Roman"/>
          <w:noProof/>
          <w:color w:val="000000"/>
          <w:sz w:val="28"/>
        </w:rPr>
        <w:t>өлшеу</w:t>
      </w:r>
      <w:r>
        <w:rPr>
          <w:rFonts w:ascii="KZ Times New Roman" w:hAnsi="KZ Times New Roman"/>
          <w:color w:val="000000"/>
          <w:sz w:val="28"/>
          <w:lang w:val="en-US"/>
        </w:rPr>
        <w:t xml:space="preserve"> </w:t>
      </w:r>
      <w:r>
        <w:rPr>
          <w:rFonts w:ascii="KZ Times New Roman" w:hAnsi="KZ Times New Roman"/>
          <w:noProof/>
          <w:color w:val="000000"/>
          <w:sz w:val="28"/>
        </w:rPr>
        <w:t>кезіндөгі</w:t>
      </w:r>
      <w:r>
        <w:rPr>
          <w:rFonts w:ascii="KZ Times New Roman" w:hAnsi="KZ Times New Roman"/>
          <w:color w:val="000000"/>
          <w:sz w:val="28"/>
          <w:lang w:val="en-US"/>
        </w:rPr>
        <w:t xml:space="preserve"> </w:t>
      </w:r>
      <w:r>
        <w:rPr>
          <w:rFonts w:ascii="KZ Times New Roman" w:hAnsi="KZ Times New Roman"/>
          <w:noProof/>
          <w:color w:val="000000"/>
          <w:sz w:val="28"/>
        </w:rPr>
        <w:t>қателікті</w:t>
      </w:r>
      <w:r>
        <w:rPr>
          <w:rFonts w:ascii="KZ Times New Roman" w:hAnsi="KZ Times New Roman"/>
          <w:color w:val="000000"/>
          <w:sz w:val="28"/>
          <w:lang w:val="en-US"/>
        </w:rPr>
        <w:t xml:space="preserve"> </w:t>
      </w:r>
      <w:r>
        <w:rPr>
          <w:rFonts w:ascii="KZ Times New Roman" w:hAnsi="KZ Times New Roman"/>
          <w:noProof/>
          <w:color w:val="000000"/>
          <w:sz w:val="28"/>
        </w:rPr>
        <w:t>табамыз</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sz w:val="28"/>
          <w:lang w:eastAsia="ru-RU"/>
        </w:rPr>
        <w:drawing>
          <wp:inline distT="0" distB="0" distL="0" distR="0">
            <wp:extent cx="548640" cy="191135"/>
            <wp:effectExtent l="0" t="0" r="381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48640" cy="191135"/>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Өлшеу қорытындысынан орташа арифметикалық қатынас неше процент құрайтынын анықтаймыз</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color w:val="000000"/>
          <w:sz w:val="28"/>
          <w:lang w:eastAsia="ru-RU"/>
        </w:rPr>
        <w:drawing>
          <wp:inline distT="0" distB="0" distL="0" distR="0">
            <wp:extent cx="397510" cy="270510"/>
            <wp:effectExtent l="0" t="0" r="254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97510" cy="270510"/>
                    </a:xfrm>
                    <a:prstGeom prst="rect">
                      <a:avLst/>
                    </a:prstGeom>
                    <a:blipFill dpi="0" rotWithShape="0">
                      <a:blip/>
                      <a:srcRect/>
                      <a:stretch>
                        <a:fillRect/>
                      </a:stretch>
                    </a:blipFill>
                    <a:ln>
                      <a:noFill/>
                    </a:ln>
                  </pic:spPr>
                </pic:pic>
              </a:graphicData>
            </a:graphic>
          </wp:inline>
        </w:drawing>
      </w:r>
      <w:r>
        <w:rPr>
          <w:rFonts w:ascii="KZ Times New Roman" w:hAnsi="KZ Times New Roman"/>
          <w:color w:val="000000"/>
          <w:sz w:val="28"/>
          <w:lang w:val="ru-MO"/>
        </w:rPr>
        <w:t xml:space="preserve">                                       </w:t>
      </w:r>
      <w:r>
        <w:rPr>
          <w:rFonts w:ascii="KZ Times New Roman" w:hAnsi="KZ Times New Roman"/>
          <w:noProof/>
          <w:color w:val="000000"/>
          <w:sz w:val="28"/>
          <w:lang w:eastAsia="ru-RU"/>
        </w:rPr>
        <w:drawing>
          <wp:inline distT="0" distB="0" distL="0" distR="0">
            <wp:extent cx="572770" cy="294005"/>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2770" cy="294005"/>
                    </a:xfrm>
                    <a:prstGeom prst="rect">
                      <a:avLst/>
                    </a:prstGeom>
                    <a:blipFill dpi="0" rotWithShape="0">
                      <a:blip/>
                      <a:srcRect/>
                      <a:stretch>
                        <a:fillRect/>
                      </a:stretch>
                    </a:blipFill>
                    <a:ln>
                      <a:noFill/>
                    </a:ln>
                  </pic:spPr>
                </pic:pic>
              </a:graphicData>
            </a:graphic>
          </wp:inline>
        </w:drawing>
      </w:r>
    </w:p>
    <w:p w:rsidR="007B202B" w:rsidRDefault="007B202B" w:rsidP="007B202B">
      <w:pPr>
        <w:numPr>
          <w:ilvl w:val="0"/>
          <w:numId w:val="8"/>
        </w:num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Бір ретті өлшеудегі 5-ші интервал үшін орташа арифметикалың мәнін анықтаймыз.</w:t>
      </w:r>
    </w:p>
    <w:p w:rsidR="007B202B" w:rsidRDefault="007B202B" w:rsidP="007B202B">
      <w:pPr>
        <w:shd w:val="clear" w:color="auto" w:fill="FFFFFF"/>
        <w:autoSpaceDE w:val="0"/>
        <w:ind w:left="360"/>
        <w:jc w:val="center"/>
        <w:rPr>
          <w:rFonts w:ascii="KZ Times New Roman" w:hAnsi="KZ Times New Roman"/>
          <w:sz w:val="28"/>
          <w:lang w:val="ru-MO"/>
        </w:rPr>
      </w:pPr>
      <w:r>
        <w:rPr>
          <w:rFonts w:ascii="KZ Times New Roman" w:hAnsi="KZ Times New Roman"/>
          <w:noProof/>
          <w:sz w:val="28"/>
          <w:lang w:eastAsia="ru-RU"/>
        </w:rPr>
        <w:drawing>
          <wp:inline distT="0" distB="0" distL="0" distR="0">
            <wp:extent cx="1534795" cy="341630"/>
            <wp:effectExtent l="0" t="0" r="8255" b="127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534795" cy="341630"/>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ind w:left="360"/>
        <w:jc w:val="center"/>
        <w:rPr>
          <w:rFonts w:ascii="KZ Times New Roman" w:hAnsi="KZ Times New Roman"/>
          <w:sz w:val="28"/>
          <w:lang w:val="ru-MO"/>
        </w:rPr>
      </w:pPr>
    </w:p>
    <w:p w:rsidR="007B202B" w:rsidRDefault="007B202B" w:rsidP="007B202B">
      <w:pPr>
        <w:shd w:val="clear" w:color="auto" w:fill="FFFFFF"/>
        <w:autoSpaceDE w:val="0"/>
        <w:ind w:left="360"/>
        <w:jc w:val="center"/>
        <w:rPr>
          <w:rFonts w:ascii="KZ Times New Roman" w:hAnsi="KZ Times New Roman"/>
          <w:sz w:val="28"/>
          <w:lang w:val="ru-MO"/>
        </w:rPr>
      </w:pPr>
      <w:r>
        <w:rPr>
          <w:rFonts w:ascii="KZ Times New Roman" w:hAnsi="KZ Times New Roman"/>
          <w:noProof/>
          <w:sz w:val="28"/>
          <w:lang w:eastAsia="ru-RU"/>
        </w:rPr>
        <w:drawing>
          <wp:inline distT="0" distB="0" distL="0" distR="0">
            <wp:extent cx="1534795" cy="309880"/>
            <wp:effectExtent l="0" t="0" r="8255"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534795" cy="309880"/>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ind w:left="360"/>
        <w:jc w:val="center"/>
        <w:rPr>
          <w:rFonts w:ascii="KZ Times New Roman" w:hAnsi="KZ Times New Roman"/>
          <w:sz w:val="28"/>
          <w:lang w:val="ru-MO"/>
        </w:rPr>
      </w:pP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color w:val="000000"/>
          <w:sz w:val="28"/>
          <w:lang w:val="ru-MO"/>
        </w:rPr>
        <w:tab/>
      </w:r>
      <w:r>
        <w:rPr>
          <w:rFonts w:ascii="KZ Times New Roman" w:hAnsi="KZ Times New Roman"/>
          <w:color w:val="000000"/>
          <w:sz w:val="28"/>
          <w:lang w:val="en-US"/>
        </w:rPr>
        <w:t>IV</w:t>
      </w:r>
      <w:r>
        <w:rPr>
          <w:rFonts w:ascii="KZ Times New Roman" w:hAnsi="KZ Times New Roman"/>
          <w:color w:val="000000"/>
          <w:sz w:val="28"/>
        </w:rPr>
        <w:t xml:space="preserve">. </w:t>
      </w:r>
      <w:r>
        <w:rPr>
          <w:rFonts w:ascii="KZ Times New Roman" w:hAnsi="KZ Times New Roman"/>
          <w:noProof/>
          <w:color w:val="000000"/>
          <w:sz w:val="28"/>
        </w:rPr>
        <w:t>Ықтимал сенімділіктегі орташа арифметикалық қателік 0,999 %-тен 1 % көтерілмеуі үшін неше өлшеу жүргізу керек.</w:t>
      </w:r>
    </w:p>
    <w:p w:rsidR="007B202B" w:rsidRDefault="007B202B" w:rsidP="007B202B">
      <w:pPr>
        <w:shd w:val="clear" w:color="auto" w:fill="FFFFFF"/>
        <w:autoSpaceDE w:val="0"/>
        <w:jc w:val="both"/>
        <w:rPr>
          <w:rFonts w:ascii="KZ Times New Roman" w:hAnsi="KZ Times New Roman"/>
          <w:color w:val="000000"/>
          <w:sz w:val="28"/>
          <w:lang w:val="ru-MO"/>
        </w:rPr>
      </w:pPr>
      <w:r>
        <w:rPr>
          <w:rFonts w:ascii="KZ Times New Roman" w:hAnsi="KZ Times New Roman"/>
          <w:noProof/>
          <w:color w:val="000000"/>
          <w:sz w:val="28"/>
          <w:lang w:eastAsia="ru-RU"/>
        </w:rPr>
        <w:drawing>
          <wp:inline distT="0" distB="0" distL="0" distR="0">
            <wp:extent cx="914400" cy="191135"/>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14400" cy="191135"/>
                    </a:xfrm>
                    <a:prstGeom prst="rect">
                      <a:avLst/>
                    </a:prstGeom>
                    <a:blipFill dpi="0" rotWithShape="0">
                      <a:blip/>
                      <a:srcRect/>
                      <a:stretch>
                        <a:fillRect/>
                      </a:stretch>
                    </a:blipFill>
                    <a:ln>
                      <a:noFill/>
                    </a:ln>
                  </pic:spPr>
                </pic:pic>
              </a:graphicData>
            </a:graphic>
          </wp:inline>
        </w:drawing>
      </w:r>
      <w:r>
        <w:rPr>
          <w:rFonts w:ascii="KZ Times New Roman" w:hAnsi="KZ Times New Roman"/>
          <w:color w:val="000000"/>
          <w:sz w:val="28"/>
          <w:lang w:val="ru-MO"/>
        </w:rPr>
        <w:t xml:space="preserve">      </w:t>
      </w:r>
    </w:p>
    <w:p w:rsidR="007B202B" w:rsidRDefault="007B202B" w:rsidP="007B202B">
      <w:pPr>
        <w:shd w:val="clear" w:color="auto" w:fill="FFFFFF"/>
        <w:autoSpaceDE w:val="0"/>
        <w:jc w:val="center"/>
        <w:rPr>
          <w:rFonts w:ascii="KZ Times New Roman" w:hAnsi="KZ Times New Roman"/>
          <w:sz w:val="28"/>
          <w:lang w:val="ru-MO"/>
        </w:rPr>
      </w:pPr>
      <w:r>
        <w:rPr>
          <w:rFonts w:ascii="KZ Times New Roman" w:hAnsi="KZ Times New Roman"/>
          <w:noProof/>
          <w:sz w:val="28"/>
          <w:lang w:eastAsia="ru-RU"/>
        </w:rPr>
        <w:lastRenderedPageBreak/>
        <w:drawing>
          <wp:inline distT="0" distB="0" distL="0" distR="0">
            <wp:extent cx="429260" cy="151130"/>
            <wp:effectExtent l="0" t="0" r="8890" b="127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29260" cy="151130"/>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center"/>
        <w:rPr>
          <w:rFonts w:ascii="KZ Times New Roman" w:hAnsi="KZ Times New Roman"/>
          <w:sz w:val="28"/>
          <w:lang w:val="ru-MO"/>
        </w:rPr>
      </w:pPr>
    </w:p>
    <w:p w:rsidR="007B202B" w:rsidRDefault="007B202B" w:rsidP="007B202B">
      <w:pPr>
        <w:shd w:val="clear" w:color="auto" w:fill="FFFFFF"/>
        <w:autoSpaceDE w:val="0"/>
        <w:jc w:val="center"/>
        <w:rPr>
          <w:rFonts w:ascii="KZ Times New Roman" w:hAnsi="KZ Times New Roman"/>
          <w:color w:val="000000"/>
          <w:sz w:val="28"/>
          <w:lang w:val="en-US"/>
        </w:rPr>
      </w:pPr>
      <w:r>
        <w:rPr>
          <w:rFonts w:ascii="KZ Times New Roman" w:hAnsi="KZ Times New Roman"/>
          <w:noProof/>
          <w:sz w:val="28"/>
          <w:lang w:eastAsia="ru-RU"/>
        </w:rPr>
        <w:drawing>
          <wp:inline distT="0" distB="0" distL="0" distR="0">
            <wp:extent cx="1574165" cy="318135"/>
            <wp:effectExtent l="0" t="0" r="6985" b="5715"/>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574165" cy="318135"/>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both"/>
        <w:rPr>
          <w:rFonts w:ascii="KZ Times New Roman" w:hAnsi="KZ Times New Roman"/>
          <w:color w:val="000000"/>
          <w:sz w:val="28"/>
          <w:lang w:val="en-US"/>
        </w:rPr>
      </w:pPr>
      <w:proofErr w:type="gramStart"/>
      <w:r>
        <w:rPr>
          <w:rFonts w:ascii="KZ Times New Roman" w:hAnsi="KZ Times New Roman"/>
          <w:color w:val="000000"/>
          <w:sz w:val="28"/>
          <w:lang w:val="en-US"/>
        </w:rPr>
        <w:t>S</w:t>
      </w:r>
      <w:r>
        <w:rPr>
          <w:rFonts w:ascii="KZ Times New Roman" w:hAnsi="KZ Times New Roman"/>
          <w:color w:val="000000"/>
          <w:sz w:val="28"/>
          <w:vertAlign w:val="subscript"/>
          <w:lang w:val="en-US"/>
        </w:rPr>
        <w:t>n</w:t>
      </w:r>
      <w:r>
        <w:rPr>
          <w:rFonts w:ascii="KZ Times New Roman" w:hAnsi="KZ Times New Roman"/>
          <w:color w:val="000000"/>
          <w:sz w:val="28"/>
          <w:lang w:val="en-US"/>
        </w:rPr>
        <w:t xml:space="preserve"> -</w:t>
      </w:r>
      <w:r>
        <w:rPr>
          <w:rFonts w:ascii="KZ Times New Roman" w:hAnsi="KZ Times New Roman"/>
          <w:noProof/>
          <w:color w:val="000000"/>
          <w:sz w:val="28"/>
        </w:rPr>
        <w:t>үшін</w:t>
      </w:r>
      <w:r>
        <w:rPr>
          <w:rFonts w:ascii="KZ Times New Roman" w:hAnsi="KZ Times New Roman"/>
          <w:color w:val="000000"/>
          <w:sz w:val="28"/>
          <w:lang w:val="en-US"/>
        </w:rPr>
        <w:t xml:space="preserve"> </w:t>
      </w:r>
      <w:r>
        <w:rPr>
          <w:rFonts w:ascii="KZ Times New Roman" w:hAnsi="KZ Times New Roman"/>
          <w:noProof/>
          <w:color w:val="000000"/>
          <w:sz w:val="28"/>
        </w:rPr>
        <w:t>орташа</w:t>
      </w:r>
      <w:r>
        <w:rPr>
          <w:rFonts w:ascii="KZ Times New Roman" w:hAnsi="KZ Times New Roman"/>
          <w:color w:val="000000"/>
          <w:sz w:val="28"/>
          <w:lang w:val="en-US"/>
        </w:rPr>
        <w:t xml:space="preserve"> </w:t>
      </w:r>
      <w:r>
        <w:rPr>
          <w:rFonts w:ascii="KZ Times New Roman" w:hAnsi="KZ Times New Roman"/>
          <w:noProof/>
          <w:color w:val="000000"/>
          <w:sz w:val="28"/>
        </w:rPr>
        <w:t>квадраттық</w:t>
      </w:r>
      <w:r>
        <w:rPr>
          <w:rFonts w:ascii="KZ Times New Roman" w:hAnsi="KZ Times New Roman"/>
          <w:color w:val="000000"/>
          <w:sz w:val="28"/>
          <w:lang w:val="en-US"/>
        </w:rPr>
        <w:t xml:space="preserve"> </w:t>
      </w:r>
      <w:r>
        <w:rPr>
          <w:rFonts w:ascii="KZ Times New Roman" w:hAnsi="KZ Times New Roman"/>
          <w:noProof/>
          <w:color w:val="000000"/>
          <w:sz w:val="28"/>
        </w:rPr>
        <w:t>ауытқуды</w:t>
      </w:r>
      <w:r>
        <w:rPr>
          <w:rFonts w:ascii="KZ Times New Roman" w:hAnsi="KZ Times New Roman"/>
          <w:color w:val="000000"/>
          <w:sz w:val="28"/>
          <w:lang w:val="en-US"/>
        </w:rPr>
        <w:t xml:space="preserve"> </w:t>
      </w:r>
      <w:r>
        <w:rPr>
          <w:rFonts w:ascii="KZ Times New Roman" w:hAnsi="KZ Times New Roman"/>
          <w:noProof/>
          <w:color w:val="000000"/>
          <w:sz w:val="28"/>
        </w:rPr>
        <w:t>табамыз</w:t>
      </w:r>
      <w:r>
        <w:rPr>
          <w:rFonts w:ascii="KZ Times New Roman" w:hAnsi="KZ Times New Roman"/>
          <w:color w:val="000000"/>
          <w:sz w:val="28"/>
          <w:lang w:val="en-US"/>
        </w:rPr>
        <w:t>.</w:t>
      </w:r>
      <w:proofErr w:type="gramEnd"/>
    </w:p>
    <w:p w:rsidR="007B202B" w:rsidRDefault="007B202B" w:rsidP="007B202B">
      <w:pPr>
        <w:jc w:val="center"/>
        <w:rPr>
          <w:rFonts w:ascii="KZ Times New Roman" w:hAnsi="KZ Times New Roman"/>
          <w:color w:val="000000"/>
          <w:sz w:val="28"/>
          <w:lang w:val="en-US"/>
        </w:rPr>
      </w:pPr>
      <w:r>
        <w:rPr>
          <w:rFonts w:ascii="KZ Times New Roman" w:hAnsi="KZ Times New Roman"/>
          <w:color w:val="000000"/>
          <w:sz w:val="28"/>
          <w:lang w:val="en-US"/>
        </w:rPr>
        <w:t>S</w:t>
      </w:r>
      <w:r>
        <w:rPr>
          <w:rFonts w:ascii="KZ Times New Roman" w:hAnsi="KZ Times New Roman"/>
          <w:color w:val="000000"/>
          <w:sz w:val="28"/>
          <w:vertAlign w:val="subscript"/>
          <w:lang w:val="en-US"/>
        </w:rPr>
        <w:t>n</w:t>
      </w:r>
      <w:r>
        <w:rPr>
          <w:rFonts w:ascii="KZ Times New Roman" w:hAnsi="KZ Times New Roman"/>
          <w:color w:val="000000"/>
          <w:sz w:val="28"/>
          <w:lang w:val="en-US"/>
        </w:rPr>
        <w:t xml:space="preserve">=E/t    </w:t>
      </w:r>
    </w:p>
    <w:p w:rsidR="007B202B" w:rsidRDefault="007B202B" w:rsidP="007B202B">
      <w:pPr>
        <w:jc w:val="center"/>
        <w:rPr>
          <w:rFonts w:ascii="KZ Times New Roman" w:hAnsi="KZ Times New Roman"/>
          <w:color w:val="000000"/>
          <w:sz w:val="28"/>
          <w:lang w:val="en-US"/>
        </w:rPr>
      </w:pPr>
    </w:p>
    <w:p w:rsidR="007B202B" w:rsidRDefault="007B202B" w:rsidP="007B202B">
      <w:pPr>
        <w:jc w:val="center"/>
        <w:rPr>
          <w:rFonts w:ascii="KZ Times New Roman" w:hAnsi="KZ Times New Roman"/>
          <w:color w:val="000000"/>
          <w:sz w:val="28"/>
          <w:lang w:val="en-US"/>
        </w:rPr>
      </w:pPr>
      <w:r>
        <w:rPr>
          <w:rFonts w:ascii="KZ Times New Roman" w:hAnsi="KZ Times New Roman"/>
          <w:color w:val="000000"/>
          <w:sz w:val="28"/>
          <w:lang w:val="en-US"/>
        </w:rPr>
        <w:t xml:space="preserve"> </w:t>
      </w:r>
      <w:r>
        <w:rPr>
          <w:rFonts w:ascii="KZ Times New Roman" w:hAnsi="KZ Times New Roman"/>
          <w:noProof/>
          <w:color w:val="000000"/>
          <w:sz w:val="28"/>
          <w:lang w:eastAsia="ru-RU"/>
        </w:rPr>
        <w:drawing>
          <wp:inline distT="0" distB="0" distL="0" distR="0">
            <wp:extent cx="612140" cy="318135"/>
            <wp:effectExtent l="0" t="0" r="0" b="5715"/>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12140" cy="318135"/>
                    </a:xfrm>
                    <a:prstGeom prst="rect">
                      <a:avLst/>
                    </a:prstGeom>
                    <a:blipFill dpi="0" rotWithShape="0">
                      <a:blip/>
                      <a:srcRect/>
                      <a:stretch>
                        <a:fillRect/>
                      </a:stretch>
                    </a:blipFill>
                    <a:ln>
                      <a:noFill/>
                    </a:ln>
                  </pic:spPr>
                </pic:pic>
              </a:graphicData>
            </a:graphic>
          </wp:inline>
        </w:drawing>
      </w:r>
    </w:p>
    <w:p w:rsidR="007B202B" w:rsidRPr="00A533D5" w:rsidRDefault="007B202B" w:rsidP="007B202B">
      <w:pPr>
        <w:rPr>
          <w:rFonts w:ascii="KZ Times New Roman" w:hAnsi="KZ Times New Roman"/>
          <w:noProof/>
          <w:color w:val="000000"/>
          <w:sz w:val="28"/>
          <w:lang w:val="en-US"/>
        </w:rPr>
      </w:pPr>
      <w:r>
        <w:rPr>
          <w:rFonts w:ascii="KZ Times New Roman" w:hAnsi="KZ Times New Roman"/>
          <w:color w:val="000000"/>
          <w:sz w:val="28"/>
          <w:lang w:val="en-US"/>
        </w:rPr>
        <w:t xml:space="preserve">n - </w:t>
      </w:r>
      <w:r>
        <w:rPr>
          <w:rFonts w:ascii="KZ Times New Roman" w:hAnsi="KZ Times New Roman"/>
          <w:noProof/>
          <w:color w:val="000000"/>
          <w:sz w:val="28"/>
        </w:rPr>
        <w:t>қателіктерді</w:t>
      </w:r>
      <w:r>
        <w:rPr>
          <w:rFonts w:ascii="KZ Times New Roman" w:hAnsi="KZ Times New Roman"/>
          <w:color w:val="000000"/>
          <w:sz w:val="28"/>
          <w:lang w:val="en-US"/>
        </w:rPr>
        <w:t xml:space="preserve"> </w:t>
      </w:r>
      <w:r>
        <w:rPr>
          <w:rFonts w:ascii="KZ Times New Roman" w:hAnsi="KZ Times New Roman"/>
          <w:noProof/>
          <w:color w:val="000000"/>
          <w:sz w:val="28"/>
        </w:rPr>
        <w:t>өлшеулер</w:t>
      </w:r>
      <w:r>
        <w:rPr>
          <w:rFonts w:ascii="KZ Times New Roman" w:hAnsi="KZ Times New Roman"/>
          <w:color w:val="000000"/>
          <w:sz w:val="28"/>
          <w:lang w:val="en-US"/>
        </w:rPr>
        <w:t xml:space="preserve"> </w:t>
      </w:r>
      <w:r>
        <w:rPr>
          <w:rFonts w:ascii="KZ Times New Roman" w:hAnsi="KZ Times New Roman"/>
          <w:noProof/>
          <w:color w:val="000000"/>
          <w:sz w:val="28"/>
        </w:rPr>
        <w:t>саны</w:t>
      </w:r>
    </w:p>
    <w:p w:rsidR="007B202B" w:rsidRDefault="007B202B" w:rsidP="007B202B">
      <w:pPr>
        <w:jc w:val="both"/>
        <w:rPr>
          <w:rFonts w:ascii="KZ Times New Roman" w:hAnsi="KZ Times New Roman"/>
          <w:strike/>
          <w:color w:val="000000"/>
          <w:sz w:val="28"/>
          <w:lang w:val="en-US"/>
        </w:rPr>
      </w:pPr>
    </w:p>
    <w:p w:rsidR="007B202B" w:rsidRDefault="007B202B" w:rsidP="007B202B">
      <w:pPr>
        <w:jc w:val="both"/>
        <w:rPr>
          <w:rFonts w:ascii="KZ Times New Roman" w:hAnsi="KZ Times New Roman"/>
          <w:strike/>
          <w:color w:val="000000"/>
          <w:sz w:val="28"/>
          <w:lang w:val="en-US"/>
        </w:rPr>
      </w:pPr>
    </w:p>
    <w:p w:rsidR="007B202B" w:rsidRDefault="007B202B" w:rsidP="007B202B">
      <w:pPr>
        <w:shd w:val="clear" w:color="auto" w:fill="FFFFFF"/>
        <w:autoSpaceDE w:val="0"/>
        <w:jc w:val="both"/>
        <w:rPr>
          <w:rFonts w:ascii="KZ Times New Roman" w:hAnsi="KZ Times New Roman"/>
          <w:color w:val="000000"/>
          <w:sz w:val="28"/>
          <w:lang w:val="en-US"/>
        </w:rPr>
      </w:pPr>
      <w:r>
        <w:rPr>
          <w:rFonts w:ascii="KZ Times New Roman" w:hAnsi="KZ Times New Roman"/>
          <w:color w:val="000000"/>
          <w:sz w:val="28"/>
          <w:lang w:val="en-US"/>
        </w:rPr>
        <w:t>(</w:t>
      </w:r>
      <w:r>
        <w:rPr>
          <w:rFonts w:ascii="KZ Times New Roman" w:hAnsi="KZ Times New Roman"/>
          <w:noProof/>
          <w:color w:val="000000"/>
          <w:sz w:val="28"/>
        </w:rPr>
        <w:t>Есеп</w:t>
      </w:r>
      <w:r>
        <w:rPr>
          <w:rFonts w:ascii="KZ Times New Roman" w:hAnsi="KZ Times New Roman"/>
          <w:color w:val="000000"/>
          <w:sz w:val="28"/>
          <w:lang w:val="en-US"/>
        </w:rPr>
        <w:t xml:space="preserve"> №3) </w:t>
      </w:r>
      <w:r>
        <w:rPr>
          <w:rFonts w:ascii="KZ Times New Roman" w:hAnsi="KZ Times New Roman"/>
          <w:noProof/>
          <w:color w:val="000000"/>
          <w:sz w:val="28"/>
        </w:rPr>
        <w:t>Есеп</w:t>
      </w:r>
      <w:r>
        <w:rPr>
          <w:rFonts w:ascii="KZ Times New Roman" w:hAnsi="KZ Times New Roman"/>
          <w:color w:val="000000"/>
          <w:sz w:val="28"/>
          <w:lang w:val="en-US"/>
        </w:rPr>
        <w:t xml:space="preserve"> </w:t>
      </w:r>
      <w:r>
        <w:rPr>
          <w:rFonts w:ascii="KZ Times New Roman" w:hAnsi="KZ Times New Roman"/>
          <w:noProof/>
          <w:color w:val="000000"/>
          <w:sz w:val="28"/>
        </w:rPr>
        <w:t>шығаруға</w:t>
      </w:r>
      <w:r>
        <w:rPr>
          <w:rFonts w:ascii="KZ Times New Roman" w:hAnsi="KZ Times New Roman"/>
          <w:color w:val="000000"/>
          <w:sz w:val="28"/>
          <w:lang w:val="en-US"/>
        </w:rPr>
        <w:t xml:space="preserve"> </w:t>
      </w:r>
      <w:r>
        <w:rPr>
          <w:rFonts w:ascii="KZ Times New Roman" w:hAnsi="KZ Times New Roman"/>
          <w:noProof/>
          <w:color w:val="000000"/>
          <w:sz w:val="28"/>
        </w:rPr>
        <w:t>арналған</w:t>
      </w:r>
      <w:r>
        <w:rPr>
          <w:rFonts w:ascii="KZ Times New Roman" w:hAnsi="KZ Times New Roman"/>
          <w:color w:val="000000"/>
          <w:sz w:val="28"/>
          <w:lang w:val="en-US"/>
        </w:rPr>
        <w:t xml:space="preserve"> </w:t>
      </w:r>
      <w:r>
        <w:rPr>
          <w:rFonts w:ascii="KZ Times New Roman" w:hAnsi="KZ Times New Roman"/>
          <w:noProof/>
          <w:color w:val="000000"/>
          <w:sz w:val="28"/>
        </w:rPr>
        <w:t>мәліметтер</w:t>
      </w:r>
      <w:r>
        <w:rPr>
          <w:rFonts w:ascii="KZ Times New Roman" w:hAnsi="KZ Times New Roman"/>
          <w:color w:val="000000"/>
          <w:sz w:val="28"/>
          <w:lang w:val="en-US"/>
        </w:rPr>
        <w:tab/>
      </w:r>
      <w:r>
        <w:rPr>
          <w:rFonts w:ascii="KZ Times New Roman" w:hAnsi="KZ Times New Roman"/>
          <w:color w:val="000000"/>
          <w:sz w:val="28"/>
          <w:lang w:val="en-US"/>
        </w:rPr>
        <w:tab/>
      </w:r>
      <w:r>
        <w:rPr>
          <w:rFonts w:ascii="KZ Times New Roman" w:hAnsi="KZ Times New Roman"/>
          <w:color w:val="000000"/>
          <w:sz w:val="28"/>
          <w:lang w:val="en-US"/>
        </w:rPr>
        <w:tab/>
      </w:r>
      <w:r>
        <w:rPr>
          <w:rFonts w:ascii="KZ Times New Roman" w:hAnsi="KZ Times New Roman"/>
          <w:noProof/>
          <w:color w:val="000000"/>
          <w:sz w:val="28"/>
        </w:rPr>
        <w:t>Кесте</w:t>
      </w:r>
      <w:r>
        <w:rPr>
          <w:rFonts w:ascii="KZ Times New Roman" w:hAnsi="KZ Times New Roman"/>
          <w:color w:val="000000"/>
          <w:sz w:val="28"/>
          <w:lang w:val="en-US"/>
        </w:rPr>
        <w:t xml:space="preserve"> 3</w:t>
      </w:r>
    </w:p>
    <w:tbl>
      <w:tblPr>
        <w:tblW w:w="0" w:type="auto"/>
        <w:jc w:val="center"/>
        <w:tblLayout w:type="fixed"/>
        <w:tblCellMar>
          <w:left w:w="0" w:type="dxa"/>
          <w:right w:w="0" w:type="dxa"/>
        </w:tblCellMar>
        <w:tblLook w:val="0000" w:firstRow="0" w:lastRow="0" w:firstColumn="0" w:lastColumn="0" w:noHBand="0" w:noVBand="0"/>
      </w:tblPr>
      <w:tblGrid>
        <w:gridCol w:w="425"/>
        <w:gridCol w:w="629"/>
        <w:gridCol w:w="648"/>
        <w:gridCol w:w="651"/>
        <w:gridCol w:w="625"/>
        <w:gridCol w:w="660"/>
        <w:gridCol w:w="637"/>
        <w:gridCol w:w="634"/>
        <w:gridCol w:w="651"/>
        <w:gridCol w:w="635"/>
        <w:gridCol w:w="634"/>
        <w:gridCol w:w="635"/>
        <w:gridCol w:w="635"/>
        <w:gridCol w:w="635"/>
        <w:gridCol w:w="622"/>
        <w:gridCol w:w="731"/>
      </w:tblGrid>
      <w:tr w:rsidR="007B202B" w:rsidTr="004D6A81">
        <w:tblPrEx>
          <w:tblCellMar>
            <w:top w:w="0" w:type="dxa"/>
            <w:left w:w="0" w:type="dxa"/>
            <w:bottom w:w="0" w:type="dxa"/>
            <w:right w:w="0" w:type="dxa"/>
          </w:tblCellMar>
        </w:tblPrEx>
        <w:trPr>
          <w:cantSplit/>
          <w:trHeight w:val="242"/>
          <w:jc w:val="center"/>
        </w:trPr>
        <w:tc>
          <w:tcPr>
            <w:tcW w:w="425" w:type="dxa"/>
            <w:tcBorders>
              <w:top w:val="single" w:sz="1" w:space="0" w:color="000000"/>
              <w:left w:val="single" w:sz="1" w:space="0" w:color="000000"/>
            </w:tcBorders>
            <w:shd w:val="clear" w:color="auto" w:fill="FFFFFF"/>
            <w:vAlign w:val="center"/>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w:t>
            </w:r>
            <w:r>
              <w:rPr>
                <w:rFonts w:ascii="KZ Times New Roman" w:hAnsi="KZ Times New Roman"/>
                <w:sz w:val="24"/>
              </w:rPr>
              <w:t xml:space="preserve"> </w:t>
            </w:r>
          </w:p>
        </w:tc>
        <w:tc>
          <w:tcPr>
            <w:tcW w:w="9662" w:type="dxa"/>
            <w:gridSpan w:val="15"/>
            <w:tcBorders>
              <w:top w:val="single" w:sz="1" w:space="0" w:color="000000"/>
              <w:left w:val="single" w:sz="1" w:space="0" w:color="000000"/>
              <w:bottom w:val="single" w:sz="1" w:space="0" w:color="000000"/>
              <w:right w:val="single" w:sz="1" w:space="0" w:color="000000"/>
            </w:tcBorders>
            <w:shd w:val="clear" w:color="auto" w:fill="FFFFFF"/>
          </w:tcPr>
          <w:p w:rsidR="007B202B" w:rsidRDefault="007B202B" w:rsidP="004D6A81">
            <w:pPr>
              <w:pStyle w:val="4"/>
              <w:rPr>
                <w:rFonts w:ascii="KZ Times New Roman" w:hAnsi="KZ Times New Roman"/>
                <w:sz w:val="24"/>
              </w:rPr>
            </w:pPr>
            <w:r>
              <w:rPr>
                <w:rFonts w:ascii="KZ Times New Roman" w:hAnsi="KZ Times New Roman"/>
                <w:sz w:val="24"/>
              </w:rPr>
              <w:t>Вариантгар</w:t>
            </w:r>
          </w:p>
        </w:tc>
      </w:tr>
      <w:tr w:rsidR="007B202B" w:rsidTr="004D6A81">
        <w:tblPrEx>
          <w:tblCellMar>
            <w:top w:w="0" w:type="dxa"/>
            <w:left w:w="0" w:type="dxa"/>
            <w:bottom w:w="0" w:type="dxa"/>
            <w:right w:w="0" w:type="dxa"/>
          </w:tblCellMar>
        </w:tblPrEx>
        <w:trPr>
          <w:cantSplit/>
          <w:trHeight w:val="292"/>
          <w:jc w:val="center"/>
        </w:trPr>
        <w:tc>
          <w:tcPr>
            <w:tcW w:w="425" w:type="dxa"/>
            <w:tcBorders>
              <w:left w:val="single" w:sz="1" w:space="0" w:color="000000"/>
              <w:bottom w:val="single" w:sz="1" w:space="0" w:color="000000"/>
            </w:tcBorders>
            <w:shd w:val="clear" w:color="auto" w:fill="FFFFFF"/>
          </w:tcPr>
          <w:p w:rsidR="007B202B" w:rsidRDefault="007B202B" w:rsidP="004D6A81">
            <w:pPr>
              <w:autoSpaceDE w:val="0"/>
              <w:jc w:val="both"/>
              <w:rPr>
                <w:rFonts w:ascii="KZ Times New Roman" w:hAnsi="KZ Times New Roman"/>
                <w:sz w:val="24"/>
              </w:rPr>
            </w:pPr>
          </w:p>
        </w:tc>
        <w:tc>
          <w:tcPr>
            <w:tcW w:w="62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w:t>
            </w:r>
            <w:r>
              <w:rPr>
                <w:rFonts w:ascii="KZ Times New Roman" w:hAnsi="KZ Times New Roman"/>
                <w:sz w:val="24"/>
              </w:rPr>
              <w:t xml:space="preserve"> </w:t>
            </w:r>
          </w:p>
        </w:tc>
        <w:tc>
          <w:tcPr>
            <w:tcW w:w="64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w:t>
            </w:r>
            <w:r>
              <w:rPr>
                <w:rFonts w:ascii="KZ Times New Roman" w:hAnsi="KZ Times New Roman"/>
                <w:sz w:val="24"/>
              </w:rPr>
              <w:t xml:space="preserve"> </w:t>
            </w:r>
          </w:p>
        </w:tc>
        <w:tc>
          <w:tcPr>
            <w:tcW w:w="6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w:t>
            </w:r>
            <w:r>
              <w:rPr>
                <w:rFonts w:ascii="KZ Times New Roman" w:hAnsi="KZ Times New Roman"/>
                <w:sz w:val="24"/>
              </w:rPr>
              <w:t xml:space="preserve"> </w:t>
            </w:r>
          </w:p>
        </w:tc>
        <w:tc>
          <w:tcPr>
            <w:tcW w:w="66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w:t>
            </w:r>
            <w:r>
              <w:rPr>
                <w:rFonts w:ascii="KZ Times New Roman" w:hAnsi="KZ Times New Roman"/>
                <w:sz w:val="24"/>
              </w:rPr>
              <w:t xml:space="preserve"> </w:t>
            </w:r>
          </w:p>
        </w:tc>
        <w:tc>
          <w:tcPr>
            <w:tcW w:w="63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13</w:t>
            </w:r>
            <w:r>
              <w:rPr>
                <w:rFonts w:ascii="KZ Times New Roman" w:hAnsi="KZ Times New Roman"/>
                <w:sz w:val="24"/>
              </w:rPr>
              <w:t xml:space="preserve"> </w:t>
            </w:r>
          </w:p>
        </w:tc>
        <w:tc>
          <w:tcPr>
            <w:tcW w:w="62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14</w:t>
            </w:r>
            <w:r>
              <w:rPr>
                <w:rFonts w:ascii="KZ Times New Roman" w:hAnsi="KZ Times New Roman"/>
                <w:sz w:val="24"/>
              </w:rPr>
              <w:t xml:space="preserve"> </w:t>
            </w:r>
          </w:p>
        </w:tc>
        <w:tc>
          <w:tcPr>
            <w:tcW w:w="731"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15</w:t>
            </w:r>
            <w:r>
              <w:rPr>
                <w:rFonts w:ascii="KZ Times New Roman" w:hAnsi="KZ Times New Roman"/>
                <w:sz w:val="24"/>
              </w:rPr>
              <w:t xml:space="preserve"> </w:t>
            </w:r>
          </w:p>
        </w:tc>
      </w:tr>
      <w:tr w:rsidR="007B202B" w:rsidTr="004D6A81">
        <w:tblPrEx>
          <w:tblCellMar>
            <w:top w:w="0" w:type="dxa"/>
            <w:left w:w="0" w:type="dxa"/>
            <w:bottom w:w="0" w:type="dxa"/>
            <w:right w:w="0" w:type="dxa"/>
          </w:tblCellMar>
        </w:tblPrEx>
        <w:trPr>
          <w:cantSplit/>
          <w:trHeight w:val="384"/>
          <w:jc w:val="center"/>
        </w:trPr>
        <w:tc>
          <w:tcPr>
            <w:tcW w:w="4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w:t>
            </w:r>
            <w:r>
              <w:rPr>
                <w:rFonts w:ascii="KZ Times New Roman" w:hAnsi="KZ Times New Roman"/>
                <w:sz w:val="24"/>
              </w:rPr>
              <w:t xml:space="preserve"> </w:t>
            </w:r>
          </w:p>
        </w:tc>
        <w:tc>
          <w:tcPr>
            <w:tcW w:w="62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20,03</w:t>
            </w:r>
            <w:r>
              <w:rPr>
                <w:rFonts w:ascii="KZ Times New Roman" w:hAnsi="KZ Times New Roman"/>
                <w:sz w:val="24"/>
              </w:rPr>
              <w:t xml:space="preserve"> </w:t>
            </w:r>
          </w:p>
        </w:tc>
        <w:tc>
          <w:tcPr>
            <w:tcW w:w="64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25,12</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30,44</w:t>
            </w:r>
            <w:r>
              <w:rPr>
                <w:rFonts w:ascii="KZ Times New Roman" w:hAnsi="KZ Times New Roman"/>
                <w:sz w:val="24"/>
              </w:rPr>
              <w:t xml:space="preserve"> </w:t>
            </w:r>
          </w:p>
        </w:tc>
        <w:tc>
          <w:tcPr>
            <w:tcW w:w="6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35,72</w:t>
            </w:r>
            <w:r>
              <w:rPr>
                <w:rFonts w:ascii="KZ Times New Roman" w:hAnsi="KZ Times New Roman"/>
                <w:sz w:val="24"/>
              </w:rPr>
              <w:t xml:space="preserve"> </w:t>
            </w:r>
          </w:p>
        </w:tc>
        <w:tc>
          <w:tcPr>
            <w:tcW w:w="66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40,18</w:t>
            </w:r>
            <w:r>
              <w:rPr>
                <w:rFonts w:ascii="KZ Times New Roman" w:hAnsi="KZ Times New Roman"/>
                <w:sz w:val="24"/>
              </w:rPr>
              <w:t xml:space="preserve"> </w:t>
            </w:r>
          </w:p>
        </w:tc>
        <w:tc>
          <w:tcPr>
            <w:tcW w:w="63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45,28</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50,83</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55,36</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60,53</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65,84</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70,43</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80,24</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90,33</w:t>
            </w:r>
            <w:r>
              <w:rPr>
                <w:rFonts w:ascii="KZ Times New Roman" w:hAnsi="KZ Times New Roman"/>
                <w:sz w:val="24"/>
              </w:rPr>
              <w:t xml:space="preserve"> </w:t>
            </w:r>
          </w:p>
        </w:tc>
        <w:tc>
          <w:tcPr>
            <w:tcW w:w="62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95,12</w:t>
            </w:r>
            <w:r>
              <w:rPr>
                <w:rFonts w:ascii="KZ Times New Roman" w:hAnsi="KZ Times New Roman"/>
                <w:sz w:val="24"/>
              </w:rPr>
              <w:t xml:space="preserve"> </w:t>
            </w:r>
          </w:p>
        </w:tc>
        <w:tc>
          <w:tcPr>
            <w:tcW w:w="731"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100,1</w:t>
            </w:r>
            <w:r>
              <w:rPr>
                <w:rFonts w:ascii="KZ Times New Roman" w:hAnsi="KZ Times New Roman"/>
                <w:sz w:val="24"/>
              </w:rPr>
              <w:t xml:space="preserve"> </w:t>
            </w:r>
          </w:p>
        </w:tc>
      </w:tr>
      <w:tr w:rsidR="007B202B" w:rsidTr="004D6A81">
        <w:tblPrEx>
          <w:tblCellMar>
            <w:top w:w="0" w:type="dxa"/>
            <w:left w:w="0" w:type="dxa"/>
            <w:bottom w:w="0" w:type="dxa"/>
            <w:right w:w="0" w:type="dxa"/>
          </w:tblCellMar>
        </w:tblPrEx>
        <w:trPr>
          <w:cantSplit/>
          <w:trHeight w:val="325"/>
          <w:jc w:val="center"/>
        </w:trPr>
        <w:tc>
          <w:tcPr>
            <w:tcW w:w="4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w:t>
            </w:r>
            <w:r>
              <w:rPr>
                <w:rFonts w:ascii="KZ Times New Roman" w:hAnsi="KZ Times New Roman"/>
                <w:sz w:val="24"/>
              </w:rPr>
              <w:t xml:space="preserve"> </w:t>
            </w:r>
          </w:p>
        </w:tc>
        <w:tc>
          <w:tcPr>
            <w:tcW w:w="62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20,12</w:t>
            </w:r>
            <w:r>
              <w:rPr>
                <w:rFonts w:ascii="KZ Times New Roman" w:hAnsi="KZ Times New Roman"/>
                <w:sz w:val="24"/>
              </w:rPr>
              <w:t xml:space="preserve"> </w:t>
            </w:r>
          </w:p>
        </w:tc>
        <w:tc>
          <w:tcPr>
            <w:tcW w:w="64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25,35</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30,54</w:t>
            </w:r>
            <w:r>
              <w:rPr>
                <w:rFonts w:ascii="KZ Times New Roman" w:hAnsi="KZ Times New Roman"/>
                <w:sz w:val="24"/>
              </w:rPr>
              <w:t xml:space="preserve"> </w:t>
            </w:r>
          </w:p>
        </w:tc>
        <w:tc>
          <w:tcPr>
            <w:tcW w:w="6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35,26</w:t>
            </w:r>
            <w:r>
              <w:rPr>
                <w:rFonts w:ascii="KZ Times New Roman" w:hAnsi="KZ Times New Roman"/>
                <w:sz w:val="24"/>
              </w:rPr>
              <w:t xml:space="preserve"> </w:t>
            </w:r>
          </w:p>
        </w:tc>
        <w:tc>
          <w:tcPr>
            <w:tcW w:w="66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40,87</w:t>
            </w:r>
            <w:r>
              <w:rPr>
                <w:rFonts w:ascii="KZ Times New Roman" w:hAnsi="KZ Times New Roman"/>
                <w:sz w:val="24"/>
              </w:rPr>
              <w:t xml:space="preserve"> </w:t>
            </w:r>
          </w:p>
        </w:tc>
        <w:tc>
          <w:tcPr>
            <w:tcW w:w="63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45,62</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50,65</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55,12</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60,35</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65,21</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70,34</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80,65</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90,65</w:t>
            </w:r>
            <w:r>
              <w:rPr>
                <w:rFonts w:ascii="KZ Times New Roman" w:hAnsi="KZ Times New Roman"/>
                <w:sz w:val="24"/>
              </w:rPr>
              <w:t xml:space="preserve"> </w:t>
            </w:r>
          </w:p>
        </w:tc>
        <w:tc>
          <w:tcPr>
            <w:tcW w:w="62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95,64</w:t>
            </w:r>
            <w:r>
              <w:rPr>
                <w:rFonts w:ascii="KZ Times New Roman" w:hAnsi="KZ Times New Roman"/>
                <w:sz w:val="24"/>
              </w:rPr>
              <w:t xml:space="preserve"> </w:t>
            </w:r>
          </w:p>
        </w:tc>
        <w:tc>
          <w:tcPr>
            <w:tcW w:w="731"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100,9</w:t>
            </w:r>
            <w:r>
              <w:rPr>
                <w:rFonts w:ascii="KZ Times New Roman" w:hAnsi="KZ Times New Roman"/>
                <w:sz w:val="24"/>
              </w:rPr>
              <w:t xml:space="preserve"> </w:t>
            </w:r>
          </w:p>
        </w:tc>
      </w:tr>
      <w:tr w:rsidR="007B202B" w:rsidTr="004D6A81">
        <w:tblPrEx>
          <w:tblCellMar>
            <w:top w:w="0" w:type="dxa"/>
            <w:left w:w="0" w:type="dxa"/>
            <w:bottom w:w="0" w:type="dxa"/>
            <w:right w:w="0" w:type="dxa"/>
          </w:tblCellMar>
        </w:tblPrEx>
        <w:trPr>
          <w:cantSplit/>
          <w:trHeight w:val="362"/>
          <w:jc w:val="center"/>
        </w:trPr>
        <w:tc>
          <w:tcPr>
            <w:tcW w:w="4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w:t>
            </w:r>
            <w:r>
              <w:rPr>
                <w:rFonts w:ascii="KZ Times New Roman" w:hAnsi="KZ Times New Roman"/>
                <w:sz w:val="24"/>
              </w:rPr>
              <w:t xml:space="preserve"> </w:t>
            </w:r>
          </w:p>
        </w:tc>
        <w:tc>
          <w:tcPr>
            <w:tcW w:w="62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20,34</w:t>
            </w:r>
            <w:r>
              <w:rPr>
                <w:rFonts w:ascii="KZ Times New Roman" w:hAnsi="KZ Times New Roman"/>
                <w:sz w:val="24"/>
              </w:rPr>
              <w:t xml:space="preserve"> </w:t>
            </w:r>
          </w:p>
        </w:tc>
        <w:tc>
          <w:tcPr>
            <w:tcW w:w="64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25,26</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30,25</w:t>
            </w:r>
            <w:r>
              <w:rPr>
                <w:rFonts w:ascii="KZ Times New Roman" w:hAnsi="KZ Times New Roman"/>
                <w:sz w:val="24"/>
              </w:rPr>
              <w:t xml:space="preserve"> </w:t>
            </w:r>
          </w:p>
        </w:tc>
        <w:tc>
          <w:tcPr>
            <w:tcW w:w="6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35,45</w:t>
            </w:r>
            <w:r>
              <w:rPr>
                <w:rFonts w:ascii="KZ Times New Roman" w:hAnsi="KZ Times New Roman"/>
                <w:sz w:val="24"/>
              </w:rPr>
              <w:t xml:space="preserve"> </w:t>
            </w:r>
          </w:p>
        </w:tc>
        <w:tc>
          <w:tcPr>
            <w:tcW w:w="66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40,16</w:t>
            </w:r>
            <w:r>
              <w:rPr>
                <w:rFonts w:ascii="KZ Times New Roman" w:hAnsi="KZ Times New Roman"/>
                <w:sz w:val="24"/>
              </w:rPr>
              <w:t xml:space="preserve"> </w:t>
            </w:r>
          </w:p>
        </w:tc>
        <w:tc>
          <w:tcPr>
            <w:tcW w:w="63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45,84</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50,54</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55,45</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60,59</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65,43</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70,61</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80,54</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90,53</w:t>
            </w:r>
            <w:r>
              <w:rPr>
                <w:rFonts w:ascii="KZ Times New Roman" w:hAnsi="KZ Times New Roman"/>
                <w:sz w:val="24"/>
              </w:rPr>
              <w:t xml:space="preserve"> </w:t>
            </w:r>
          </w:p>
        </w:tc>
        <w:tc>
          <w:tcPr>
            <w:tcW w:w="62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95,37</w:t>
            </w:r>
            <w:r>
              <w:rPr>
                <w:rFonts w:ascii="KZ Times New Roman" w:hAnsi="KZ Times New Roman"/>
                <w:sz w:val="24"/>
              </w:rPr>
              <w:t xml:space="preserve"> </w:t>
            </w:r>
          </w:p>
        </w:tc>
        <w:tc>
          <w:tcPr>
            <w:tcW w:w="731"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noProof/>
                <w:color w:val="000000"/>
                <w:sz w:val="24"/>
              </w:rPr>
            </w:pPr>
            <w:r>
              <w:rPr>
                <w:rFonts w:ascii="KZ Times New Roman" w:hAnsi="KZ Times New Roman"/>
                <w:noProof/>
                <w:color w:val="000000"/>
                <w:sz w:val="24"/>
              </w:rPr>
              <w:t>100,5</w:t>
            </w:r>
          </w:p>
        </w:tc>
      </w:tr>
      <w:tr w:rsidR="007B202B" w:rsidTr="004D6A81">
        <w:tblPrEx>
          <w:tblCellMar>
            <w:top w:w="0" w:type="dxa"/>
            <w:left w:w="0" w:type="dxa"/>
            <w:bottom w:w="0" w:type="dxa"/>
            <w:right w:w="0" w:type="dxa"/>
          </w:tblCellMar>
        </w:tblPrEx>
        <w:trPr>
          <w:cantSplit/>
          <w:trHeight w:val="330"/>
          <w:jc w:val="center"/>
        </w:trPr>
        <w:tc>
          <w:tcPr>
            <w:tcW w:w="4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w:t>
            </w:r>
            <w:r>
              <w:rPr>
                <w:rFonts w:ascii="KZ Times New Roman" w:hAnsi="KZ Times New Roman"/>
                <w:sz w:val="24"/>
              </w:rPr>
              <w:t xml:space="preserve"> </w:t>
            </w:r>
          </w:p>
        </w:tc>
        <w:tc>
          <w:tcPr>
            <w:tcW w:w="62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20,56</w:t>
            </w:r>
            <w:r>
              <w:rPr>
                <w:rFonts w:ascii="KZ Times New Roman" w:hAnsi="KZ Times New Roman"/>
                <w:sz w:val="24"/>
              </w:rPr>
              <w:t xml:space="preserve"> </w:t>
            </w:r>
          </w:p>
        </w:tc>
        <w:tc>
          <w:tcPr>
            <w:tcW w:w="64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25,6</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30,52</w:t>
            </w:r>
            <w:r>
              <w:rPr>
                <w:rFonts w:ascii="KZ Times New Roman" w:hAnsi="KZ Times New Roman"/>
                <w:sz w:val="24"/>
              </w:rPr>
              <w:t xml:space="preserve"> </w:t>
            </w:r>
          </w:p>
        </w:tc>
        <w:tc>
          <w:tcPr>
            <w:tcW w:w="6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35,68</w:t>
            </w:r>
            <w:r>
              <w:rPr>
                <w:rFonts w:ascii="KZ Times New Roman" w:hAnsi="KZ Times New Roman"/>
                <w:sz w:val="24"/>
              </w:rPr>
              <w:t xml:space="preserve"> </w:t>
            </w:r>
          </w:p>
        </w:tc>
        <w:tc>
          <w:tcPr>
            <w:tcW w:w="66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40,65</w:t>
            </w:r>
            <w:r>
              <w:rPr>
                <w:rFonts w:ascii="KZ Times New Roman" w:hAnsi="KZ Times New Roman"/>
                <w:sz w:val="24"/>
              </w:rPr>
              <w:t xml:space="preserve"> </w:t>
            </w:r>
          </w:p>
        </w:tc>
        <w:tc>
          <w:tcPr>
            <w:tcW w:w="63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45,13</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50,86</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55,31</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60,4</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65,32</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70,1</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80,32</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90,26</w:t>
            </w:r>
            <w:r>
              <w:rPr>
                <w:rFonts w:ascii="KZ Times New Roman" w:hAnsi="KZ Times New Roman"/>
                <w:sz w:val="24"/>
              </w:rPr>
              <w:t xml:space="preserve"> </w:t>
            </w:r>
          </w:p>
        </w:tc>
        <w:tc>
          <w:tcPr>
            <w:tcW w:w="62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95,19</w:t>
            </w:r>
            <w:r>
              <w:rPr>
                <w:rFonts w:ascii="KZ Times New Roman" w:hAnsi="KZ Times New Roman"/>
                <w:sz w:val="24"/>
              </w:rPr>
              <w:t xml:space="preserve"> </w:t>
            </w:r>
          </w:p>
        </w:tc>
        <w:tc>
          <w:tcPr>
            <w:tcW w:w="731"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100,6</w:t>
            </w:r>
            <w:r>
              <w:rPr>
                <w:rFonts w:ascii="KZ Times New Roman" w:hAnsi="KZ Times New Roman"/>
                <w:sz w:val="24"/>
              </w:rPr>
              <w:t xml:space="preserve"> </w:t>
            </w:r>
          </w:p>
        </w:tc>
      </w:tr>
      <w:tr w:rsidR="007B202B" w:rsidTr="004D6A81">
        <w:tblPrEx>
          <w:tblCellMar>
            <w:top w:w="0" w:type="dxa"/>
            <w:left w:w="0" w:type="dxa"/>
            <w:bottom w:w="0" w:type="dxa"/>
            <w:right w:w="0" w:type="dxa"/>
          </w:tblCellMar>
        </w:tblPrEx>
        <w:trPr>
          <w:cantSplit/>
          <w:trHeight w:val="355"/>
          <w:jc w:val="center"/>
        </w:trPr>
        <w:tc>
          <w:tcPr>
            <w:tcW w:w="4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w:t>
            </w:r>
            <w:r>
              <w:rPr>
                <w:rFonts w:ascii="KZ Times New Roman" w:hAnsi="KZ Times New Roman"/>
                <w:sz w:val="24"/>
              </w:rPr>
              <w:t xml:space="preserve"> </w:t>
            </w:r>
          </w:p>
        </w:tc>
        <w:tc>
          <w:tcPr>
            <w:tcW w:w="62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20,4</w:t>
            </w:r>
            <w:r>
              <w:rPr>
                <w:rFonts w:ascii="KZ Times New Roman" w:hAnsi="KZ Times New Roman"/>
                <w:sz w:val="24"/>
              </w:rPr>
              <w:t xml:space="preserve"> </w:t>
            </w:r>
          </w:p>
        </w:tc>
        <w:tc>
          <w:tcPr>
            <w:tcW w:w="64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25,89</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30,64</w:t>
            </w:r>
            <w:r>
              <w:rPr>
                <w:rFonts w:ascii="KZ Times New Roman" w:hAnsi="KZ Times New Roman"/>
                <w:sz w:val="24"/>
              </w:rPr>
              <w:t xml:space="preserve"> </w:t>
            </w:r>
          </w:p>
        </w:tc>
        <w:tc>
          <w:tcPr>
            <w:tcW w:w="6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35,59</w:t>
            </w:r>
            <w:r>
              <w:rPr>
                <w:rFonts w:ascii="KZ Times New Roman" w:hAnsi="KZ Times New Roman"/>
                <w:sz w:val="24"/>
              </w:rPr>
              <w:t xml:space="preserve"> </w:t>
            </w:r>
          </w:p>
        </w:tc>
        <w:tc>
          <w:tcPr>
            <w:tcW w:w="66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40,84</w:t>
            </w:r>
            <w:r>
              <w:rPr>
                <w:rFonts w:ascii="KZ Times New Roman" w:hAnsi="KZ Times New Roman"/>
                <w:sz w:val="24"/>
              </w:rPr>
              <w:t xml:space="preserve"> </w:t>
            </w:r>
          </w:p>
        </w:tc>
        <w:tc>
          <w:tcPr>
            <w:tcW w:w="63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45,96</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50,69</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55,89</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60,57</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65,84</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70,98</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80,16</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90,46</w:t>
            </w:r>
            <w:r>
              <w:rPr>
                <w:rFonts w:ascii="KZ Times New Roman" w:hAnsi="KZ Times New Roman"/>
                <w:sz w:val="24"/>
              </w:rPr>
              <w:t xml:space="preserve"> </w:t>
            </w:r>
          </w:p>
        </w:tc>
        <w:tc>
          <w:tcPr>
            <w:tcW w:w="62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95,64</w:t>
            </w:r>
            <w:r>
              <w:rPr>
                <w:rFonts w:ascii="KZ Times New Roman" w:hAnsi="KZ Times New Roman"/>
                <w:sz w:val="24"/>
              </w:rPr>
              <w:t xml:space="preserve"> </w:t>
            </w:r>
          </w:p>
        </w:tc>
        <w:tc>
          <w:tcPr>
            <w:tcW w:w="731"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100,2</w:t>
            </w:r>
            <w:r>
              <w:rPr>
                <w:rFonts w:ascii="KZ Times New Roman" w:hAnsi="KZ Times New Roman"/>
                <w:sz w:val="24"/>
              </w:rPr>
              <w:t xml:space="preserve"> </w:t>
            </w:r>
          </w:p>
        </w:tc>
      </w:tr>
      <w:tr w:rsidR="007B202B" w:rsidTr="004D6A81">
        <w:tblPrEx>
          <w:tblCellMar>
            <w:top w:w="0" w:type="dxa"/>
            <w:left w:w="0" w:type="dxa"/>
            <w:bottom w:w="0" w:type="dxa"/>
            <w:right w:w="0" w:type="dxa"/>
          </w:tblCellMar>
        </w:tblPrEx>
        <w:trPr>
          <w:cantSplit/>
          <w:trHeight w:val="336"/>
          <w:jc w:val="center"/>
        </w:trPr>
        <w:tc>
          <w:tcPr>
            <w:tcW w:w="4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w:t>
            </w:r>
            <w:r>
              <w:rPr>
                <w:rFonts w:ascii="KZ Times New Roman" w:hAnsi="KZ Times New Roman"/>
                <w:sz w:val="24"/>
              </w:rPr>
              <w:t xml:space="preserve"> </w:t>
            </w:r>
          </w:p>
        </w:tc>
        <w:tc>
          <w:tcPr>
            <w:tcW w:w="62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20,9</w:t>
            </w:r>
            <w:r>
              <w:rPr>
                <w:rFonts w:ascii="KZ Times New Roman" w:hAnsi="KZ Times New Roman"/>
                <w:sz w:val="24"/>
              </w:rPr>
              <w:t xml:space="preserve"> </w:t>
            </w:r>
          </w:p>
        </w:tc>
        <w:tc>
          <w:tcPr>
            <w:tcW w:w="64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25,45</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30,80</w:t>
            </w:r>
            <w:r>
              <w:rPr>
                <w:rFonts w:ascii="KZ Times New Roman" w:hAnsi="KZ Times New Roman"/>
                <w:sz w:val="24"/>
              </w:rPr>
              <w:t xml:space="preserve"> </w:t>
            </w:r>
          </w:p>
        </w:tc>
        <w:tc>
          <w:tcPr>
            <w:tcW w:w="6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35,24</w:t>
            </w:r>
            <w:r>
              <w:rPr>
                <w:rFonts w:ascii="KZ Times New Roman" w:hAnsi="KZ Times New Roman"/>
                <w:sz w:val="24"/>
              </w:rPr>
              <w:t xml:space="preserve"> </w:t>
            </w:r>
          </w:p>
        </w:tc>
        <w:tc>
          <w:tcPr>
            <w:tcW w:w="66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40,21</w:t>
            </w:r>
            <w:r>
              <w:rPr>
                <w:rFonts w:ascii="KZ Times New Roman" w:hAnsi="KZ Times New Roman"/>
                <w:sz w:val="24"/>
              </w:rPr>
              <w:t xml:space="preserve"> </w:t>
            </w:r>
          </w:p>
        </w:tc>
        <w:tc>
          <w:tcPr>
            <w:tcW w:w="63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45,65</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50,91</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55,64</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60,24</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65,64</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70,58</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80,91</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90,82</w:t>
            </w:r>
            <w:r>
              <w:rPr>
                <w:rFonts w:ascii="KZ Times New Roman" w:hAnsi="KZ Times New Roman"/>
                <w:sz w:val="24"/>
              </w:rPr>
              <w:t xml:space="preserve"> </w:t>
            </w:r>
          </w:p>
        </w:tc>
        <w:tc>
          <w:tcPr>
            <w:tcW w:w="62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95,46</w:t>
            </w:r>
            <w:r>
              <w:rPr>
                <w:rFonts w:ascii="KZ Times New Roman" w:hAnsi="KZ Times New Roman"/>
                <w:sz w:val="24"/>
              </w:rPr>
              <w:t xml:space="preserve"> </w:t>
            </w:r>
          </w:p>
        </w:tc>
        <w:tc>
          <w:tcPr>
            <w:tcW w:w="731"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100,7</w:t>
            </w:r>
            <w:r>
              <w:rPr>
                <w:rFonts w:ascii="KZ Times New Roman" w:hAnsi="KZ Times New Roman"/>
                <w:sz w:val="24"/>
              </w:rPr>
              <w:t xml:space="preserve"> </w:t>
            </w:r>
          </w:p>
        </w:tc>
      </w:tr>
      <w:tr w:rsidR="007B202B" w:rsidTr="004D6A81">
        <w:tblPrEx>
          <w:tblCellMar>
            <w:top w:w="0" w:type="dxa"/>
            <w:left w:w="0" w:type="dxa"/>
            <w:bottom w:w="0" w:type="dxa"/>
            <w:right w:w="0" w:type="dxa"/>
          </w:tblCellMar>
        </w:tblPrEx>
        <w:trPr>
          <w:cantSplit/>
          <w:trHeight w:val="346"/>
          <w:jc w:val="center"/>
        </w:trPr>
        <w:tc>
          <w:tcPr>
            <w:tcW w:w="4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w:t>
            </w:r>
            <w:r>
              <w:rPr>
                <w:rFonts w:ascii="KZ Times New Roman" w:hAnsi="KZ Times New Roman"/>
                <w:sz w:val="24"/>
              </w:rPr>
              <w:t xml:space="preserve"> </w:t>
            </w:r>
          </w:p>
        </w:tc>
        <w:tc>
          <w:tcPr>
            <w:tcW w:w="62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20,7</w:t>
            </w:r>
            <w:r>
              <w:rPr>
                <w:rFonts w:ascii="KZ Times New Roman" w:hAnsi="KZ Times New Roman"/>
                <w:sz w:val="24"/>
              </w:rPr>
              <w:t xml:space="preserve"> </w:t>
            </w:r>
          </w:p>
        </w:tc>
        <w:tc>
          <w:tcPr>
            <w:tcW w:w="64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25,6</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30,67</w:t>
            </w:r>
            <w:r>
              <w:rPr>
                <w:rFonts w:ascii="KZ Times New Roman" w:hAnsi="KZ Times New Roman"/>
                <w:sz w:val="24"/>
              </w:rPr>
              <w:t xml:space="preserve"> </w:t>
            </w:r>
          </w:p>
        </w:tc>
        <w:tc>
          <w:tcPr>
            <w:tcW w:w="6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35,4</w:t>
            </w:r>
            <w:r>
              <w:rPr>
                <w:rFonts w:ascii="KZ Times New Roman" w:hAnsi="KZ Times New Roman"/>
                <w:sz w:val="24"/>
              </w:rPr>
              <w:t xml:space="preserve"> </w:t>
            </w:r>
          </w:p>
        </w:tc>
        <w:tc>
          <w:tcPr>
            <w:tcW w:w="66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40,94</w:t>
            </w:r>
            <w:r>
              <w:rPr>
                <w:rFonts w:ascii="KZ Times New Roman" w:hAnsi="KZ Times New Roman"/>
                <w:sz w:val="24"/>
              </w:rPr>
              <w:t xml:space="preserve"> </w:t>
            </w:r>
          </w:p>
        </w:tc>
        <w:tc>
          <w:tcPr>
            <w:tcW w:w="63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45,34</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50,32</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55,24</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60,43</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65,44</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70,41</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80,74</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90,53</w:t>
            </w:r>
            <w:r>
              <w:rPr>
                <w:rFonts w:ascii="KZ Times New Roman" w:hAnsi="KZ Times New Roman"/>
                <w:sz w:val="24"/>
              </w:rPr>
              <w:t xml:space="preserve"> </w:t>
            </w:r>
          </w:p>
        </w:tc>
        <w:tc>
          <w:tcPr>
            <w:tcW w:w="62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95,28</w:t>
            </w:r>
            <w:r>
              <w:rPr>
                <w:rFonts w:ascii="KZ Times New Roman" w:hAnsi="KZ Times New Roman"/>
                <w:sz w:val="24"/>
              </w:rPr>
              <w:t xml:space="preserve"> </w:t>
            </w:r>
          </w:p>
        </w:tc>
        <w:tc>
          <w:tcPr>
            <w:tcW w:w="731"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100,4</w:t>
            </w:r>
            <w:r>
              <w:rPr>
                <w:rFonts w:ascii="KZ Times New Roman" w:hAnsi="KZ Times New Roman"/>
                <w:sz w:val="24"/>
              </w:rPr>
              <w:t xml:space="preserve"> </w:t>
            </w:r>
          </w:p>
        </w:tc>
      </w:tr>
      <w:tr w:rsidR="007B202B" w:rsidTr="004D6A81">
        <w:tblPrEx>
          <w:tblCellMar>
            <w:top w:w="0" w:type="dxa"/>
            <w:left w:w="0" w:type="dxa"/>
            <w:bottom w:w="0" w:type="dxa"/>
            <w:right w:w="0" w:type="dxa"/>
          </w:tblCellMar>
        </w:tblPrEx>
        <w:trPr>
          <w:cantSplit/>
          <w:trHeight w:val="357"/>
          <w:jc w:val="center"/>
        </w:trPr>
        <w:tc>
          <w:tcPr>
            <w:tcW w:w="4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w:t>
            </w:r>
            <w:r>
              <w:rPr>
                <w:rFonts w:ascii="KZ Times New Roman" w:hAnsi="KZ Times New Roman"/>
                <w:sz w:val="24"/>
              </w:rPr>
              <w:t xml:space="preserve"> </w:t>
            </w:r>
          </w:p>
        </w:tc>
        <w:tc>
          <w:tcPr>
            <w:tcW w:w="62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20,2</w:t>
            </w:r>
            <w:r>
              <w:rPr>
                <w:rFonts w:ascii="KZ Times New Roman" w:hAnsi="KZ Times New Roman"/>
                <w:sz w:val="24"/>
              </w:rPr>
              <w:t xml:space="preserve"> </w:t>
            </w:r>
          </w:p>
        </w:tc>
        <w:tc>
          <w:tcPr>
            <w:tcW w:w="64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25,1</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30,71</w:t>
            </w:r>
            <w:r>
              <w:rPr>
                <w:rFonts w:ascii="KZ Times New Roman" w:hAnsi="KZ Times New Roman"/>
                <w:sz w:val="24"/>
              </w:rPr>
              <w:t xml:space="preserve"> </w:t>
            </w:r>
          </w:p>
        </w:tc>
        <w:tc>
          <w:tcPr>
            <w:tcW w:w="6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35,66</w:t>
            </w:r>
            <w:r>
              <w:rPr>
                <w:rFonts w:ascii="KZ Times New Roman" w:hAnsi="KZ Times New Roman"/>
                <w:sz w:val="24"/>
              </w:rPr>
              <w:t xml:space="preserve"> </w:t>
            </w:r>
          </w:p>
        </w:tc>
        <w:tc>
          <w:tcPr>
            <w:tcW w:w="66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40,33</w:t>
            </w:r>
            <w:r>
              <w:rPr>
                <w:rFonts w:ascii="KZ Times New Roman" w:hAnsi="KZ Times New Roman"/>
                <w:sz w:val="24"/>
              </w:rPr>
              <w:t xml:space="preserve"> </w:t>
            </w:r>
          </w:p>
        </w:tc>
        <w:tc>
          <w:tcPr>
            <w:tcW w:w="63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45,33</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50,1</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55,49</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60,75</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65,75</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70,55</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80,66</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90,37</w:t>
            </w:r>
            <w:r>
              <w:rPr>
                <w:rFonts w:ascii="KZ Times New Roman" w:hAnsi="KZ Times New Roman"/>
                <w:sz w:val="24"/>
              </w:rPr>
              <w:t xml:space="preserve"> </w:t>
            </w:r>
          </w:p>
        </w:tc>
        <w:tc>
          <w:tcPr>
            <w:tcW w:w="62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95,55</w:t>
            </w:r>
            <w:r>
              <w:rPr>
                <w:rFonts w:ascii="KZ Times New Roman" w:hAnsi="KZ Times New Roman"/>
                <w:sz w:val="24"/>
              </w:rPr>
              <w:t xml:space="preserve"> </w:t>
            </w:r>
          </w:p>
        </w:tc>
        <w:tc>
          <w:tcPr>
            <w:tcW w:w="731"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100,6</w:t>
            </w:r>
            <w:r>
              <w:rPr>
                <w:rFonts w:ascii="KZ Times New Roman" w:hAnsi="KZ Times New Roman"/>
                <w:sz w:val="24"/>
              </w:rPr>
              <w:t xml:space="preserve"> </w:t>
            </w:r>
          </w:p>
        </w:tc>
      </w:tr>
      <w:tr w:rsidR="007B202B" w:rsidTr="004D6A81">
        <w:tblPrEx>
          <w:tblCellMar>
            <w:top w:w="0" w:type="dxa"/>
            <w:left w:w="0" w:type="dxa"/>
            <w:bottom w:w="0" w:type="dxa"/>
            <w:right w:w="0" w:type="dxa"/>
          </w:tblCellMar>
        </w:tblPrEx>
        <w:trPr>
          <w:cantSplit/>
          <w:trHeight w:val="338"/>
          <w:jc w:val="center"/>
        </w:trPr>
        <w:tc>
          <w:tcPr>
            <w:tcW w:w="4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w:t>
            </w:r>
            <w:r>
              <w:rPr>
                <w:rFonts w:ascii="KZ Times New Roman" w:hAnsi="KZ Times New Roman"/>
                <w:sz w:val="24"/>
              </w:rPr>
              <w:t xml:space="preserve"> </w:t>
            </w:r>
          </w:p>
        </w:tc>
        <w:tc>
          <w:tcPr>
            <w:tcW w:w="62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21,83</w:t>
            </w:r>
            <w:r>
              <w:rPr>
                <w:rFonts w:ascii="KZ Times New Roman" w:hAnsi="KZ Times New Roman"/>
                <w:sz w:val="24"/>
              </w:rPr>
              <w:t xml:space="preserve"> </w:t>
            </w:r>
          </w:p>
        </w:tc>
        <w:tc>
          <w:tcPr>
            <w:tcW w:w="64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26,95</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31,4</w:t>
            </w:r>
            <w:r>
              <w:rPr>
                <w:rFonts w:ascii="KZ Times New Roman" w:hAnsi="KZ Times New Roman"/>
                <w:sz w:val="24"/>
              </w:rPr>
              <w:t xml:space="preserve"> </w:t>
            </w:r>
          </w:p>
        </w:tc>
        <w:tc>
          <w:tcPr>
            <w:tcW w:w="6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36,9</w:t>
            </w:r>
            <w:r>
              <w:rPr>
                <w:rFonts w:ascii="KZ Times New Roman" w:hAnsi="KZ Times New Roman"/>
                <w:sz w:val="24"/>
              </w:rPr>
              <w:t xml:space="preserve"> </w:t>
            </w:r>
          </w:p>
        </w:tc>
        <w:tc>
          <w:tcPr>
            <w:tcW w:w="66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42,1</w:t>
            </w:r>
            <w:r>
              <w:rPr>
                <w:rFonts w:ascii="KZ Times New Roman" w:hAnsi="KZ Times New Roman"/>
                <w:sz w:val="24"/>
              </w:rPr>
              <w:t xml:space="preserve"> </w:t>
            </w:r>
          </w:p>
        </w:tc>
        <w:tc>
          <w:tcPr>
            <w:tcW w:w="63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46,8</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52,3</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57,1</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61,9</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66,8</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72,3</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81,9</w:t>
            </w:r>
            <w:r>
              <w:rPr>
                <w:rFonts w:ascii="KZ Times New Roman" w:hAnsi="KZ Times New Roman"/>
                <w:sz w:val="24"/>
              </w:rPr>
              <w:t xml:space="preserve"> </w:t>
            </w:r>
          </w:p>
        </w:tc>
        <w:tc>
          <w:tcPr>
            <w:tcW w:w="63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92,2</w:t>
            </w:r>
            <w:r>
              <w:rPr>
                <w:rFonts w:ascii="KZ Times New Roman" w:hAnsi="KZ Times New Roman"/>
                <w:sz w:val="24"/>
              </w:rPr>
              <w:t xml:space="preserve"> </w:t>
            </w:r>
          </w:p>
        </w:tc>
        <w:tc>
          <w:tcPr>
            <w:tcW w:w="62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96,9</w:t>
            </w:r>
            <w:r>
              <w:rPr>
                <w:rFonts w:ascii="KZ Times New Roman" w:hAnsi="KZ Times New Roman"/>
                <w:sz w:val="24"/>
              </w:rPr>
              <w:t xml:space="preserve"> </w:t>
            </w:r>
          </w:p>
        </w:tc>
        <w:tc>
          <w:tcPr>
            <w:tcW w:w="731"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101,9</w:t>
            </w:r>
            <w:r>
              <w:rPr>
                <w:rFonts w:ascii="KZ Times New Roman" w:hAnsi="KZ Times New Roman"/>
                <w:sz w:val="24"/>
              </w:rPr>
              <w:t xml:space="preserve"> </w:t>
            </w:r>
          </w:p>
        </w:tc>
      </w:tr>
    </w:tbl>
    <w:p w:rsidR="007B202B" w:rsidRDefault="007B202B" w:rsidP="007B202B">
      <w:pPr>
        <w:jc w:val="both"/>
        <w:rPr>
          <w:rFonts w:ascii="KZ Times New Roman" w:hAnsi="KZ Times New Roman"/>
        </w:rPr>
      </w:pPr>
    </w:p>
    <w:p w:rsidR="007B202B" w:rsidRDefault="007B202B" w:rsidP="007B202B">
      <w:pPr>
        <w:shd w:val="clear" w:color="auto" w:fill="FFFFFF"/>
        <w:autoSpaceDE w:val="0"/>
        <w:jc w:val="center"/>
        <w:rPr>
          <w:rFonts w:ascii="KZ Times New Roman" w:hAnsi="KZ Times New Roman"/>
          <w:noProof/>
          <w:color w:val="000000"/>
          <w:sz w:val="28"/>
        </w:rPr>
      </w:pP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color w:val="000000"/>
          <w:sz w:val="28"/>
        </w:rPr>
        <w:t>Практикалық жұмыс №4</w:t>
      </w:r>
    </w:p>
    <w:p w:rsidR="007B202B" w:rsidRDefault="007B202B" w:rsidP="007B202B">
      <w:pPr>
        <w:shd w:val="clear" w:color="auto" w:fill="FFFFFF"/>
        <w:autoSpaceDE w:val="0"/>
        <w:jc w:val="center"/>
        <w:rPr>
          <w:rFonts w:ascii="KZ Times New Roman" w:hAnsi="KZ Times New Roman"/>
          <w:sz w:val="28"/>
          <w:lang w:val="ru-MO"/>
        </w:rPr>
      </w:pPr>
    </w:p>
    <w:p w:rsidR="007B202B" w:rsidRDefault="007B202B" w:rsidP="007B202B">
      <w:pPr>
        <w:shd w:val="clear" w:color="auto" w:fill="FFFFFF"/>
        <w:autoSpaceDE w:val="0"/>
        <w:jc w:val="center"/>
        <w:rPr>
          <w:rFonts w:ascii="KZ Times New Roman" w:hAnsi="KZ Times New Roman"/>
          <w:i/>
          <w:noProof/>
          <w:color w:val="000000"/>
          <w:sz w:val="28"/>
        </w:rPr>
      </w:pPr>
      <w:r>
        <w:rPr>
          <w:rFonts w:ascii="KZ Times New Roman" w:hAnsi="KZ Times New Roman"/>
          <w:i/>
          <w:noProof/>
          <w:color w:val="000000"/>
          <w:sz w:val="28"/>
        </w:rPr>
        <w:t>Өлшеу қорытындыларын өңдеу.</w:t>
      </w:r>
    </w:p>
    <w:p w:rsidR="007B202B" w:rsidRDefault="007B202B" w:rsidP="007B202B">
      <w:pPr>
        <w:shd w:val="clear" w:color="auto" w:fill="FFFFFF"/>
        <w:autoSpaceDE w:val="0"/>
        <w:jc w:val="center"/>
        <w:rPr>
          <w:rFonts w:ascii="KZ Times New Roman" w:hAnsi="KZ Times New Roman"/>
          <w:i/>
          <w:noProof/>
          <w:color w:val="000000"/>
          <w:sz w:val="28"/>
        </w:rPr>
      </w:pP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ab/>
        <w:t>Үш түрлі  өлшеу  қондырғылармен  бір  физикалық  шаманы  3-реттен өлшегенде мынадай өлшеу қорытындылары алынды:</w:t>
      </w:r>
      <w:r>
        <w:rPr>
          <w:rFonts w:ascii="KZ Times New Roman" w:hAnsi="KZ Times New Roman"/>
          <w:noProof/>
          <w:color w:val="000000"/>
          <w:sz w:val="28"/>
          <w:lang w:eastAsia="ru-RU"/>
        </w:rPr>
        <w:drawing>
          <wp:inline distT="0" distB="0" distL="0" distR="0">
            <wp:extent cx="413385" cy="151130"/>
            <wp:effectExtent l="0" t="0" r="5715" b="127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13385" cy="151130"/>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Сенімділік интервалы Р</w:t>
      </w:r>
      <w:r>
        <w:rPr>
          <w:rFonts w:ascii="KZ Times New Roman" w:hAnsi="KZ Times New Roman"/>
          <w:noProof/>
          <w:color w:val="000000"/>
          <w:sz w:val="28"/>
          <w:vertAlign w:val="subscript"/>
        </w:rPr>
        <w:t>с</w:t>
      </w:r>
      <w:r>
        <w:rPr>
          <w:rFonts w:ascii="KZ Times New Roman" w:hAnsi="KZ Times New Roman"/>
          <w:noProof/>
          <w:color w:val="000000"/>
          <w:sz w:val="28"/>
        </w:rPr>
        <w:t xml:space="preserve"> =0.816 </w:t>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ab/>
        <w:t>1. Орташа арифметикалық мәнін табамыз</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color w:val="000000"/>
          <w:sz w:val="28"/>
          <w:lang w:eastAsia="ru-RU"/>
        </w:rPr>
        <w:drawing>
          <wp:inline distT="0" distB="0" distL="0" distR="0">
            <wp:extent cx="628015" cy="286385"/>
            <wp:effectExtent l="0" t="0" r="635"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28015" cy="286385"/>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ab/>
        <w:t>2. Әрбір өлшеулер үшін орташа квадраттық ауытқуын анықтаңыз</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color w:val="000000"/>
          <w:sz w:val="28"/>
          <w:lang w:eastAsia="ru-RU"/>
        </w:rPr>
        <w:drawing>
          <wp:inline distT="0" distB="0" distL="0" distR="0">
            <wp:extent cx="977900" cy="57277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77900" cy="572770"/>
                    </a:xfrm>
                    <a:prstGeom prst="rect">
                      <a:avLst/>
                    </a:prstGeom>
                    <a:blipFill dpi="0" rotWithShape="0">
                      <a:blip/>
                      <a:srcRect/>
                      <a:stretch>
                        <a:fillRect/>
                      </a:stretch>
                    </a:blipFill>
                    <a:ln>
                      <a:noFill/>
                    </a:ln>
                  </pic:spPr>
                </pic:pic>
              </a:graphicData>
            </a:graphic>
          </wp:inline>
        </w:drawing>
      </w:r>
      <w:r>
        <w:rPr>
          <w:rFonts w:ascii="KZ Times New Roman" w:hAnsi="KZ Times New Roman"/>
          <w:noProof/>
          <w:color w:val="000000"/>
          <w:sz w:val="28"/>
        </w:rPr>
        <w:t xml:space="preserve">                        </w:t>
      </w:r>
      <w:r>
        <w:rPr>
          <w:rFonts w:ascii="KZ Times New Roman" w:hAnsi="KZ Times New Roman"/>
          <w:noProof/>
          <w:color w:val="000000"/>
          <w:sz w:val="28"/>
          <w:lang w:eastAsia="ru-RU"/>
        </w:rPr>
        <w:drawing>
          <wp:inline distT="0" distB="0" distL="0" distR="0">
            <wp:extent cx="501015" cy="182880"/>
            <wp:effectExtent l="0" t="0" r="0" b="762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01015" cy="182880"/>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ab/>
        <w:t>3. Өзара және орташа квадраттық ауытқу қатынасын анықтаймыз</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color w:val="000000"/>
          <w:sz w:val="28"/>
          <w:lang w:eastAsia="ru-RU"/>
        </w:rPr>
        <w:drawing>
          <wp:inline distT="0" distB="0" distL="0" distR="0">
            <wp:extent cx="1725295" cy="325755"/>
            <wp:effectExtent l="0" t="0" r="8255"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725295" cy="325755"/>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center"/>
        <w:rPr>
          <w:rFonts w:ascii="KZ Times New Roman" w:hAnsi="KZ Times New Roman"/>
          <w:noProof/>
          <w:color w:val="000000"/>
          <w:sz w:val="28"/>
        </w:rPr>
      </w:pP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color w:val="000000"/>
          <w:sz w:val="28"/>
          <w:lang w:eastAsia="ru-RU"/>
        </w:rPr>
        <w:drawing>
          <wp:inline distT="0" distB="0" distL="0" distR="0">
            <wp:extent cx="1542415" cy="405765"/>
            <wp:effectExtent l="0" t="0" r="635"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542415" cy="405765"/>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center"/>
        <w:rPr>
          <w:rFonts w:ascii="KZ Times New Roman" w:hAnsi="KZ Times New Roman"/>
          <w:noProof/>
          <w:color w:val="000000"/>
          <w:sz w:val="28"/>
        </w:rPr>
      </w:pP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lastRenderedPageBreak/>
        <w:tab/>
        <w:t xml:space="preserve">4.Қателіктің  </w:t>
      </w:r>
      <w:r>
        <w:rPr>
          <w:rFonts w:ascii="KZ Times New Roman" w:hAnsi="KZ Times New Roman"/>
          <w:noProof/>
          <w:color w:val="000000"/>
          <w:sz w:val="28"/>
        </w:rPr>
        <w:t> 0,05 шектен шығу-шықпауын анықтайық</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color w:val="000000"/>
          <w:sz w:val="28"/>
          <w:lang w:eastAsia="ru-RU"/>
        </w:rPr>
        <w:drawing>
          <wp:inline distT="0" distB="0" distL="0" distR="0">
            <wp:extent cx="1781175" cy="620395"/>
            <wp:effectExtent l="0" t="0" r="9525" b="8255"/>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781175" cy="620395"/>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ab/>
        <w:t>5. Сенімділік интервал шекарасын анықтаймыз</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sz w:val="28"/>
          <w:lang w:eastAsia="ru-RU"/>
        </w:rPr>
        <w:drawing>
          <wp:inline distT="0" distB="0" distL="0" distR="0">
            <wp:extent cx="628015" cy="174625"/>
            <wp:effectExtent l="0" t="0" r="635"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628015" cy="174625"/>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Өлшеу қорытындысынан орташа проценттік қатынас нешеге тең екен табамыз</w:t>
      </w:r>
    </w:p>
    <w:p w:rsidR="007B202B" w:rsidRDefault="007B202B" w:rsidP="007B202B">
      <w:pPr>
        <w:shd w:val="clear" w:color="auto" w:fill="FFFFFF"/>
        <w:autoSpaceDE w:val="0"/>
        <w:jc w:val="center"/>
        <w:rPr>
          <w:rFonts w:ascii="KZ Times New Roman" w:hAnsi="KZ Times New Roman"/>
          <w:color w:val="000000"/>
          <w:sz w:val="28"/>
          <w:lang w:val="el-GR"/>
        </w:rPr>
      </w:pPr>
      <w:r>
        <w:rPr>
          <w:rFonts w:ascii="KZ Times New Roman" w:hAnsi="KZ Times New Roman"/>
          <w:color w:val="000000"/>
          <w:sz w:val="28"/>
          <w:lang w:val="en-US"/>
        </w:rPr>
        <w:t>X</w:t>
      </w:r>
      <w:r>
        <w:rPr>
          <w:rFonts w:ascii="KZ Times New Roman" w:hAnsi="KZ Times New Roman"/>
          <w:color w:val="000000"/>
          <w:sz w:val="28"/>
        </w:rPr>
        <w:t xml:space="preserve">    </w:t>
      </w:r>
      <w:r>
        <w:rPr>
          <w:rFonts w:ascii="KZ Times New Roman" w:hAnsi="KZ Times New Roman"/>
          <w:noProof/>
          <w:color w:val="000000"/>
          <w:sz w:val="28"/>
        </w:rPr>
        <w:t xml:space="preserve">- </w:t>
      </w:r>
      <w:r>
        <w:rPr>
          <w:rFonts w:ascii="KZ Times New Roman" w:hAnsi="KZ Times New Roman"/>
          <w:color w:val="000000"/>
          <w:sz w:val="28"/>
          <w:lang w:val="el-GR"/>
        </w:rPr>
        <w:t>Ε</w:t>
      </w:r>
    </w:p>
    <w:p w:rsidR="007B202B" w:rsidRPr="00A533D5" w:rsidRDefault="007B202B" w:rsidP="007B202B">
      <w:pPr>
        <w:jc w:val="center"/>
        <w:rPr>
          <w:rFonts w:ascii="KZ Times New Roman" w:hAnsi="KZ Times New Roman"/>
          <w:i/>
          <w:color w:val="000000"/>
          <w:sz w:val="28"/>
        </w:rPr>
      </w:pPr>
      <w:r>
        <w:rPr>
          <w:rFonts w:ascii="KZ Times New Roman" w:hAnsi="KZ Times New Roman"/>
          <w:noProof/>
          <w:color w:val="000000"/>
          <w:sz w:val="28"/>
        </w:rPr>
        <w:t xml:space="preserve">100 -   </w:t>
      </w:r>
      <w:r>
        <w:rPr>
          <w:rFonts w:ascii="KZ Times New Roman" w:hAnsi="KZ Times New Roman"/>
          <w:i/>
          <w:color w:val="000000"/>
          <w:sz w:val="28"/>
          <w:lang w:val="en-US"/>
        </w:rPr>
        <w:t>A</w:t>
      </w:r>
    </w:p>
    <w:p w:rsidR="007B202B" w:rsidRDefault="007B202B" w:rsidP="007B202B">
      <w:pPr>
        <w:jc w:val="center"/>
        <w:rPr>
          <w:rFonts w:ascii="KZ Times New Roman" w:hAnsi="KZ Times New Roman"/>
          <w:i/>
          <w:color w:val="000000"/>
          <w:sz w:val="28"/>
        </w:rPr>
      </w:pP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(Есеп №4) Есеп шығаруға арналған мәліметтер</w:t>
      </w:r>
      <w:r>
        <w:rPr>
          <w:rFonts w:ascii="KZ Times New Roman" w:hAnsi="KZ Times New Roman"/>
          <w:noProof/>
          <w:color w:val="000000"/>
          <w:sz w:val="28"/>
        </w:rPr>
        <w:tab/>
      </w:r>
      <w:r>
        <w:rPr>
          <w:rFonts w:ascii="KZ Times New Roman" w:hAnsi="KZ Times New Roman"/>
          <w:noProof/>
          <w:color w:val="000000"/>
          <w:sz w:val="28"/>
        </w:rPr>
        <w:tab/>
      </w:r>
      <w:r>
        <w:rPr>
          <w:rFonts w:ascii="KZ Times New Roman" w:hAnsi="KZ Times New Roman"/>
          <w:noProof/>
          <w:color w:val="000000"/>
          <w:sz w:val="28"/>
        </w:rPr>
        <w:tab/>
        <w:t>Кесте 4</w:t>
      </w:r>
    </w:p>
    <w:tbl>
      <w:tblPr>
        <w:tblW w:w="0" w:type="auto"/>
        <w:jc w:val="center"/>
        <w:tblLayout w:type="fixed"/>
        <w:tblCellMar>
          <w:left w:w="0" w:type="dxa"/>
          <w:right w:w="0" w:type="dxa"/>
        </w:tblCellMar>
        <w:tblLook w:val="0000" w:firstRow="0" w:lastRow="0" w:firstColumn="0" w:lastColumn="0" w:noHBand="0" w:noVBand="0"/>
      </w:tblPr>
      <w:tblGrid>
        <w:gridCol w:w="1376"/>
        <w:gridCol w:w="898"/>
        <w:gridCol w:w="929"/>
        <w:gridCol w:w="883"/>
        <w:gridCol w:w="944"/>
        <w:gridCol w:w="898"/>
        <w:gridCol w:w="914"/>
        <w:gridCol w:w="944"/>
        <w:gridCol w:w="886"/>
        <w:gridCol w:w="15"/>
      </w:tblGrid>
      <w:tr w:rsidR="007B202B" w:rsidTr="004D6A81">
        <w:tblPrEx>
          <w:tblCellMar>
            <w:top w:w="0" w:type="dxa"/>
            <w:left w:w="0" w:type="dxa"/>
            <w:bottom w:w="0" w:type="dxa"/>
            <w:right w:w="0" w:type="dxa"/>
          </w:tblCellMar>
        </w:tblPrEx>
        <w:trPr>
          <w:cantSplit/>
          <w:trHeight w:val="447"/>
          <w:jc w:val="center"/>
        </w:trPr>
        <w:tc>
          <w:tcPr>
            <w:tcW w:w="1376" w:type="dxa"/>
            <w:tcBorders>
              <w:top w:val="single" w:sz="1" w:space="0" w:color="000000"/>
              <w:lef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 xml:space="preserve">Алын. мәні </w:t>
            </w:r>
            <w:r>
              <w:rPr>
                <w:rFonts w:ascii="KZ Times New Roman" w:hAnsi="KZ Times New Roman"/>
                <w:sz w:val="24"/>
              </w:rPr>
              <w:t xml:space="preserve"> </w:t>
            </w:r>
          </w:p>
          <w:p w:rsidR="007B202B" w:rsidRDefault="007B202B" w:rsidP="004D6A81">
            <w:pPr>
              <w:shd w:val="clear" w:color="auto" w:fill="FFFFFF"/>
              <w:autoSpaceDE w:val="0"/>
              <w:jc w:val="both"/>
              <w:rPr>
                <w:rFonts w:ascii="KZ Times New Roman" w:hAnsi="KZ Times New Roman"/>
                <w:sz w:val="24"/>
                <w:lang w:val="kk-KZ"/>
              </w:rPr>
            </w:pPr>
            <w:r>
              <w:rPr>
                <w:rFonts w:ascii="KZ Times New Roman" w:hAnsi="KZ Times New Roman"/>
                <w:sz w:val="24"/>
                <w:lang w:val="kk-KZ"/>
              </w:rPr>
              <w:t>Вариант</w:t>
            </w:r>
          </w:p>
        </w:tc>
        <w:tc>
          <w:tcPr>
            <w:tcW w:w="7311" w:type="dxa"/>
            <w:gridSpan w:val="9"/>
            <w:tcBorders>
              <w:top w:val="single" w:sz="1" w:space="0" w:color="000000"/>
              <w:left w:val="single" w:sz="1" w:space="0" w:color="000000"/>
              <w:bottom w:val="single" w:sz="1" w:space="0" w:color="000000"/>
              <w:right w:val="single" w:sz="1" w:space="0" w:color="000000"/>
            </w:tcBorders>
            <w:shd w:val="clear" w:color="auto" w:fill="FFFFFF"/>
          </w:tcPr>
          <w:p w:rsidR="007B202B" w:rsidRDefault="007B202B" w:rsidP="004D6A81">
            <w:pPr>
              <w:pStyle w:val="4"/>
              <w:rPr>
                <w:rFonts w:ascii="KZ Times New Roman" w:hAnsi="KZ Times New Roman"/>
                <w:sz w:val="24"/>
              </w:rPr>
            </w:pPr>
            <w:r>
              <w:rPr>
                <w:rFonts w:ascii="KZ Times New Roman" w:hAnsi="KZ Times New Roman"/>
                <w:sz w:val="24"/>
              </w:rPr>
              <w:t>Варианттар</w:t>
            </w:r>
          </w:p>
        </w:tc>
      </w:tr>
      <w:tr w:rsidR="007B202B" w:rsidTr="004D6A81">
        <w:tblPrEx>
          <w:tblCellMar>
            <w:top w:w="0" w:type="dxa"/>
            <w:left w:w="0" w:type="dxa"/>
            <w:bottom w:w="0" w:type="dxa"/>
            <w:right w:w="0" w:type="dxa"/>
          </w:tblCellMar>
        </w:tblPrEx>
        <w:trPr>
          <w:gridAfter w:val="1"/>
          <w:wAfter w:w="15" w:type="dxa"/>
          <w:cantSplit/>
          <w:trHeight w:val="386"/>
          <w:jc w:val="center"/>
        </w:trPr>
        <w:tc>
          <w:tcPr>
            <w:tcW w:w="1376"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sz w:val="24"/>
              </w:rPr>
            </w:pPr>
          </w:p>
        </w:tc>
        <w:tc>
          <w:tcPr>
            <w:tcW w:w="89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w:t>
            </w:r>
            <w:r>
              <w:rPr>
                <w:rFonts w:ascii="KZ Times New Roman" w:hAnsi="KZ Times New Roman"/>
                <w:sz w:val="24"/>
              </w:rPr>
              <w:t xml:space="preserve"> </w:t>
            </w:r>
          </w:p>
        </w:tc>
        <w:tc>
          <w:tcPr>
            <w:tcW w:w="92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w:t>
            </w:r>
            <w:r>
              <w:rPr>
                <w:rFonts w:ascii="KZ Times New Roman" w:hAnsi="KZ Times New Roman"/>
                <w:sz w:val="24"/>
              </w:rPr>
              <w:t xml:space="preserve"> </w:t>
            </w:r>
          </w:p>
        </w:tc>
        <w:tc>
          <w:tcPr>
            <w:tcW w:w="88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w:t>
            </w:r>
            <w:r>
              <w:rPr>
                <w:rFonts w:ascii="KZ Times New Roman" w:hAnsi="KZ Times New Roman"/>
                <w:sz w:val="24"/>
              </w:rPr>
              <w:t xml:space="preserve"> </w:t>
            </w:r>
          </w:p>
        </w:tc>
        <w:tc>
          <w:tcPr>
            <w:tcW w:w="94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w:t>
            </w:r>
            <w:r>
              <w:rPr>
                <w:rFonts w:ascii="KZ Times New Roman" w:hAnsi="KZ Times New Roman"/>
                <w:sz w:val="24"/>
              </w:rPr>
              <w:t xml:space="preserve"> </w:t>
            </w:r>
          </w:p>
        </w:tc>
        <w:tc>
          <w:tcPr>
            <w:tcW w:w="89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w:t>
            </w:r>
            <w:r>
              <w:rPr>
                <w:rFonts w:ascii="KZ Times New Roman" w:hAnsi="KZ Times New Roman"/>
                <w:sz w:val="24"/>
              </w:rPr>
              <w:t xml:space="preserve"> </w:t>
            </w:r>
          </w:p>
        </w:tc>
        <w:tc>
          <w:tcPr>
            <w:tcW w:w="91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w:t>
            </w:r>
            <w:r>
              <w:rPr>
                <w:rFonts w:ascii="KZ Times New Roman" w:hAnsi="KZ Times New Roman"/>
                <w:sz w:val="24"/>
              </w:rPr>
              <w:t xml:space="preserve"> </w:t>
            </w:r>
          </w:p>
        </w:tc>
        <w:tc>
          <w:tcPr>
            <w:tcW w:w="94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w:t>
            </w:r>
            <w:r>
              <w:rPr>
                <w:rFonts w:ascii="KZ Times New Roman" w:hAnsi="KZ Times New Roman"/>
                <w:sz w:val="24"/>
              </w:rPr>
              <w:t xml:space="preserve"> </w:t>
            </w:r>
          </w:p>
        </w:tc>
        <w:tc>
          <w:tcPr>
            <w:tcW w:w="886"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w:t>
            </w:r>
            <w:r>
              <w:rPr>
                <w:rFonts w:ascii="KZ Times New Roman" w:hAnsi="KZ Times New Roman"/>
                <w:sz w:val="24"/>
              </w:rPr>
              <w:t xml:space="preserve"> </w:t>
            </w:r>
          </w:p>
        </w:tc>
      </w:tr>
      <w:tr w:rsidR="007B202B" w:rsidTr="004D6A81">
        <w:tblPrEx>
          <w:tblCellMar>
            <w:top w:w="0" w:type="dxa"/>
            <w:left w:w="0" w:type="dxa"/>
            <w:bottom w:w="0" w:type="dxa"/>
            <w:right w:w="0" w:type="dxa"/>
          </w:tblCellMar>
        </w:tblPrEx>
        <w:trPr>
          <w:gridAfter w:val="1"/>
          <w:wAfter w:w="15" w:type="dxa"/>
          <w:cantSplit/>
          <w:trHeight w:val="377"/>
          <w:jc w:val="center"/>
        </w:trPr>
        <w:tc>
          <w:tcPr>
            <w:tcW w:w="137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16"/>
              </w:rPr>
            </w:pPr>
            <w:r>
              <w:rPr>
                <w:rFonts w:ascii="KZ Times New Roman" w:hAnsi="KZ Times New Roman"/>
                <w:noProof/>
                <w:color w:val="000000"/>
                <w:sz w:val="24"/>
              </w:rPr>
              <w:t>Х</w:t>
            </w:r>
            <w:proofErr w:type="gramStart"/>
            <w:r>
              <w:rPr>
                <w:rFonts w:ascii="KZ Times New Roman" w:hAnsi="KZ Times New Roman"/>
                <w:sz w:val="16"/>
              </w:rPr>
              <w:t>1</w:t>
            </w:r>
            <w:proofErr w:type="gramEnd"/>
          </w:p>
        </w:tc>
        <w:tc>
          <w:tcPr>
            <w:tcW w:w="89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1500,60</w:t>
            </w:r>
            <w:r>
              <w:rPr>
                <w:rFonts w:ascii="KZ Times New Roman" w:hAnsi="KZ Times New Roman"/>
                <w:sz w:val="24"/>
              </w:rPr>
              <w:t xml:space="preserve"> </w:t>
            </w:r>
          </w:p>
        </w:tc>
        <w:tc>
          <w:tcPr>
            <w:tcW w:w="92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1600,72</w:t>
            </w:r>
            <w:r>
              <w:rPr>
                <w:rFonts w:ascii="KZ Times New Roman" w:hAnsi="KZ Times New Roman"/>
                <w:sz w:val="24"/>
              </w:rPr>
              <w:t xml:space="preserve"> </w:t>
            </w:r>
          </w:p>
        </w:tc>
        <w:tc>
          <w:tcPr>
            <w:tcW w:w="88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1700,04</w:t>
            </w:r>
            <w:r>
              <w:rPr>
                <w:rFonts w:ascii="KZ Times New Roman" w:hAnsi="KZ Times New Roman"/>
                <w:sz w:val="24"/>
              </w:rPr>
              <w:t xml:space="preserve"> </w:t>
            </w:r>
          </w:p>
        </w:tc>
        <w:tc>
          <w:tcPr>
            <w:tcW w:w="94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1800,16</w:t>
            </w:r>
            <w:r>
              <w:rPr>
                <w:rFonts w:ascii="KZ Times New Roman" w:hAnsi="KZ Times New Roman"/>
                <w:sz w:val="24"/>
              </w:rPr>
              <w:t xml:space="preserve"> </w:t>
            </w:r>
          </w:p>
        </w:tc>
        <w:tc>
          <w:tcPr>
            <w:tcW w:w="89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1900,27</w:t>
            </w:r>
            <w:r>
              <w:rPr>
                <w:rFonts w:ascii="KZ Times New Roman" w:hAnsi="KZ Times New Roman"/>
                <w:sz w:val="24"/>
              </w:rPr>
              <w:t xml:space="preserve"> </w:t>
            </w:r>
          </w:p>
        </w:tc>
        <w:tc>
          <w:tcPr>
            <w:tcW w:w="91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2000,45</w:t>
            </w:r>
            <w:r>
              <w:rPr>
                <w:rFonts w:ascii="KZ Times New Roman" w:hAnsi="KZ Times New Roman"/>
                <w:sz w:val="24"/>
              </w:rPr>
              <w:t xml:space="preserve"> </w:t>
            </w:r>
          </w:p>
        </w:tc>
        <w:tc>
          <w:tcPr>
            <w:tcW w:w="94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2100,14</w:t>
            </w:r>
            <w:r>
              <w:rPr>
                <w:rFonts w:ascii="KZ Times New Roman" w:hAnsi="KZ Times New Roman"/>
                <w:sz w:val="24"/>
              </w:rPr>
              <w:t xml:space="preserve"> </w:t>
            </w:r>
          </w:p>
        </w:tc>
        <w:tc>
          <w:tcPr>
            <w:tcW w:w="886"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2200,28</w:t>
            </w:r>
            <w:r>
              <w:rPr>
                <w:rFonts w:ascii="KZ Times New Roman" w:hAnsi="KZ Times New Roman"/>
                <w:sz w:val="24"/>
              </w:rPr>
              <w:t xml:space="preserve"> </w:t>
            </w:r>
          </w:p>
        </w:tc>
      </w:tr>
      <w:tr w:rsidR="007B202B" w:rsidTr="004D6A81">
        <w:tblPrEx>
          <w:tblCellMar>
            <w:top w:w="0" w:type="dxa"/>
            <w:left w:w="0" w:type="dxa"/>
            <w:bottom w:w="0" w:type="dxa"/>
            <w:right w:w="0" w:type="dxa"/>
          </w:tblCellMar>
        </w:tblPrEx>
        <w:trPr>
          <w:gridAfter w:val="1"/>
          <w:wAfter w:w="15" w:type="dxa"/>
          <w:cantSplit/>
          <w:trHeight w:val="335"/>
          <w:jc w:val="center"/>
        </w:trPr>
        <w:tc>
          <w:tcPr>
            <w:tcW w:w="137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Х</w:t>
            </w:r>
            <w:r>
              <w:rPr>
                <w:rFonts w:ascii="KZ Times New Roman" w:hAnsi="KZ Times New Roman"/>
                <w:noProof/>
                <w:color w:val="000000"/>
                <w:sz w:val="24"/>
                <w:vertAlign w:val="subscript"/>
              </w:rPr>
              <w:t>2</w:t>
            </w:r>
            <w:r>
              <w:rPr>
                <w:rFonts w:ascii="KZ Times New Roman" w:hAnsi="KZ Times New Roman"/>
                <w:sz w:val="24"/>
              </w:rPr>
              <w:t xml:space="preserve"> </w:t>
            </w:r>
          </w:p>
        </w:tc>
        <w:tc>
          <w:tcPr>
            <w:tcW w:w="89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1500,80</w:t>
            </w:r>
            <w:r>
              <w:rPr>
                <w:rFonts w:ascii="KZ Times New Roman" w:hAnsi="KZ Times New Roman"/>
                <w:sz w:val="24"/>
              </w:rPr>
              <w:t xml:space="preserve"> </w:t>
            </w:r>
          </w:p>
        </w:tc>
        <w:tc>
          <w:tcPr>
            <w:tcW w:w="92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1600,66</w:t>
            </w:r>
            <w:r>
              <w:rPr>
                <w:rFonts w:ascii="KZ Times New Roman" w:hAnsi="KZ Times New Roman"/>
                <w:sz w:val="24"/>
              </w:rPr>
              <w:t xml:space="preserve"> </w:t>
            </w:r>
          </w:p>
        </w:tc>
        <w:tc>
          <w:tcPr>
            <w:tcW w:w="88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1700,12</w:t>
            </w:r>
            <w:r>
              <w:rPr>
                <w:rFonts w:ascii="KZ Times New Roman" w:hAnsi="KZ Times New Roman"/>
                <w:sz w:val="24"/>
              </w:rPr>
              <w:t xml:space="preserve"> </w:t>
            </w:r>
          </w:p>
        </w:tc>
        <w:tc>
          <w:tcPr>
            <w:tcW w:w="94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1800,20</w:t>
            </w:r>
            <w:r>
              <w:rPr>
                <w:rFonts w:ascii="KZ Times New Roman" w:hAnsi="KZ Times New Roman"/>
                <w:sz w:val="24"/>
              </w:rPr>
              <w:t xml:space="preserve"> </w:t>
            </w:r>
          </w:p>
        </w:tc>
        <w:tc>
          <w:tcPr>
            <w:tcW w:w="89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1900,30</w:t>
            </w:r>
            <w:r>
              <w:rPr>
                <w:rFonts w:ascii="KZ Times New Roman" w:hAnsi="KZ Times New Roman"/>
                <w:sz w:val="24"/>
              </w:rPr>
              <w:t xml:space="preserve"> </w:t>
            </w:r>
          </w:p>
        </w:tc>
        <w:tc>
          <w:tcPr>
            <w:tcW w:w="91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2000,50</w:t>
            </w:r>
            <w:r>
              <w:rPr>
                <w:rFonts w:ascii="KZ Times New Roman" w:hAnsi="KZ Times New Roman"/>
                <w:sz w:val="24"/>
              </w:rPr>
              <w:t xml:space="preserve"> </w:t>
            </w:r>
          </w:p>
        </w:tc>
        <w:tc>
          <w:tcPr>
            <w:tcW w:w="94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2100,28</w:t>
            </w:r>
            <w:r>
              <w:rPr>
                <w:rFonts w:ascii="KZ Times New Roman" w:hAnsi="KZ Times New Roman"/>
                <w:sz w:val="24"/>
              </w:rPr>
              <w:t xml:space="preserve"> </w:t>
            </w:r>
          </w:p>
        </w:tc>
        <w:tc>
          <w:tcPr>
            <w:tcW w:w="886"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2200,60</w:t>
            </w:r>
            <w:r>
              <w:rPr>
                <w:rFonts w:ascii="KZ Times New Roman" w:hAnsi="KZ Times New Roman"/>
                <w:sz w:val="24"/>
              </w:rPr>
              <w:t xml:space="preserve"> </w:t>
            </w:r>
          </w:p>
        </w:tc>
      </w:tr>
      <w:tr w:rsidR="007B202B" w:rsidTr="004D6A81">
        <w:tblPrEx>
          <w:tblCellMar>
            <w:top w:w="0" w:type="dxa"/>
            <w:left w:w="0" w:type="dxa"/>
            <w:bottom w:w="0" w:type="dxa"/>
            <w:right w:w="0" w:type="dxa"/>
          </w:tblCellMar>
        </w:tblPrEx>
        <w:trPr>
          <w:gridAfter w:val="1"/>
          <w:wAfter w:w="15" w:type="dxa"/>
          <w:cantSplit/>
          <w:trHeight w:val="335"/>
          <w:jc w:val="center"/>
        </w:trPr>
        <w:tc>
          <w:tcPr>
            <w:tcW w:w="137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Хз</w:t>
            </w:r>
            <w:r>
              <w:rPr>
                <w:rFonts w:ascii="KZ Times New Roman" w:hAnsi="KZ Times New Roman"/>
                <w:sz w:val="24"/>
              </w:rPr>
              <w:t xml:space="preserve"> </w:t>
            </w:r>
          </w:p>
        </w:tc>
        <w:tc>
          <w:tcPr>
            <w:tcW w:w="89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1500,77</w:t>
            </w:r>
            <w:r>
              <w:rPr>
                <w:rFonts w:ascii="KZ Times New Roman" w:hAnsi="KZ Times New Roman"/>
                <w:sz w:val="24"/>
              </w:rPr>
              <w:t xml:space="preserve"> </w:t>
            </w:r>
          </w:p>
        </w:tc>
        <w:tc>
          <w:tcPr>
            <w:tcW w:w="92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1600,84</w:t>
            </w:r>
            <w:r>
              <w:rPr>
                <w:rFonts w:ascii="KZ Times New Roman" w:hAnsi="KZ Times New Roman"/>
                <w:sz w:val="24"/>
              </w:rPr>
              <w:t xml:space="preserve"> </w:t>
            </w:r>
          </w:p>
        </w:tc>
        <w:tc>
          <w:tcPr>
            <w:tcW w:w="88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1700,08</w:t>
            </w:r>
            <w:r>
              <w:rPr>
                <w:rFonts w:ascii="KZ Times New Roman" w:hAnsi="KZ Times New Roman"/>
                <w:sz w:val="24"/>
              </w:rPr>
              <w:t xml:space="preserve"> </w:t>
            </w:r>
          </w:p>
        </w:tc>
        <w:tc>
          <w:tcPr>
            <w:tcW w:w="94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1800,19</w:t>
            </w:r>
            <w:r>
              <w:rPr>
                <w:rFonts w:ascii="KZ Times New Roman" w:hAnsi="KZ Times New Roman"/>
                <w:sz w:val="24"/>
              </w:rPr>
              <w:t xml:space="preserve"> </w:t>
            </w:r>
          </w:p>
        </w:tc>
        <w:tc>
          <w:tcPr>
            <w:tcW w:w="89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1900,31</w:t>
            </w:r>
            <w:r>
              <w:rPr>
                <w:rFonts w:ascii="KZ Times New Roman" w:hAnsi="KZ Times New Roman"/>
                <w:sz w:val="24"/>
              </w:rPr>
              <w:t xml:space="preserve"> </w:t>
            </w:r>
          </w:p>
        </w:tc>
        <w:tc>
          <w:tcPr>
            <w:tcW w:w="91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2000,67</w:t>
            </w:r>
            <w:r>
              <w:rPr>
                <w:rFonts w:ascii="KZ Times New Roman" w:hAnsi="KZ Times New Roman"/>
                <w:sz w:val="24"/>
              </w:rPr>
              <w:t xml:space="preserve"> </w:t>
            </w:r>
          </w:p>
        </w:tc>
        <w:tc>
          <w:tcPr>
            <w:tcW w:w="94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2100,36</w:t>
            </w:r>
            <w:r>
              <w:rPr>
                <w:rFonts w:ascii="KZ Times New Roman" w:hAnsi="KZ Times New Roman"/>
                <w:sz w:val="24"/>
              </w:rPr>
              <w:t xml:space="preserve"> </w:t>
            </w:r>
          </w:p>
        </w:tc>
        <w:tc>
          <w:tcPr>
            <w:tcW w:w="886"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2200,94</w:t>
            </w:r>
            <w:r>
              <w:rPr>
                <w:rFonts w:ascii="KZ Times New Roman" w:hAnsi="KZ Times New Roman"/>
                <w:sz w:val="24"/>
              </w:rPr>
              <w:t xml:space="preserve"> </w:t>
            </w:r>
          </w:p>
        </w:tc>
      </w:tr>
      <w:tr w:rsidR="007B202B" w:rsidTr="004D6A81">
        <w:tblPrEx>
          <w:tblCellMar>
            <w:top w:w="0" w:type="dxa"/>
            <w:left w:w="0" w:type="dxa"/>
            <w:bottom w:w="0" w:type="dxa"/>
            <w:right w:w="0" w:type="dxa"/>
          </w:tblCellMar>
        </w:tblPrEx>
        <w:trPr>
          <w:gridAfter w:val="1"/>
          <w:wAfter w:w="15" w:type="dxa"/>
          <w:cantSplit/>
          <w:trHeight w:val="327"/>
          <w:jc w:val="center"/>
        </w:trPr>
        <w:tc>
          <w:tcPr>
            <w:tcW w:w="137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lang w:val="kk-KZ"/>
              </w:rPr>
            </w:pPr>
            <w:r>
              <w:rPr>
                <w:rFonts w:ascii="KZ Times New Roman" w:hAnsi="KZ Times New Roman"/>
                <w:sz w:val="24"/>
              </w:rPr>
              <w:t xml:space="preserve"> В</w:t>
            </w:r>
            <w:r>
              <w:rPr>
                <w:rFonts w:ascii="KZ Times New Roman" w:hAnsi="KZ Times New Roman"/>
                <w:sz w:val="24"/>
                <w:lang w:val="kk-KZ"/>
              </w:rPr>
              <w:t>ариант</w:t>
            </w:r>
          </w:p>
        </w:tc>
        <w:tc>
          <w:tcPr>
            <w:tcW w:w="89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w:t>
            </w:r>
            <w:r>
              <w:rPr>
                <w:rFonts w:ascii="KZ Times New Roman" w:hAnsi="KZ Times New Roman"/>
                <w:sz w:val="24"/>
              </w:rPr>
              <w:t xml:space="preserve"> </w:t>
            </w:r>
          </w:p>
        </w:tc>
        <w:tc>
          <w:tcPr>
            <w:tcW w:w="92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w:t>
            </w:r>
            <w:r>
              <w:rPr>
                <w:rFonts w:ascii="KZ Times New Roman" w:hAnsi="KZ Times New Roman"/>
                <w:sz w:val="24"/>
              </w:rPr>
              <w:t xml:space="preserve"> </w:t>
            </w:r>
          </w:p>
        </w:tc>
        <w:tc>
          <w:tcPr>
            <w:tcW w:w="88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w:t>
            </w:r>
            <w:r>
              <w:rPr>
                <w:rFonts w:ascii="KZ Times New Roman" w:hAnsi="KZ Times New Roman"/>
                <w:sz w:val="24"/>
              </w:rPr>
              <w:t xml:space="preserve"> </w:t>
            </w:r>
          </w:p>
        </w:tc>
        <w:tc>
          <w:tcPr>
            <w:tcW w:w="94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w:t>
            </w:r>
            <w:r>
              <w:rPr>
                <w:rFonts w:ascii="KZ Times New Roman" w:hAnsi="KZ Times New Roman"/>
                <w:sz w:val="24"/>
              </w:rPr>
              <w:t xml:space="preserve"> </w:t>
            </w:r>
          </w:p>
        </w:tc>
        <w:tc>
          <w:tcPr>
            <w:tcW w:w="89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13</w:t>
            </w:r>
            <w:r>
              <w:rPr>
                <w:rFonts w:ascii="KZ Times New Roman" w:hAnsi="KZ Times New Roman"/>
                <w:sz w:val="24"/>
              </w:rPr>
              <w:t xml:space="preserve"> </w:t>
            </w:r>
          </w:p>
        </w:tc>
        <w:tc>
          <w:tcPr>
            <w:tcW w:w="91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14</w:t>
            </w:r>
            <w:r>
              <w:rPr>
                <w:rFonts w:ascii="KZ Times New Roman" w:hAnsi="KZ Times New Roman"/>
                <w:sz w:val="24"/>
              </w:rPr>
              <w:t xml:space="preserve"> </w:t>
            </w:r>
          </w:p>
        </w:tc>
        <w:tc>
          <w:tcPr>
            <w:tcW w:w="94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15</w:t>
            </w:r>
            <w:r>
              <w:rPr>
                <w:rFonts w:ascii="KZ Times New Roman" w:hAnsi="KZ Times New Roman"/>
                <w:sz w:val="24"/>
              </w:rPr>
              <w:t xml:space="preserve"> </w:t>
            </w:r>
          </w:p>
        </w:tc>
        <w:tc>
          <w:tcPr>
            <w:tcW w:w="886"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16</w:t>
            </w:r>
            <w:r>
              <w:rPr>
                <w:rFonts w:ascii="KZ Times New Roman" w:hAnsi="KZ Times New Roman"/>
                <w:sz w:val="24"/>
              </w:rPr>
              <w:t xml:space="preserve"> </w:t>
            </w:r>
          </w:p>
        </w:tc>
      </w:tr>
      <w:tr w:rsidR="007B202B" w:rsidTr="004D6A81">
        <w:tblPrEx>
          <w:tblCellMar>
            <w:top w:w="0" w:type="dxa"/>
            <w:left w:w="0" w:type="dxa"/>
            <w:bottom w:w="0" w:type="dxa"/>
            <w:right w:w="0" w:type="dxa"/>
          </w:tblCellMar>
        </w:tblPrEx>
        <w:trPr>
          <w:gridAfter w:val="1"/>
          <w:wAfter w:w="15" w:type="dxa"/>
          <w:cantSplit/>
          <w:trHeight w:val="335"/>
          <w:jc w:val="center"/>
        </w:trPr>
        <w:tc>
          <w:tcPr>
            <w:tcW w:w="137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Х</w:t>
            </w:r>
            <w:r>
              <w:rPr>
                <w:rFonts w:ascii="KZ Times New Roman" w:hAnsi="KZ Times New Roman"/>
                <w:noProof/>
                <w:color w:val="000000"/>
                <w:sz w:val="16"/>
              </w:rPr>
              <w:t>1</w:t>
            </w:r>
            <w:r>
              <w:rPr>
                <w:rFonts w:ascii="KZ Times New Roman" w:hAnsi="KZ Times New Roman"/>
                <w:sz w:val="24"/>
              </w:rPr>
              <w:t xml:space="preserve"> </w:t>
            </w:r>
          </w:p>
        </w:tc>
        <w:tc>
          <w:tcPr>
            <w:tcW w:w="89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1680,17</w:t>
            </w:r>
            <w:r>
              <w:rPr>
                <w:rFonts w:ascii="KZ Times New Roman" w:hAnsi="KZ Times New Roman"/>
                <w:sz w:val="24"/>
              </w:rPr>
              <w:t xml:space="preserve"> </w:t>
            </w:r>
          </w:p>
        </w:tc>
        <w:tc>
          <w:tcPr>
            <w:tcW w:w="92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1760,18</w:t>
            </w:r>
            <w:r>
              <w:rPr>
                <w:rFonts w:ascii="KZ Times New Roman" w:hAnsi="KZ Times New Roman"/>
                <w:sz w:val="24"/>
              </w:rPr>
              <w:t xml:space="preserve"> </w:t>
            </w:r>
          </w:p>
        </w:tc>
        <w:tc>
          <w:tcPr>
            <w:tcW w:w="88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1820,11</w:t>
            </w:r>
            <w:r>
              <w:rPr>
                <w:rFonts w:ascii="KZ Times New Roman" w:hAnsi="KZ Times New Roman"/>
                <w:sz w:val="24"/>
              </w:rPr>
              <w:t xml:space="preserve"> </w:t>
            </w:r>
          </w:p>
        </w:tc>
        <w:tc>
          <w:tcPr>
            <w:tcW w:w="94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1930,18</w:t>
            </w:r>
            <w:r>
              <w:rPr>
                <w:rFonts w:ascii="KZ Times New Roman" w:hAnsi="KZ Times New Roman"/>
                <w:sz w:val="24"/>
              </w:rPr>
              <w:t xml:space="preserve"> </w:t>
            </w:r>
          </w:p>
        </w:tc>
        <w:tc>
          <w:tcPr>
            <w:tcW w:w="89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1570,14</w:t>
            </w:r>
            <w:r>
              <w:rPr>
                <w:rFonts w:ascii="KZ Times New Roman" w:hAnsi="KZ Times New Roman"/>
                <w:sz w:val="24"/>
              </w:rPr>
              <w:t xml:space="preserve"> </w:t>
            </w:r>
          </w:p>
        </w:tc>
        <w:tc>
          <w:tcPr>
            <w:tcW w:w="91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1650,60</w:t>
            </w:r>
            <w:r>
              <w:rPr>
                <w:rFonts w:ascii="KZ Times New Roman" w:hAnsi="KZ Times New Roman"/>
                <w:sz w:val="24"/>
              </w:rPr>
              <w:t xml:space="preserve"> </w:t>
            </w:r>
          </w:p>
        </w:tc>
        <w:tc>
          <w:tcPr>
            <w:tcW w:w="94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1880,37</w:t>
            </w:r>
            <w:r>
              <w:rPr>
                <w:rFonts w:ascii="KZ Times New Roman" w:hAnsi="KZ Times New Roman"/>
                <w:sz w:val="24"/>
              </w:rPr>
              <w:t xml:space="preserve"> </w:t>
            </w:r>
          </w:p>
        </w:tc>
        <w:tc>
          <w:tcPr>
            <w:tcW w:w="886"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1960,11</w:t>
            </w:r>
            <w:r>
              <w:rPr>
                <w:rFonts w:ascii="KZ Times New Roman" w:hAnsi="KZ Times New Roman"/>
                <w:sz w:val="24"/>
              </w:rPr>
              <w:t xml:space="preserve"> </w:t>
            </w:r>
          </w:p>
        </w:tc>
      </w:tr>
      <w:tr w:rsidR="007B202B" w:rsidTr="004D6A81">
        <w:tblPrEx>
          <w:tblCellMar>
            <w:top w:w="0" w:type="dxa"/>
            <w:left w:w="0" w:type="dxa"/>
            <w:bottom w:w="0" w:type="dxa"/>
            <w:right w:w="0" w:type="dxa"/>
          </w:tblCellMar>
        </w:tblPrEx>
        <w:trPr>
          <w:gridAfter w:val="1"/>
          <w:wAfter w:w="15" w:type="dxa"/>
          <w:cantSplit/>
          <w:trHeight w:val="343"/>
          <w:jc w:val="center"/>
        </w:trPr>
        <w:tc>
          <w:tcPr>
            <w:tcW w:w="137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Х</w:t>
            </w:r>
            <w:r>
              <w:rPr>
                <w:rFonts w:ascii="KZ Times New Roman" w:hAnsi="KZ Times New Roman"/>
                <w:noProof/>
                <w:color w:val="000000"/>
                <w:sz w:val="24"/>
                <w:vertAlign w:val="subscript"/>
              </w:rPr>
              <w:t>2</w:t>
            </w:r>
            <w:r>
              <w:rPr>
                <w:rFonts w:ascii="KZ Times New Roman" w:hAnsi="KZ Times New Roman"/>
                <w:sz w:val="24"/>
              </w:rPr>
              <w:t xml:space="preserve"> </w:t>
            </w:r>
          </w:p>
        </w:tc>
        <w:tc>
          <w:tcPr>
            <w:tcW w:w="89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1680,36</w:t>
            </w:r>
            <w:r>
              <w:rPr>
                <w:rFonts w:ascii="KZ Times New Roman" w:hAnsi="KZ Times New Roman"/>
                <w:sz w:val="24"/>
              </w:rPr>
              <w:t xml:space="preserve"> </w:t>
            </w:r>
          </w:p>
        </w:tc>
        <w:tc>
          <w:tcPr>
            <w:tcW w:w="92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1760,24</w:t>
            </w:r>
            <w:r>
              <w:rPr>
                <w:rFonts w:ascii="KZ Times New Roman" w:hAnsi="KZ Times New Roman"/>
                <w:sz w:val="24"/>
              </w:rPr>
              <w:t xml:space="preserve"> </w:t>
            </w:r>
          </w:p>
        </w:tc>
        <w:tc>
          <w:tcPr>
            <w:tcW w:w="88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1820,46</w:t>
            </w:r>
            <w:r>
              <w:rPr>
                <w:rFonts w:ascii="KZ Times New Roman" w:hAnsi="KZ Times New Roman"/>
                <w:sz w:val="24"/>
              </w:rPr>
              <w:t xml:space="preserve"> </w:t>
            </w:r>
          </w:p>
        </w:tc>
        <w:tc>
          <w:tcPr>
            <w:tcW w:w="94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1930,24</w:t>
            </w:r>
            <w:r>
              <w:rPr>
                <w:rFonts w:ascii="KZ Times New Roman" w:hAnsi="KZ Times New Roman"/>
                <w:sz w:val="24"/>
              </w:rPr>
              <w:t xml:space="preserve"> </w:t>
            </w:r>
          </w:p>
        </w:tc>
        <w:tc>
          <w:tcPr>
            <w:tcW w:w="89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1570,36</w:t>
            </w:r>
            <w:r>
              <w:rPr>
                <w:rFonts w:ascii="KZ Times New Roman" w:hAnsi="KZ Times New Roman"/>
                <w:sz w:val="24"/>
              </w:rPr>
              <w:t xml:space="preserve"> </w:t>
            </w:r>
          </w:p>
        </w:tc>
        <w:tc>
          <w:tcPr>
            <w:tcW w:w="91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1650,22</w:t>
            </w:r>
            <w:r>
              <w:rPr>
                <w:rFonts w:ascii="KZ Times New Roman" w:hAnsi="KZ Times New Roman"/>
                <w:sz w:val="24"/>
              </w:rPr>
              <w:t xml:space="preserve"> </w:t>
            </w:r>
          </w:p>
        </w:tc>
        <w:tc>
          <w:tcPr>
            <w:tcW w:w="94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1880,24</w:t>
            </w:r>
            <w:r>
              <w:rPr>
                <w:rFonts w:ascii="KZ Times New Roman" w:hAnsi="KZ Times New Roman"/>
                <w:sz w:val="24"/>
              </w:rPr>
              <w:t xml:space="preserve"> </w:t>
            </w:r>
          </w:p>
        </w:tc>
        <w:tc>
          <w:tcPr>
            <w:tcW w:w="886"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1960,37</w:t>
            </w:r>
            <w:r>
              <w:rPr>
                <w:rFonts w:ascii="KZ Times New Roman" w:hAnsi="KZ Times New Roman"/>
                <w:sz w:val="24"/>
              </w:rPr>
              <w:t xml:space="preserve"> </w:t>
            </w:r>
          </w:p>
        </w:tc>
      </w:tr>
      <w:tr w:rsidR="007B202B" w:rsidTr="004D6A81">
        <w:tblPrEx>
          <w:tblCellMar>
            <w:top w:w="0" w:type="dxa"/>
            <w:left w:w="0" w:type="dxa"/>
            <w:bottom w:w="0" w:type="dxa"/>
            <w:right w:w="0" w:type="dxa"/>
          </w:tblCellMar>
        </w:tblPrEx>
        <w:trPr>
          <w:gridAfter w:val="1"/>
          <w:wAfter w:w="15" w:type="dxa"/>
          <w:cantSplit/>
          <w:trHeight w:val="369"/>
          <w:jc w:val="center"/>
        </w:trPr>
        <w:tc>
          <w:tcPr>
            <w:tcW w:w="137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Хз</w:t>
            </w:r>
            <w:r>
              <w:rPr>
                <w:rFonts w:ascii="KZ Times New Roman" w:hAnsi="KZ Times New Roman"/>
                <w:sz w:val="24"/>
              </w:rPr>
              <w:t xml:space="preserve"> </w:t>
            </w:r>
          </w:p>
        </w:tc>
        <w:tc>
          <w:tcPr>
            <w:tcW w:w="89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1680,44</w:t>
            </w:r>
            <w:r>
              <w:rPr>
                <w:rFonts w:ascii="KZ Times New Roman" w:hAnsi="KZ Times New Roman"/>
                <w:sz w:val="24"/>
              </w:rPr>
              <w:t xml:space="preserve"> </w:t>
            </w:r>
          </w:p>
        </w:tc>
        <w:tc>
          <w:tcPr>
            <w:tcW w:w="92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1760,81</w:t>
            </w:r>
            <w:r>
              <w:rPr>
                <w:rFonts w:ascii="KZ Times New Roman" w:hAnsi="KZ Times New Roman"/>
                <w:sz w:val="24"/>
              </w:rPr>
              <w:t xml:space="preserve"> </w:t>
            </w:r>
          </w:p>
        </w:tc>
        <w:tc>
          <w:tcPr>
            <w:tcW w:w="88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1820,53</w:t>
            </w:r>
            <w:r>
              <w:rPr>
                <w:rFonts w:ascii="KZ Times New Roman" w:hAnsi="KZ Times New Roman"/>
                <w:sz w:val="24"/>
              </w:rPr>
              <w:t xml:space="preserve"> </w:t>
            </w:r>
          </w:p>
        </w:tc>
        <w:tc>
          <w:tcPr>
            <w:tcW w:w="94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1930,33</w:t>
            </w:r>
            <w:r>
              <w:rPr>
                <w:rFonts w:ascii="KZ Times New Roman" w:hAnsi="KZ Times New Roman"/>
                <w:sz w:val="24"/>
              </w:rPr>
              <w:t xml:space="preserve"> </w:t>
            </w:r>
          </w:p>
        </w:tc>
        <w:tc>
          <w:tcPr>
            <w:tcW w:w="89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1570,22</w:t>
            </w:r>
            <w:r>
              <w:rPr>
                <w:rFonts w:ascii="KZ Times New Roman" w:hAnsi="KZ Times New Roman"/>
                <w:sz w:val="24"/>
              </w:rPr>
              <w:t xml:space="preserve"> </w:t>
            </w:r>
          </w:p>
        </w:tc>
        <w:tc>
          <w:tcPr>
            <w:tcW w:w="91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1650,47</w:t>
            </w:r>
            <w:r>
              <w:rPr>
                <w:rFonts w:ascii="KZ Times New Roman" w:hAnsi="KZ Times New Roman"/>
                <w:sz w:val="24"/>
              </w:rPr>
              <w:t xml:space="preserve"> </w:t>
            </w:r>
          </w:p>
        </w:tc>
        <w:tc>
          <w:tcPr>
            <w:tcW w:w="94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1880,53</w:t>
            </w:r>
            <w:r>
              <w:rPr>
                <w:rFonts w:ascii="KZ Times New Roman" w:hAnsi="KZ Times New Roman"/>
                <w:sz w:val="24"/>
              </w:rPr>
              <w:t xml:space="preserve"> </w:t>
            </w:r>
          </w:p>
        </w:tc>
        <w:tc>
          <w:tcPr>
            <w:tcW w:w="886"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1960,66</w:t>
            </w:r>
            <w:r>
              <w:rPr>
                <w:rFonts w:ascii="KZ Times New Roman" w:hAnsi="KZ Times New Roman"/>
                <w:sz w:val="24"/>
              </w:rPr>
              <w:t xml:space="preserve"> </w:t>
            </w:r>
          </w:p>
        </w:tc>
      </w:tr>
    </w:tbl>
    <w:p w:rsidR="007B202B" w:rsidRDefault="007B202B" w:rsidP="007B202B">
      <w:pPr>
        <w:jc w:val="both"/>
        <w:rPr>
          <w:rFonts w:ascii="KZ Times New Roman" w:hAnsi="KZ Times New Roman"/>
        </w:rPr>
      </w:pPr>
    </w:p>
    <w:p w:rsidR="007B202B" w:rsidRDefault="007B202B" w:rsidP="007B202B">
      <w:pPr>
        <w:shd w:val="clear" w:color="auto" w:fill="FFFFFF"/>
        <w:autoSpaceDE w:val="0"/>
        <w:jc w:val="center"/>
        <w:rPr>
          <w:rFonts w:ascii="KZ Times New Roman" w:hAnsi="KZ Times New Roman"/>
          <w:noProof/>
          <w:color w:val="000000"/>
          <w:sz w:val="28"/>
        </w:rPr>
      </w:pP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color w:val="000000"/>
          <w:sz w:val="28"/>
        </w:rPr>
        <w:t>Практикалық сабақ №5</w:t>
      </w:r>
    </w:p>
    <w:p w:rsidR="007B202B" w:rsidRDefault="007B202B" w:rsidP="007B202B">
      <w:pPr>
        <w:shd w:val="clear" w:color="auto" w:fill="FFFFFF"/>
        <w:autoSpaceDE w:val="0"/>
        <w:jc w:val="both"/>
        <w:rPr>
          <w:rFonts w:ascii="KZ Times New Roman" w:hAnsi="KZ Times New Roman"/>
          <w:noProof/>
          <w:color w:val="000000"/>
          <w:sz w:val="28"/>
        </w:rPr>
      </w:pPr>
    </w:p>
    <w:p w:rsidR="007B202B" w:rsidRDefault="007B202B" w:rsidP="007B202B">
      <w:pPr>
        <w:shd w:val="clear" w:color="auto" w:fill="FFFFFF"/>
        <w:autoSpaceDE w:val="0"/>
        <w:jc w:val="center"/>
        <w:rPr>
          <w:rFonts w:ascii="KZ Times New Roman" w:hAnsi="KZ Times New Roman"/>
          <w:i/>
          <w:noProof/>
          <w:color w:val="000000"/>
          <w:sz w:val="28"/>
        </w:rPr>
      </w:pPr>
      <w:r>
        <w:rPr>
          <w:rFonts w:ascii="KZ Times New Roman" w:hAnsi="KZ Times New Roman"/>
          <w:i/>
          <w:noProof/>
          <w:color w:val="000000"/>
          <w:sz w:val="28"/>
        </w:rPr>
        <w:t>Кезектескен айырмалар тәсілмен жүйелік қателікті</w:t>
      </w:r>
    </w:p>
    <w:p w:rsidR="007B202B" w:rsidRDefault="007B202B" w:rsidP="007B202B">
      <w:pPr>
        <w:shd w:val="clear" w:color="auto" w:fill="FFFFFF"/>
        <w:autoSpaceDE w:val="0"/>
        <w:jc w:val="center"/>
        <w:rPr>
          <w:rFonts w:ascii="KZ Times New Roman" w:hAnsi="KZ Times New Roman"/>
          <w:i/>
          <w:noProof/>
          <w:color w:val="000000"/>
          <w:sz w:val="28"/>
        </w:rPr>
      </w:pPr>
      <w:r>
        <w:rPr>
          <w:rFonts w:ascii="KZ Times New Roman" w:hAnsi="KZ Times New Roman"/>
          <w:i/>
          <w:noProof/>
          <w:color w:val="000000"/>
          <w:sz w:val="28"/>
        </w:rPr>
        <w:t>анықтау. (Аббе критериі)</w:t>
      </w:r>
    </w:p>
    <w:p w:rsidR="007B202B" w:rsidRDefault="007B202B" w:rsidP="007B202B">
      <w:pPr>
        <w:shd w:val="clear" w:color="auto" w:fill="FFFFFF"/>
        <w:autoSpaceDE w:val="0"/>
        <w:jc w:val="center"/>
        <w:rPr>
          <w:rFonts w:ascii="KZ Times New Roman" w:hAnsi="KZ Times New Roman"/>
          <w:i/>
          <w:noProof/>
          <w:color w:val="000000"/>
          <w:sz w:val="28"/>
        </w:rPr>
      </w:pP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ab/>
        <w:t>1.Бақылау нәтижелерінің дисперсиялануын былай бағалаймыз,</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color w:val="000000"/>
          <w:sz w:val="28"/>
          <w:lang w:eastAsia="ru-RU"/>
        </w:rPr>
        <w:drawing>
          <wp:inline distT="0" distB="0" distL="0" distR="0">
            <wp:extent cx="1144905" cy="334010"/>
            <wp:effectExtent l="0" t="0" r="0" b="889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44905" cy="334010"/>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 xml:space="preserve">немесе өлшеулерді жүргізу тәртібінде айырмашылықтар </w:t>
      </w:r>
      <w:r>
        <w:rPr>
          <w:rFonts w:ascii="KZ Times New Roman" w:hAnsi="KZ Times New Roman"/>
          <w:noProof/>
          <w:color w:val="000000"/>
          <w:sz w:val="28"/>
          <w:lang w:eastAsia="ru-RU"/>
        </w:rPr>
        <w:drawing>
          <wp:inline distT="0" distB="0" distL="0" distR="0">
            <wp:extent cx="810895" cy="191135"/>
            <wp:effectExtent l="0" t="0" r="8255"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810895" cy="191135"/>
                    </a:xfrm>
                    <a:prstGeom prst="rect">
                      <a:avLst/>
                    </a:prstGeom>
                    <a:blipFill dpi="0" rotWithShape="0">
                      <a:blip/>
                      <a:srcRect/>
                      <a:stretch>
                        <a:fillRect/>
                      </a:stretch>
                    </a:blipFill>
                    <a:ln>
                      <a:noFill/>
                    </a:ln>
                  </pic:spPr>
                </pic:pic>
              </a:graphicData>
            </a:graphic>
          </wp:inline>
        </w:drawing>
      </w:r>
      <w:r>
        <w:rPr>
          <w:rFonts w:ascii="KZ Times New Roman" w:hAnsi="KZ Times New Roman"/>
          <w:noProof/>
          <w:color w:val="000000"/>
          <w:sz w:val="28"/>
        </w:rPr>
        <w:t xml:space="preserve"> квадраттарының қосындысын есептеумен</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sz w:val="28"/>
          <w:lang w:eastAsia="ru-RU"/>
        </w:rPr>
        <w:drawing>
          <wp:inline distT="0" distB="0" distL="0" distR="0">
            <wp:extent cx="1383665" cy="309880"/>
            <wp:effectExtent l="0" t="0" r="6985"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83665" cy="309880"/>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 xml:space="preserve">Егер де өлшеу процесінде бақылаулар нәтижелерін топтасу центрінің жылжуы (ығысуы) анықталған болса, яғни айнымалы жүйелік қателік орын алған болса </w:t>
      </w:r>
      <w:r>
        <w:rPr>
          <w:rFonts w:ascii="KZ Times New Roman" w:hAnsi="KZ Times New Roman"/>
          <w:color w:val="000000"/>
          <w:sz w:val="28"/>
          <w:lang w:val="el-GR"/>
        </w:rPr>
        <w:t>σ</w:t>
      </w:r>
      <w:r>
        <w:rPr>
          <w:rFonts w:ascii="KZ Times New Roman" w:hAnsi="KZ Times New Roman"/>
          <w:color w:val="000000"/>
          <w:sz w:val="28"/>
          <w:vertAlign w:val="superscript"/>
          <w:lang w:val="ru-MO"/>
        </w:rPr>
        <w:t>2</w:t>
      </w:r>
      <w:r>
        <w:rPr>
          <w:rFonts w:ascii="KZ Times New Roman" w:hAnsi="KZ Times New Roman"/>
          <w:color w:val="000000"/>
          <w:sz w:val="28"/>
          <w:lang w:val="ru-MO"/>
        </w:rPr>
        <w:t>[</w:t>
      </w:r>
      <w:r>
        <w:rPr>
          <w:rFonts w:ascii="KZ Times New Roman" w:hAnsi="KZ Times New Roman"/>
          <w:color w:val="000000"/>
          <w:sz w:val="28"/>
          <w:lang w:val="en-US"/>
        </w:rPr>
        <w:t>x</w:t>
      </w:r>
      <w:r>
        <w:rPr>
          <w:rFonts w:ascii="KZ Times New Roman" w:hAnsi="KZ Times New Roman"/>
          <w:color w:val="000000"/>
          <w:sz w:val="28"/>
          <w:lang w:val="ru-MO"/>
        </w:rPr>
        <w:t xml:space="preserve">] </w:t>
      </w:r>
      <w:r>
        <w:rPr>
          <w:rFonts w:ascii="KZ Times New Roman" w:hAnsi="KZ Times New Roman"/>
          <w:noProof/>
          <w:color w:val="000000"/>
          <w:sz w:val="28"/>
        </w:rPr>
        <w:t>бақылау нәтижелерінің дисперсиялануын береді.</w:t>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ab/>
        <w:t>Бақылау   нәтижелерінің   топтасу   центрінің   жүйелі ығысуын байқаудың критериі немесе Аббе критериі.</w:t>
      </w:r>
    </w:p>
    <w:p w:rsidR="007B202B" w:rsidRDefault="007B202B" w:rsidP="007B202B">
      <w:pPr>
        <w:shd w:val="clear" w:color="auto" w:fill="FFFFFF"/>
        <w:autoSpaceDE w:val="0"/>
        <w:jc w:val="center"/>
        <w:rPr>
          <w:rFonts w:ascii="KZ Times New Roman" w:hAnsi="KZ Times New Roman"/>
          <w:color w:val="000000"/>
          <w:sz w:val="28"/>
        </w:rPr>
      </w:pPr>
      <w:r>
        <w:rPr>
          <w:rFonts w:ascii="KZ Times New Roman" w:hAnsi="KZ Times New Roman"/>
          <w:position w:val="-3"/>
          <w:sz w:val="28"/>
          <w:lang w:val="en-US"/>
        </w:rPr>
        <w:object w:dxaOrig="4320" w:dyaOrig="8160">
          <v:shape id="_x0000_i1036" type="#_x0000_t75" style="width:16.75pt;height:16.75pt" o:ole="" filled="t">
            <v:fill color2="black" type="frame"/>
            <v:imagedata r:id="rId62" o:title=""/>
          </v:shape>
          <o:OLEObject Type="Embed" ProgID="Equation.3" ShapeID="_x0000_i1036" DrawAspect="Content" ObjectID="_1508329365" r:id="rId63"/>
        </w:object>
      </w:r>
      <w:r>
        <w:rPr>
          <w:rFonts w:ascii="KZ Times New Roman" w:hAnsi="KZ Times New Roman"/>
          <w:i/>
          <w:sz w:val="28"/>
          <w:lang w:val="en-US"/>
        </w:rPr>
        <w:t>v</w:t>
      </w:r>
      <w:r>
        <w:rPr>
          <w:rFonts w:ascii="KZ Times New Roman" w:hAnsi="KZ Times New Roman"/>
          <w:i/>
          <w:sz w:val="28"/>
          <w:lang w:val="ru-MO"/>
        </w:rPr>
        <w:t>=</w:t>
      </w:r>
      <w:r>
        <w:rPr>
          <w:rFonts w:ascii="KZ Times New Roman" w:hAnsi="KZ Times New Roman"/>
          <w:i/>
          <w:sz w:val="28"/>
          <w:lang w:val="en-US"/>
        </w:rPr>
        <w:t>Q</w:t>
      </w:r>
      <w:r>
        <w:rPr>
          <w:rFonts w:ascii="KZ Times New Roman" w:hAnsi="KZ Times New Roman"/>
          <w:i/>
          <w:sz w:val="28"/>
          <w:vertAlign w:val="superscript"/>
          <w:lang w:val="ru-MO"/>
        </w:rPr>
        <w:t>2</w:t>
      </w:r>
      <w:r>
        <w:rPr>
          <w:rFonts w:ascii="KZ Times New Roman" w:hAnsi="KZ Times New Roman"/>
          <w:color w:val="000000"/>
          <w:sz w:val="28"/>
        </w:rPr>
        <w:t>[</w:t>
      </w:r>
      <w:r>
        <w:rPr>
          <w:rFonts w:ascii="KZ Times New Roman" w:hAnsi="KZ Times New Roman"/>
          <w:color w:val="000000"/>
          <w:sz w:val="28"/>
          <w:lang w:val="en-US"/>
        </w:rPr>
        <w:t>x</w:t>
      </w:r>
      <w:r>
        <w:rPr>
          <w:rFonts w:ascii="KZ Times New Roman" w:hAnsi="KZ Times New Roman"/>
          <w:color w:val="000000"/>
          <w:sz w:val="28"/>
        </w:rPr>
        <w:t>]</w:t>
      </w:r>
      <w:r>
        <w:rPr>
          <w:rFonts w:ascii="KZ Times New Roman" w:hAnsi="KZ Times New Roman"/>
          <w:color w:val="000000"/>
          <w:sz w:val="28"/>
          <w:lang w:val="ru-MO"/>
        </w:rPr>
        <w:t xml:space="preserve"> / </w:t>
      </w:r>
      <w:r>
        <w:rPr>
          <w:rFonts w:ascii="KZ Times New Roman" w:hAnsi="KZ Times New Roman"/>
          <w:color w:val="000000"/>
          <w:sz w:val="28"/>
          <w:lang w:val="el-GR"/>
        </w:rPr>
        <w:t>σ</w:t>
      </w:r>
      <w:r>
        <w:rPr>
          <w:rFonts w:ascii="KZ Times New Roman" w:hAnsi="KZ Times New Roman"/>
          <w:color w:val="000000"/>
          <w:sz w:val="28"/>
          <w:vertAlign w:val="superscript"/>
        </w:rPr>
        <w:t>2</w:t>
      </w:r>
      <w:r>
        <w:rPr>
          <w:rFonts w:ascii="KZ Times New Roman" w:hAnsi="KZ Times New Roman"/>
          <w:color w:val="000000"/>
          <w:sz w:val="28"/>
        </w:rPr>
        <w:t>[</w:t>
      </w:r>
      <w:r>
        <w:rPr>
          <w:rFonts w:ascii="KZ Times New Roman" w:hAnsi="KZ Times New Roman"/>
          <w:color w:val="000000"/>
          <w:sz w:val="28"/>
          <w:lang w:val="en-US"/>
        </w:rPr>
        <w:t>x</w:t>
      </w:r>
      <w:r>
        <w:rPr>
          <w:rFonts w:ascii="KZ Times New Roman" w:hAnsi="KZ Times New Roman"/>
          <w:color w:val="000000"/>
          <w:sz w:val="28"/>
        </w:rPr>
        <w:t>]</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color w:val="000000"/>
          <w:sz w:val="28"/>
        </w:rPr>
        <w:t xml:space="preserve">Бұл критеридің шекті аймағы былай анықталады </w:t>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lang w:eastAsia="ru-RU"/>
        </w:rPr>
        <w:drawing>
          <wp:inline distT="0" distB="0" distL="0" distR="0">
            <wp:extent cx="572770" cy="182880"/>
            <wp:effectExtent l="0" t="0" r="0" b="762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72770" cy="182880"/>
                    </a:xfrm>
                    <a:prstGeom prst="rect">
                      <a:avLst/>
                    </a:prstGeom>
                    <a:blipFill dpi="0" rotWithShape="0">
                      <a:blip/>
                      <a:srcRect/>
                      <a:stretch>
                        <a:fillRect/>
                      </a:stretch>
                    </a:blipFill>
                    <a:ln>
                      <a:noFill/>
                    </a:ln>
                  </pic:spPr>
                </pic:pic>
              </a:graphicData>
            </a:graphic>
          </wp:inline>
        </w:drawing>
      </w:r>
      <w:r>
        <w:rPr>
          <w:rFonts w:ascii="KZ Times New Roman" w:hAnsi="KZ Times New Roman"/>
          <w:noProof/>
          <w:color w:val="000000"/>
          <w:sz w:val="28"/>
        </w:rPr>
        <w:t xml:space="preserve"> - маңыздылық деңгейі</w:t>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 xml:space="preserve">Мұндағы:   </w:t>
      </w:r>
      <w:r>
        <w:rPr>
          <w:rFonts w:ascii="KZ Times New Roman" w:hAnsi="KZ Times New Roman"/>
          <w:color w:val="000000"/>
          <w:sz w:val="28"/>
          <w:lang w:val="en-US"/>
        </w:rPr>
        <w:t>q</w:t>
      </w:r>
      <w:r>
        <w:rPr>
          <w:rFonts w:ascii="KZ Times New Roman" w:hAnsi="KZ Times New Roman"/>
          <w:color w:val="000000"/>
          <w:sz w:val="28"/>
        </w:rPr>
        <w:t xml:space="preserve"> </w:t>
      </w:r>
      <w:r>
        <w:rPr>
          <w:rFonts w:ascii="KZ Times New Roman" w:hAnsi="KZ Times New Roman"/>
          <w:noProof/>
          <w:color w:val="000000"/>
          <w:sz w:val="28"/>
        </w:rPr>
        <w:t xml:space="preserve">= 1-р   </w:t>
      </w:r>
      <w:r>
        <w:rPr>
          <w:rFonts w:ascii="KZ Times New Roman" w:hAnsi="KZ Times New Roman"/>
          <w:smallCaps/>
          <w:noProof/>
          <w:color w:val="000000"/>
          <w:sz w:val="28"/>
        </w:rPr>
        <w:t xml:space="preserve">Р- </w:t>
      </w:r>
      <w:proofErr w:type="spellStart"/>
      <w:r>
        <w:rPr>
          <w:rFonts w:ascii="KZ Times New Roman" w:hAnsi="KZ Times New Roman"/>
          <w:sz w:val="28"/>
        </w:rPr>
        <w:t>сенімді</w:t>
      </w:r>
      <w:proofErr w:type="spellEnd"/>
      <w:r>
        <w:rPr>
          <w:rFonts w:ascii="KZ Times New Roman" w:hAnsi="KZ Times New Roman"/>
          <w:sz w:val="28"/>
        </w:rPr>
        <w:t xml:space="preserve"> </w:t>
      </w:r>
      <w:r>
        <w:rPr>
          <w:rFonts w:ascii="KZ Times New Roman" w:hAnsi="KZ Times New Roman"/>
          <w:noProof/>
          <w:color w:val="000000"/>
          <w:sz w:val="28"/>
        </w:rPr>
        <w:t xml:space="preserve">ықтималдылық </w:t>
      </w:r>
      <w:r>
        <w:rPr>
          <w:rFonts w:ascii="KZ Times New Roman" w:hAnsi="KZ Times New Roman"/>
          <w:color w:val="000000"/>
          <w:sz w:val="28"/>
          <w:lang w:val="el-GR"/>
        </w:rPr>
        <w:t>Ρ</w:t>
      </w:r>
      <w:r>
        <w:rPr>
          <w:rFonts w:ascii="KZ Times New Roman" w:hAnsi="KZ Times New Roman"/>
          <w:color w:val="000000"/>
          <w:sz w:val="28"/>
        </w:rPr>
        <w:t xml:space="preserve"> </w:t>
      </w:r>
      <w:r>
        <w:rPr>
          <w:rFonts w:ascii="KZ Times New Roman" w:hAnsi="KZ Times New Roman"/>
          <w:noProof/>
          <w:color w:val="000000"/>
          <w:sz w:val="28"/>
        </w:rPr>
        <w:t xml:space="preserve">=0.95 </w:t>
      </w:r>
      <w:r>
        <w:rPr>
          <w:rFonts w:ascii="KZ Times New Roman" w:hAnsi="KZ Times New Roman"/>
          <w:noProof/>
          <w:color w:val="000000"/>
          <w:sz w:val="28"/>
        </w:rPr>
        <w:t xml:space="preserve"> 0.99            </w:t>
      </w:r>
    </w:p>
    <w:p w:rsidR="007B202B" w:rsidRDefault="007B202B" w:rsidP="007B202B">
      <w:pPr>
        <w:shd w:val="clear" w:color="auto" w:fill="FFFFFF"/>
        <w:autoSpaceDE w:val="0"/>
        <w:jc w:val="both"/>
        <w:rPr>
          <w:rFonts w:ascii="KZ Times New Roman" w:hAnsi="KZ Times New Roman"/>
          <w:noProof/>
          <w:color w:val="000000"/>
          <w:sz w:val="28"/>
        </w:rPr>
      </w:pPr>
      <w:proofErr w:type="spellStart"/>
      <w:proofErr w:type="gramStart"/>
      <w:r>
        <w:rPr>
          <w:rFonts w:ascii="KZ Times New Roman" w:hAnsi="KZ Times New Roman"/>
          <w:i/>
          <w:color w:val="000000"/>
          <w:sz w:val="28"/>
          <w:lang w:val="en-US"/>
        </w:rPr>
        <w:lastRenderedPageBreak/>
        <w:t>v</w:t>
      </w:r>
      <w:r>
        <w:rPr>
          <w:rFonts w:ascii="KZ Times New Roman" w:hAnsi="KZ Times New Roman"/>
          <w:i/>
          <w:color w:val="000000"/>
          <w:sz w:val="28"/>
          <w:vertAlign w:val="subscript"/>
          <w:lang w:val="en-US"/>
        </w:rPr>
        <w:t>q</w:t>
      </w:r>
      <w:proofErr w:type="spellEnd"/>
      <w:proofErr w:type="gramEnd"/>
      <w:r>
        <w:rPr>
          <w:rFonts w:ascii="KZ Times New Roman" w:hAnsi="KZ Times New Roman"/>
          <w:i/>
          <w:color w:val="000000"/>
          <w:sz w:val="28"/>
          <w:lang w:val="ru-MO"/>
        </w:rPr>
        <w:t xml:space="preserve"> </w:t>
      </w:r>
      <w:r>
        <w:rPr>
          <w:rFonts w:ascii="KZ Times New Roman" w:hAnsi="KZ Times New Roman"/>
          <w:color w:val="000000"/>
          <w:sz w:val="28"/>
        </w:rPr>
        <w:t xml:space="preserve">- </w:t>
      </w:r>
      <w:r>
        <w:rPr>
          <w:rFonts w:ascii="KZ Times New Roman" w:hAnsi="KZ Times New Roman"/>
          <w:noProof/>
          <w:color w:val="000000"/>
          <w:sz w:val="28"/>
        </w:rPr>
        <w:t>кестеден аламыз</w:t>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 xml:space="preserve">Егер </w:t>
      </w:r>
      <w:r>
        <w:rPr>
          <w:rFonts w:ascii="KZ Times New Roman" w:hAnsi="KZ Times New Roman"/>
          <w:i/>
          <w:noProof/>
          <w:color w:val="000000"/>
          <w:sz w:val="28"/>
        </w:rPr>
        <w:t>v</w:t>
      </w:r>
      <w:r>
        <w:rPr>
          <w:rFonts w:ascii="KZ Times New Roman" w:hAnsi="KZ Times New Roman"/>
          <w:color w:val="000000"/>
          <w:sz w:val="28"/>
        </w:rPr>
        <w:t xml:space="preserve"> </w:t>
      </w:r>
      <w:r>
        <w:rPr>
          <w:rFonts w:ascii="KZ Times New Roman" w:hAnsi="KZ Times New Roman"/>
          <w:noProof/>
          <w:color w:val="000000"/>
          <w:sz w:val="28"/>
        </w:rPr>
        <w:t xml:space="preserve">&lt; </w:t>
      </w:r>
      <w:proofErr w:type="spellStart"/>
      <w:r>
        <w:rPr>
          <w:rFonts w:ascii="KZ Times New Roman" w:hAnsi="KZ Times New Roman"/>
          <w:i/>
          <w:color w:val="000000"/>
          <w:sz w:val="28"/>
          <w:lang w:val="en-US"/>
        </w:rPr>
        <w:t>v</w:t>
      </w:r>
      <w:r>
        <w:rPr>
          <w:rFonts w:ascii="KZ Times New Roman" w:hAnsi="KZ Times New Roman"/>
          <w:i/>
          <w:color w:val="000000"/>
          <w:sz w:val="28"/>
          <w:vertAlign w:val="subscript"/>
          <w:lang w:val="en-US"/>
        </w:rPr>
        <w:t>q</w:t>
      </w:r>
      <w:proofErr w:type="spellEnd"/>
      <w:r>
        <w:rPr>
          <w:rFonts w:ascii="KZ Times New Roman" w:hAnsi="KZ Times New Roman"/>
          <w:color w:val="000000"/>
          <w:sz w:val="28"/>
        </w:rPr>
        <w:t xml:space="preserve"> </w:t>
      </w:r>
      <w:r>
        <w:rPr>
          <w:rFonts w:ascii="KZ Times New Roman" w:hAnsi="KZ Times New Roman"/>
          <w:noProof/>
          <w:color w:val="000000"/>
          <w:sz w:val="28"/>
        </w:rPr>
        <w:t>онда бақылау нәтижелерінің топтасуы центрінің турақтылығы жайындағы гипотеза жаққа шығарылады, яғни өлшеу нәтижелерінің айнымалы жүйелі қателегі анықталады.</w:t>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i/>
          <w:color w:val="000000"/>
          <w:sz w:val="28"/>
          <w:lang w:val="en-US"/>
        </w:rPr>
        <w:t>v</w:t>
      </w:r>
      <w:r>
        <w:rPr>
          <w:rFonts w:ascii="KZ Times New Roman" w:hAnsi="KZ Times New Roman"/>
          <w:color w:val="000000"/>
          <w:sz w:val="28"/>
        </w:rPr>
        <w:t xml:space="preserve"> </w:t>
      </w:r>
      <w:r>
        <w:rPr>
          <w:rFonts w:ascii="KZ Times New Roman" w:hAnsi="KZ Times New Roman"/>
          <w:noProof/>
          <w:color w:val="000000"/>
          <w:sz w:val="28"/>
        </w:rPr>
        <w:t>&gt;</w:t>
      </w:r>
      <w:r>
        <w:rPr>
          <w:rFonts w:ascii="KZ Times New Roman" w:hAnsi="KZ Times New Roman"/>
          <w:i/>
          <w:color w:val="000000"/>
          <w:sz w:val="28"/>
        </w:rPr>
        <w:t xml:space="preserve"> </w:t>
      </w:r>
      <w:proofErr w:type="spellStart"/>
      <w:proofErr w:type="gramStart"/>
      <w:r>
        <w:rPr>
          <w:rFonts w:ascii="KZ Times New Roman" w:hAnsi="KZ Times New Roman"/>
          <w:i/>
          <w:color w:val="000000"/>
          <w:sz w:val="28"/>
          <w:lang w:val="en-US"/>
        </w:rPr>
        <w:t>v</w:t>
      </w:r>
      <w:r>
        <w:rPr>
          <w:rFonts w:ascii="KZ Times New Roman" w:hAnsi="KZ Times New Roman"/>
          <w:i/>
          <w:color w:val="000000"/>
          <w:sz w:val="28"/>
          <w:vertAlign w:val="subscript"/>
          <w:lang w:val="en-US"/>
        </w:rPr>
        <w:t>q</w:t>
      </w:r>
      <w:proofErr w:type="spellEnd"/>
      <w:r>
        <w:rPr>
          <w:rFonts w:ascii="KZ Times New Roman" w:hAnsi="KZ Times New Roman"/>
          <w:noProof/>
          <w:color w:val="000000"/>
          <w:sz w:val="28"/>
        </w:rPr>
        <w:t xml:space="preserve">  онда</w:t>
      </w:r>
      <w:proofErr w:type="gramEnd"/>
      <w:r>
        <w:rPr>
          <w:rFonts w:ascii="KZ Times New Roman" w:hAnsi="KZ Times New Roman"/>
          <w:noProof/>
          <w:color w:val="000000"/>
          <w:sz w:val="28"/>
        </w:rPr>
        <w:t xml:space="preserve"> бұл Аббе критериінен шықпайды.</w:t>
      </w:r>
    </w:p>
    <w:p w:rsidR="007B202B" w:rsidRDefault="007B202B" w:rsidP="007B202B">
      <w:pPr>
        <w:shd w:val="clear" w:color="auto" w:fill="FFFFFF"/>
        <w:autoSpaceDE w:val="0"/>
        <w:rPr>
          <w:rFonts w:ascii="KZ Times New Roman" w:hAnsi="KZ Times New Roman"/>
          <w:noProof/>
          <w:color w:val="000000"/>
          <w:sz w:val="28"/>
        </w:rPr>
      </w:pPr>
    </w:p>
    <w:p w:rsidR="007B202B" w:rsidRDefault="007B202B" w:rsidP="007B202B">
      <w:pPr>
        <w:shd w:val="clear" w:color="auto" w:fill="FFFFFF"/>
        <w:autoSpaceDE w:val="0"/>
        <w:ind w:firstLine="708"/>
        <w:rPr>
          <w:rFonts w:ascii="KZ Times New Roman" w:hAnsi="KZ Times New Roman"/>
          <w:noProof/>
          <w:color w:val="000000"/>
          <w:sz w:val="28"/>
        </w:rPr>
      </w:pPr>
      <w:r>
        <w:rPr>
          <w:rFonts w:ascii="KZ Times New Roman" w:hAnsi="KZ Times New Roman"/>
          <w:noProof/>
          <w:color w:val="000000"/>
          <w:sz w:val="28"/>
        </w:rPr>
        <w:t>Өлшеу қорытындыларын еңдеу кестесі.</w:t>
      </w:r>
      <w:r>
        <w:rPr>
          <w:rFonts w:ascii="KZ Times New Roman" w:hAnsi="KZ Times New Roman"/>
          <w:noProof/>
          <w:color w:val="000000"/>
          <w:sz w:val="28"/>
        </w:rPr>
        <w:tab/>
      </w:r>
      <w:r>
        <w:rPr>
          <w:rFonts w:ascii="KZ Times New Roman" w:hAnsi="KZ Times New Roman"/>
          <w:noProof/>
          <w:color w:val="000000"/>
          <w:sz w:val="28"/>
        </w:rPr>
        <w:tab/>
      </w:r>
      <w:r>
        <w:rPr>
          <w:rFonts w:ascii="KZ Times New Roman" w:hAnsi="KZ Times New Roman"/>
          <w:noProof/>
          <w:color w:val="000000"/>
          <w:sz w:val="28"/>
        </w:rPr>
        <w:tab/>
        <w:t>Кесте5</w:t>
      </w:r>
    </w:p>
    <w:tbl>
      <w:tblPr>
        <w:tblW w:w="0" w:type="auto"/>
        <w:jc w:val="center"/>
        <w:tblLayout w:type="fixed"/>
        <w:tblCellMar>
          <w:left w:w="0" w:type="dxa"/>
          <w:right w:w="0" w:type="dxa"/>
        </w:tblCellMar>
        <w:tblLook w:val="0000" w:firstRow="0" w:lastRow="0" w:firstColumn="0" w:lastColumn="0" w:noHBand="0" w:noVBand="0"/>
      </w:tblPr>
      <w:tblGrid>
        <w:gridCol w:w="438"/>
        <w:gridCol w:w="874"/>
        <w:gridCol w:w="2548"/>
        <w:gridCol w:w="1261"/>
        <w:gridCol w:w="1335"/>
        <w:gridCol w:w="1274"/>
      </w:tblGrid>
      <w:tr w:rsidR="007B202B" w:rsidTr="004D6A81">
        <w:tblPrEx>
          <w:tblCellMar>
            <w:top w:w="0" w:type="dxa"/>
            <w:left w:w="0" w:type="dxa"/>
            <w:bottom w:w="0" w:type="dxa"/>
            <w:right w:w="0" w:type="dxa"/>
          </w:tblCellMar>
        </w:tblPrEx>
        <w:trPr>
          <w:cantSplit/>
          <w:jc w:val="center"/>
        </w:trPr>
        <w:tc>
          <w:tcPr>
            <w:tcW w:w="438" w:type="dxa"/>
            <w:tcBorders>
              <w:top w:val="single" w:sz="1" w:space="0" w:color="000000"/>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r>
              <w:rPr>
                <w:rFonts w:ascii="KZ Times New Roman" w:hAnsi="KZ Times New Roman"/>
                <w:noProof/>
                <w:color w:val="000000"/>
                <w:sz w:val="24"/>
              </w:rPr>
              <w:t>n</w:t>
            </w:r>
          </w:p>
        </w:tc>
        <w:tc>
          <w:tcPr>
            <w:tcW w:w="874" w:type="dxa"/>
            <w:tcBorders>
              <w:top w:val="single" w:sz="1" w:space="0" w:color="000000"/>
              <w:left w:val="single" w:sz="1" w:space="0" w:color="000000"/>
              <w:bottom w:val="single" w:sz="1" w:space="0" w:color="000000"/>
            </w:tcBorders>
          </w:tcPr>
          <w:p w:rsidR="007B202B" w:rsidRDefault="007B202B" w:rsidP="004D6A81">
            <w:pPr>
              <w:autoSpaceDE w:val="0"/>
              <w:jc w:val="center"/>
              <w:rPr>
                <w:rFonts w:ascii="KZ Times New Roman" w:hAnsi="KZ Times New Roman"/>
                <w:noProof/>
                <w:color w:val="000000"/>
                <w:sz w:val="24"/>
                <w:vertAlign w:val="subscript"/>
              </w:rPr>
            </w:pPr>
            <w:r>
              <w:rPr>
                <w:rFonts w:ascii="KZ Times New Roman" w:hAnsi="KZ Times New Roman"/>
                <w:noProof/>
                <w:color w:val="000000"/>
                <w:sz w:val="24"/>
              </w:rPr>
              <w:t>x</w:t>
            </w:r>
            <w:r>
              <w:rPr>
                <w:rFonts w:ascii="KZ Times New Roman" w:hAnsi="KZ Times New Roman"/>
                <w:noProof/>
                <w:color w:val="000000"/>
                <w:sz w:val="24"/>
                <w:vertAlign w:val="subscript"/>
              </w:rPr>
              <w:t>i</w:t>
            </w:r>
          </w:p>
        </w:tc>
        <w:tc>
          <w:tcPr>
            <w:tcW w:w="2548" w:type="dxa"/>
            <w:tcBorders>
              <w:top w:val="single" w:sz="1" w:space="0" w:color="000000"/>
              <w:left w:val="single" w:sz="1" w:space="0" w:color="000000"/>
              <w:bottom w:val="single" w:sz="1" w:space="0" w:color="000000"/>
            </w:tcBorders>
          </w:tcPr>
          <w:p w:rsidR="007B202B" w:rsidRDefault="007B202B" w:rsidP="004D6A81">
            <w:pPr>
              <w:autoSpaceDE w:val="0"/>
              <w:jc w:val="center"/>
              <w:rPr>
                <w:rFonts w:ascii="KZ Times New Roman" w:hAnsi="KZ Times New Roman"/>
                <w:noProof/>
                <w:color w:val="000000"/>
                <w:sz w:val="24"/>
                <w:vertAlign w:val="subscript"/>
              </w:rPr>
            </w:pPr>
            <w:r>
              <w:rPr>
                <w:rFonts w:ascii="KZ Times New Roman" w:hAnsi="KZ Times New Roman"/>
                <w:noProof/>
                <w:color w:val="000000"/>
                <w:sz w:val="24"/>
              </w:rPr>
              <w:t>d</w:t>
            </w:r>
            <w:r>
              <w:rPr>
                <w:rFonts w:ascii="KZ Times New Roman" w:hAnsi="KZ Times New Roman"/>
                <w:noProof/>
                <w:color w:val="000000"/>
                <w:sz w:val="24"/>
                <w:vertAlign w:val="subscript"/>
              </w:rPr>
              <w:t>i</w:t>
            </w:r>
            <w:r>
              <w:rPr>
                <w:rFonts w:ascii="KZ Times New Roman" w:hAnsi="KZ Times New Roman"/>
                <w:noProof/>
                <w:color w:val="000000"/>
                <w:sz w:val="24"/>
              </w:rPr>
              <w:t>=x</w:t>
            </w:r>
            <w:r>
              <w:rPr>
                <w:rFonts w:ascii="KZ Times New Roman" w:hAnsi="KZ Times New Roman"/>
                <w:noProof/>
                <w:color w:val="000000"/>
                <w:sz w:val="24"/>
                <w:vertAlign w:val="subscript"/>
              </w:rPr>
              <w:t>i+1</w:t>
            </w:r>
            <w:r>
              <w:rPr>
                <w:rFonts w:ascii="KZ Times New Roman" w:hAnsi="KZ Times New Roman"/>
                <w:noProof/>
                <w:color w:val="000000"/>
                <w:sz w:val="24"/>
              </w:rPr>
              <w:t>-x</w:t>
            </w:r>
            <w:r>
              <w:rPr>
                <w:rFonts w:ascii="KZ Times New Roman" w:hAnsi="KZ Times New Roman"/>
                <w:noProof/>
                <w:color w:val="000000"/>
                <w:sz w:val="24"/>
                <w:vertAlign w:val="subscript"/>
              </w:rPr>
              <w:t>i</w:t>
            </w:r>
          </w:p>
        </w:tc>
        <w:tc>
          <w:tcPr>
            <w:tcW w:w="1261" w:type="dxa"/>
            <w:tcBorders>
              <w:top w:val="single" w:sz="1" w:space="0" w:color="000000"/>
              <w:left w:val="single" w:sz="1" w:space="0" w:color="000000"/>
              <w:bottom w:val="single" w:sz="1" w:space="0" w:color="000000"/>
            </w:tcBorders>
          </w:tcPr>
          <w:p w:rsidR="007B202B" w:rsidRDefault="007B202B" w:rsidP="004D6A81">
            <w:pPr>
              <w:autoSpaceDE w:val="0"/>
              <w:jc w:val="center"/>
              <w:rPr>
                <w:rFonts w:ascii="KZ Times New Roman" w:hAnsi="KZ Times New Roman"/>
                <w:noProof/>
                <w:color w:val="000000"/>
                <w:sz w:val="24"/>
                <w:vertAlign w:val="superscript"/>
              </w:rPr>
            </w:pPr>
            <w:r>
              <w:rPr>
                <w:rFonts w:ascii="KZ Times New Roman" w:hAnsi="KZ Times New Roman"/>
                <w:noProof/>
                <w:color w:val="000000"/>
                <w:sz w:val="24"/>
              </w:rPr>
              <w:t>d</w:t>
            </w:r>
            <w:r>
              <w:rPr>
                <w:rFonts w:ascii="KZ Times New Roman" w:hAnsi="KZ Times New Roman"/>
                <w:noProof/>
                <w:color w:val="000000"/>
                <w:sz w:val="24"/>
                <w:vertAlign w:val="subscript"/>
              </w:rPr>
              <w:t>i</w:t>
            </w:r>
            <w:r>
              <w:rPr>
                <w:rFonts w:ascii="KZ Times New Roman" w:hAnsi="KZ Times New Roman"/>
                <w:noProof/>
                <w:color w:val="000000"/>
                <w:sz w:val="24"/>
                <w:vertAlign w:val="superscript"/>
              </w:rPr>
              <w:t>2</w:t>
            </w:r>
          </w:p>
        </w:tc>
        <w:tc>
          <w:tcPr>
            <w:tcW w:w="1335" w:type="dxa"/>
            <w:tcBorders>
              <w:top w:val="single" w:sz="1" w:space="0" w:color="000000"/>
              <w:left w:val="single" w:sz="1" w:space="0" w:color="000000"/>
              <w:bottom w:val="single" w:sz="1" w:space="0" w:color="000000"/>
            </w:tcBorders>
          </w:tcPr>
          <w:p w:rsidR="007B202B" w:rsidRDefault="007B202B" w:rsidP="004D6A81">
            <w:pPr>
              <w:autoSpaceDE w:val="0"/>
              <w:jc w:val="center"/>
              <w:rPr>
                <w:rFonts w:ascii="KZ Times New Roman" w:hAnsi="KZ Times New Roman"/>
                <w:noProof/>
                <w:color w:val="000000"/>
                <w:sz w:val="24"/>
              </w:rPr>
            </w:pPr>
            <w:r>
              <w:rPr>
                <w:rFonts w:ascii="KZ Times New Roman" w:hAnsi="KZ Times New Roman"/>
                <w:i/>
                <w:noProof/>
                <w:color w:val="000000"/>
                <w:sz w:val="24"/>
              </w:rPr>
              <w:t>v</w:t>
            </w:r>
            <w:r>
              <w:rPr>
                <w:rFonts w:ascii="KZ Times New Roman" w:hAnsi="KZ Times New Roman"/>
                <w:i/>
                <w:noProof/>
                <w:color w:val="000000"/>
                <w:sz w:val="24"/>
                <w:vertAlign w:val="subscript"/>
              </w:rPr>
              <w:t>i</w:t>
            </w:r>
            <w:r>
              <w:rPr>
                <w:rFonts w:ascii="KZ Times New Roman" w:hAnsi="KZ Times New Roman"/>
                <w:i/>
                <w:noProof/>
                <w:color w:val="000000"/>
                <w:sz w:val="24"/>
              </w:rPr>
              <w:t>=</w:t>
            </w:r>
            <w:r>
              <w:rPr>
                <w:rFonts w:ascii="KZ Times New Roman" w:hAnsi="KZ Times New Roman"/>
                <w:noProof/>
                <w:color w:val="000000"/>
                <w:sz w:val="24"/>
              </w:rPr>
              <w:t>x</w:t>
            </w:r>
            <w:r>
              <w:rPr>
                <w:rFonts w:ascii="KZ Times New Roman" w:hAnsi="KZ Times New Roman"/>
                <w:noProof/>
                <w:color w:val="000000"/>
                <w:sz w:val="24"/>
                <w:vertAlign w:val="subscript"/>
              </w:rPr>
              <w:t>i</w:t>
            </w:r>
            <w:r>
              <w:rPr>
                <w:rFonts w:ascii="KZ Times New Roman" w:hAnsi="KZ Times New Roman"/>
                <w:noProof/>
                <w:color w:val="000000"/>
                <w:sz w:val="24"/>
              </w:rPr>
              <w:t>-</w:t>
            </w:r>
            <w:r>
              <w:rPr>
                <w:rFonts w:ascii="KZ Times New Roman" w:hAnsi="KZ Times New Roman"/>
                <w:noProof/>
                <w:color w:val="000000"/>
                <w:sz w:val="24"/>
              </w:rPr>
              <w:t>x</w:t>
            </w:r>
          </w:p>
        </w:tc>
        <w:tc>
          <w:tcPr>
            <w:tcW w:w="1274" w:type="dxa"/>
            <w:tcBorders>
              <w:top w:val="single" w:sz="1" w:space="0" w:color="000000"/>
              <w:left w:val="single" w:sz="1" w:space="0" w:color="000000"/>
              <w:bottom w:val="single" w:sz="1" w:space="0" w:color="000000"/>
              <w:right w:val="single" w:sz="1" w:space="0" w:color="000000"/>
            </w:tcBorders>
          </w:tcPr>
          <w:p w:rsidR="007B202B" w:rsidRDefault="007B202B" w:rsidP="004D6A81">
            <w:pPr>
              <w:autoSpaceDE w:val="0"/>
              <w:jc w:val="center"/>
              <w:rPr>
                <w:rFonts w:ascii="KZ Times New Roman" w:hAnsi="KZ Times New Roman"/>
                <w:i/>
                <w:noProof/>
                <w:color w:val="000000"/>
                <w:sz w:val="24"/>
                <w:vertAlign w:val="superscript"/>
              </w:rPr>
            </w:pPr>
            <w:r>
              <w:rPr>
                <w:rFonts w:ascii="KZ Times New Roman" w:hAnsi="KZ Times New Roman"/>
                <w:i/>
                <w:noProof/>
                <w:color w:val="000000"/>
                <w:sz w:val="24"/>
              </w:rPr>
              <w:t>v</w:t>
            </w:r>
            <w:r>
              <w:rPr>
                <w:rFonts w:ascii="KZ Times New Roman" w:hAnsi="KZ Times New Roman"/>
                <w:i/>
                <w:noProof/>
                <w:color w:val="000000"/>
                <w:sz w:val="24"/>
                <w:vertAlign w:val="subscript"/>
              </w:rPr>
              <w:t>i</w:t>
            </w:r>
            <w:r>
              <w:rPr>
                <w:rFonts w:ascii="KZ Times New Roman" w:hAnsi="KZ Times New Roman"/>
                <w:i/>
                <w:noProof/>
                <w:color w:val="000000"/>
                <w:sz w:val="24"/>
                <w:vertAlign w:val="superscript"/>
              </w:rPr>
              <w:t>2</w:t>
            </w:r>
          </w:p>
        </w:tc>
      </w:tr>
      <w:tr w:rsidR="007B202B" w:rsidTr="004D6A81">
        <w:tblPrEx>
          <w:tblCellMar>
            <w:top w:w="0" w:type="dxa"/>
            <w:left w:w="0" w:type="dxa"/>
            <w:bottom w:w="0" w:type="dxa"/>
            <w:right w:w="0" w:type="dxa"/>
          </w:tblCellMar>
        </w:tblPrEx>
        <w:trPr>
          <w:cantSplit/>
          <w:jc w:val="center"/>
        </w:trPr>
        <w:tc>
          <w:tcPr>
            <w:tcW w:w="438"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r>
              <w:rPr>
                <w:rFonts w:ascii="KZ Times New Roman" w:hAnsi="KZ Times New Roman"/>
                <w:noProof/>
                <w:color w:val="000000"/>
                <w:sz w:val="24"/>
              </w:rPr>
              <w:t>1</w:t>
            </w:r>
          </w:p>
        </w:tc>
        <w:tc>
          <w:tcPr>
            <w:tcW w:w="874"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2548"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1261"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1335"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1274" w:type="dxa"/>
            <w:tcBorders>
              <w:left w:val="single" w:sz="1" w:space="0" w:color="000000"/>
              <w:bottom w:val="single" w:sz="1" w:space="0" w:color="000000"/>
              <w:right w:val="single" w:sz="1" w:space="0" w:color="000000"/>
            </w:tcBorders>
          </w:tcPr>
          <w:p w:rsidR="007B202B" w:rsidRDefault="007B202B" w:rsidP="004D6A81">
            <w:pPr>
              <w:autoSpaceDE w:val="0"/>
              <w:jc w:val="both"/>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jc w:val="center"/>
        </w:trPr>
        <w:tc>
          <w:tcPr>
            <w:tcW w:w="438"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r>
              <w:rPr>
                <w:rFonts w:ascii="KZ Times New Roman" w:hAnsi="KZ Times New Roman"/>
                <w:noProof/>
                <w:color w:val="000000"/>
                <w:sz w:val="24"/>
              </w:rPr>
              <w:t>2</w:t>
            </w:r>
          </w:p>
        </w:tc>
        <w:tc>
          <w:tcPr>
            <w:tcW w:w="874"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2548"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1261"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1335"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1274" w:type="dxa"/>
            <w:tcBorders>
              <w:left w:val="single" w:sz="1" w:space="0" w:color="000000"/>
              <w:bottom w:val="single" w:sz="1" w:space="0" w:color="000000"/>
              <w:right w:val="single" w:sz="1" w:space="0" w:color="000000"/>
            </w:tcBorders>
          </w:tcPr>
          <w:p w:rsidR="007B202B" w:rsidRDefault="007B202B" w:rsidP="004D6A81">
            <w:pPr>
              <w:autoSpaceDE w:val="0"/>
              <w:jc w:val="both"/>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jc w:val="center"/>
        </w:trPr>
        <w:tc>
          <w:tcPr>
            <w:tcW w:w="438"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r>
              <w:rPr>
                <w:rFonts w:ascii="KZ Times New Roman" w:hAnsi="KZ Times New Roman"/>
                <w:noProof/>
                <w:color w:val="000000"/>
                <w:sz w:val="24"/>
              </w:rPr>
              <w:t>3</w:t>
            </w:r>
          </w:p>
        </w:tc>
        <w:tc>
          <w:tcPr>
            <w:tcW w:w="874"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2548"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1261"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1335"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1274" w:type="dxa"/>
            <w:tcBorders>
              <w:left w:val="single" w:sz="1" w:space="0" w:color="000000"/>
              <w:bottom w:val="single" w:sz="1" w:space="0" w:color="000000"/>
              <w:right w:val="single" w:sz="1" w:space="0" w:color="000000"/>
            </w:tcBorders>
          </w:tcPr>
          <w:p w:rsidR="007B202B" w:rsidRDefault="007B202B" w:rsidP="004D6A81">
            <w:pPr>
              <w:autoSpaceDE w:val="0"/>
              <w:jc w:val="both"/>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jc w:val="center"/>
        </w:trPr>
        <w:tc>
          <w:tcPr>
            <w:tcW w:w="438"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r>
              <w:rPr>
                <w:rFonts w:ascii="KZ Times New Roman" w:hAnsi="KZ Times New Roman"/>
                <w:noProof/>
                <w:color w:val="000000"/>
                <w:sz w:val="24"/>
              </w:rPr>
              <w:t>4</w:t>
            </w:r>
          </w:p>
        </w:tc>
        <w:tc>
          <w:tcPr>
            <w:tcW w:w="874"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2548"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1261"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1335"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1274" w:type="dxa"/>
            <w:tcBorders>
              <w:left w:val="single" w:sz="1" w:space="0" w:color="000000"/>
              <w:bottom w:val="single" w:sz="1" w:space="0" w:color="000000"/>
              <w:right w:val="single" w:sz="1" w:space="0" w:color="000000"/>
            </w:tcBorders>
          </w:tcPr>
          <w:p w:rsidR="007B202B" w:rsidRDefault="007B202B" w:rsidP="004D6A81">
            <w:pPr>
              <w:autoSpaceDE w:val="0"/>
              <w:jc w:val="both"/>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jc w:val="center"/>
        </w:trPr>
        <w:tc>
          <w:tcPr>
            <w:tcW w:w="438"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r>
              <w:rPr>
                <w:rFonts w:ascii="KZ Times New Roman" w:hAnsi="KZ Times New Roman"/>
                <w:noProof/>
                <w:color w:val="000000"/>
                <w:sz w:val="24"/>
              </w:rPr>
              <w:t>5</w:t>
            </w:r>
          </w:p>
        </w:tc>
        <w:tc>
          <w:tcPr>
            <w:tcW w:w="874"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2548"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1261"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1335"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1274" w:type="dxa"/>
            <w:tcBorders>
              <w:left w:val="single" w:sz="1" w:space="0" w:color="000000"/>
              <w:bottom w:val="single" w:sz="1" w:space="0" w:color="000000"/>
              <w:right w:val="single" w:sz="1" w:space="0" w:color="000000"/>
            </w:tcBorders>
          </w:tcPr>
          <w:p w:rsidR="007B202B" w:rsidRDefault="007B202B" w:rsidP="004D6A81">
            <w:pPr>
              <w:autoSpaceDE w:val="0"/>
              <w:jc w:val="both"/>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jc w:val="center"/>
        </w:trPr>
        <w:tc>
          <w:tcPr>
            <w:tcW w:w="438"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r>
              <w:rPr>
                <w:rFonts w:ascii="KZ Times New Roman" w:hAnsi="KZ Times New Roman"/>
                <w:noProof/>
                <w:color w:val="000000"/>
                <w:sz w:val="24"/>
              </w:rPr>
              <w:t>6</w:t>
            </w:r>
          </w:p>
        </w:tc>
        <w:tc>
          <w:tcPr>
            <w:tcW w:w="874"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2548"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1261"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1335"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1274" w:type="dxa"/>
            <w:tcBorders>
              <w:left w:val="single" w:sz="1" w:space="0" w:color="000000"/>
              <w:bottom w:val="single" w:sz="1" w:space="0" w:color="000000"/>
              <w:right w:val="single" w:sz="1" w:space="0" w:color="000000"/>
            </w:tcBorders>
          </w:tcPr>
          <w:p w:rsidR="007B202B" w:rsidRDefault="007B202B" w:rsidP="004D6A81">
            <w:pPr>
              <w:autoSpaceDE w:val="0"/>
              <w:jc w:val="both"/>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jc w:val="center"/>
        </w:trPr>
        <w:tc>
          <w:tcPr>
            <w:tcW w:w="438"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r>
              <w:rPr>
                <w:rFonts w:ascii="KZ Times New Roman" w:hAnsi="KZ Times New Roman"/>
                <w:noProof/>
                <w:color w:val="000000"/>
                <w:sz w:val="24"/>
              </w:rPr>
              <w:t>7</w:t>
            </w:r>
          </w:p>
        </w:tc>
        <w:tc>
          <w:tcPr>
            <w:tcW w:w="874"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2548"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1261"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1335"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1274" w:type="dxa"/>
            <w:tcBorders>
              <w:left w:val="single" w:sz="1" w:space="0" w:color="000000"/>
              <w:bottom w:val="single" w:sz="1" w:space="0" w:color="000000"/>
              <w:right w:val="single" w:sz="1" w:space="0" w:color="000000"/>
            </w:tcBorders>
          </w:tcPr>
          <w:p w:rsidR="007B202B" w:rsidRDefault="007B202B" w:rsidP="004D6A81">
            <w:pPr>
              <w:autoSpaceDE w:val="0"/>
              <w:jc w:val="both"/>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jc w:val="center"/>
        </w:trPr>
        <w:tc>
          <w:tcPr>
            <w:tcW w:w="438"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r>
              <w:rPr>
                <w:rFonts w:ascii="KZ Times New Roman" w:hAnsi="KZ Times New Roman"/>
                <w:noProof/>
                <w:color w:val="000000"/>
                <w:sz w:val="24"/>
              </w:rPr>
              <w:t>8</w:t>
            </w:r>
          </w:p>
        </w:tc>
        <w:tc>
          <w:tcPr>
            <w:tcW w:w="874"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2548"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1261"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1335"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1274" w:type="dxa"/>
            <w:tcBorders>
              <w:left w:val="single" w:sz="1" w:space="0" w:color="000000"/>
              <w:bottom w:val="single" w:sz="1" w:space="0" w:color="000000"/>
              <w:right w:val="single" w:sz="1" w:space="0" w:color="000000"/>
            </w:tcBorders>
          </w:tcPr>
          <w:p w:rsidR="007B202B" w:rsidRDefault="007B202B" w:rsidP="004D6A81">
            <w:pPr>
              <w:autoSpaceDE w:val="0"/>
              <w:jc w:val="both"/>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jc w:val="center"/>
        </w:trPr>
        <w:tc>
          <w:tcPr>
            <w:tcW w:w="438"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r>
              <w:rPr>
                <w:rFonts w:ascii="KZ Times New Roman" w:hAnsi="KZ Times New Roman"/>
                <w:noProof/>
                <w:color w:val="000000"/>
                <w:sz w:val="24"/>
              </w:rPr>
              <w:t>9</w:t>
            </w:r>
          </w:p>
        </w:tc>
        <w:tc>
          <w:tcPr>
            <w:tcW w:w="874"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2548"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1261"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1335"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1274" w:type="dxa"/>
            <w:tcBorders>
              <w:left w:val="single" w:sz="1" w:space="0" w:color="000000"/>
              <w:bottom w:val="single" w:sz="1" w:space="0" w:color="000000"/>
              <w:right w:val="single" w:sz="1" w:space="0" w:color="000000"/>
            </w:tcBorders>
          </w:tcPr>
          <w:p w:rsidR="007B202B" w:rsidRDefault="007B202B" w:rsidP="004D6A81">
            <w:pPr>
              <w:autoSpaceDE w:val="0"/>
              <w:jc w:val="both"/>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jc w:val="center"/>
        </w:trPr>
        <w:tc>
          <w:tcPr>
            <w:tcW w:w="438"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r>
              <w:rPr>
                <w:rFonts w:ascii="KZ Times New Roman" w:hAnsi="KZ Times New Roman"/>
                <w:noProof/>
                <w:color w:val="000000"/>
                <w:sz w:val="24"/>
              </w:rPr>
              <w:t>10</w:t>
            </w:r>
          </w:p>
        </w:tc>
        <w:tc>
          <w:tcPr>
            <w:tcW w:w="874"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2548"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1261"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1335" w:type="dxa"/>
            <w:tcBorders>
              <w:left w:val="single" w:sz="1" w:space="0" w:color="000000"/>
              <w:bottom w:val="single" w:sz="1" w:space="0" w:color="000000"/>
            </w:tcBorders>
          </w:tcPr>
          <w:p w:rsidR="007B202B" w:rsidRDefault="007B202B" w:rsidP="004D6A81">
            <w:pPr>
              <w:autoSpaceDE w:val="0"/>
              <w:jc w:val="both"/>
              <w:rPr>
                <w:rFonts w:ascii="KZ Times New Roman" w:hAnsi="KZ Times New Roman"/>
                <w:noProof/>
                <w:color w:val="000000"/>
                <w:sz w:val="24"/>
              </w:rPr>
            </w:pPr>
          </w:p>
        </w:tc>
        <w:tc>
          <w:tcPr>
            <w:tcW w:w="1274" w:type="dxa"/>
            <w:tcBorders>
              <w:left w:val="single" w:sz="1" w:space="0" w:color="000000"/>
              <w:bottom w:val="single" w:sz="1" w:space="0" w:color="000000"/>
              <w:right w:val="single" w:sz="1" w:space="0" w:color="000000"/>
            </w:tcBorders>
          </w:tcPr>
          <w:p w:rsidR="007B202B" w:rsidRDefault="007B202B" w:rsidP="004D6A81">
            <w:pPr>
              <w:autoSpaceDE w:val="0"/>
              <w:jc w:val="both"/>
              <w:rPr>
                <w:rFonts w:ascii="KZ Times New Roman" w:hAnsi="KZ Times New Roman"/>
                <w:color w:val="000000"/>
                <w:sz w:val="24"/>
                <w:lang w:val="ru-MO"/>
              </w:rPr>
            </w:pPr>
          </w:p>
        </w:tc>
      </w:tr>
    </w:tbl>
    <w:p w:rsidR="007B202B" w:rsidRDefault="007B202B" w:rsidP="007B202B">
      <w:pPr>
        <w:jc w:val="both"/>
        <w:rPr>
          <w:rFonts w:ascii="KZ Times New Roman" w:hAnsi="KZ Times New Roman"/>
          <w:lang w:val="en-US"/>
        </w:rPr>
      </w:pPr>
    </w:p>
    <w:p w:rsidR="007B202B" w:rsidRDefault="007B202B" w:rsidP="007B202B">
      <w:pPr>
        <w:jc w:val="both"/>
        <w:rPr>
          <w:rFonts w:ascii="KZ Times New Roman" w:hAnsi="KZ Times New Roman"/>
          <w:lang w:val="en-US"/>
        </w:rPr>
      </w:pPr>
    </w:p>
    <w:p w:rsidR="007B202B" w:rsidRPr="00A533D5" w:rsidRDefault="007B202B" w:rsidP="007B202B">
      <w:pPr>
        <w:rPr>
          <w:rFonts w:ascii="KZ Times New Roman" w:hAnsi="KZ Times New Roman"/>
          <w:noProof/>
          <w:color w:val="000000"/>
          <w:sz w:val="28"/>
          <w:lang w:val="en-US"/>
        </w:rPr>
      </w:pPr>
      <w:r w:rsidRPr="00A533D5">
        <w:rPr>
          <w:rFonts w:ascii="KZ Times New Roman" w:hAnsi="KZ Times New Roman"/>
          <w:sz w:val="28"/>
          <w:lang w:val="en-US"/>
        </w:rPr>
        <w:t>(</w:t>
      </w:r>
      <w:proofErr w:type="spellStart"/>
      <w:r>
        <w:rPr>
          <w:rFonts w:ascii="KZ Times New Roman" w:hAnsi="KZ Times New Roman"/>
          <w:sz w:val="28"/>
          <w:lang w:val="ru-MO"/>
        </w:rPr>
        <w:t>Есеп</w:t>
      </w:r>
      <w:proofErr w:type="spellEnd"/>
      <w:r w:rsidRPr="00A533D5">
        <w:rPr>
          <w:rFonts w:ascii="KZ Times New Roman" w:hAnsi="KZ Times New Roman"/>
          <w:sz w:val="28"/>
          <w:lang w:val="en-US"/>
        </w:rPr>
        <w:t xml:space="preserve"> №5) </w:t>
      </w:r>
      <w:r>
        <w:rPr>
          <w:rFonts w:ascii="KZ Times New Roman" w:hAnsi="KZ Times New Roman"/>
          <w:noProof/>
          <w:color w:val="000000"/>
          <w:sz w:val="28"/>
        </w:rPr>
        <w:t>Есеп</w:t>
      </w:r>
      <w:r w:rsidRPr="00A533D5">
        <w:rPr>
          <w:rFonts w:ascii="KZ Times New Roman" w:hAnsi="KZ Times New Roman"/>
          <w:noProof/>
          <w:color w:val="000000"/>
          <w:sz w:val="28"/>
          <w:lang w:val="en-US"/>
        </w:rPr>
        <w:t xml:space="preserve"> </w:t>
      </w:r>
      <w:r>
        <w:rPr>
          <w:rFonts w:ascii="KZ Times New Roman" w:hAnsi="KZ Times New Roman"/>
          <w:noProof/>
          <w:color w:val="000000"/>
          <w:sz w:val="28"/>
        </w:rPr>
        <w:t>шығаруға</w:t>
      </w:r>
      <w:r w:rsidRPr="00A533D5">
        <w:rPr>
          <w:rFonts w:ascii="KZ Times New Roman" w:hAnsi="KZ Times New Roman"/>
          <w:noProof/>
          <w:color w:val="000000"/>
          <w:sz w:val="28"/>
          <w:lang w:val="en-US"/>
        </w:rPr>
        <w:t xml:space="preserve"> </w:t>
      </w:r>
      <w:r>
        <w:rPr>
          <w:rFonts w:ascii="KZ Times New Roman" w:hAnsi="KZ Times New Roman"/>
          <w:noProof/>
          <w:color w:val="000000"/>
          <w:sz w:val="28"/>
        </w:rPr>
        <w:t>арналған</w:t>
      </w:r>
      <w:r w:rsidRPr="00A533D5">
        <w:rPr>
          <w:rFonts w:ascii="KZ Times New Roman" w:hAnsi="KZ Times New Roman"/>
          <w:noProof/>
          <w:color w:val="000000"/>
          <w:sz w:val="28"/>
          <w:lang w:val="en-US"/>
        </w:rPr>
        <w:t xml:space="preserve"> </w:t>
      </w:r>
      <w:r>
        <w:rPr>
          <w:rFonts w:ascii="KZ Times New Roman" w:hAnsi="KZ Times New Roman"/>
          <w:noProof/>
          <w:color w:val="000000"/>
          <w:sz w:val="28"/>
        </w:rPr>
        <w:t>мәліметтер</w:t>
      </w:r>
      <w:r w:rsidRPr="00A533D5">
        <w:rPr>
          <w:rFonts w:ascii="KZ Times New Roman" w:hAnsi="KZ Times New Roman"/>
          <w:noProof/>
          <w:color w:val="000000"/>
          <w:sz w:val="28"/>
          <w:lang w:val="en-US"/>
        </w:rPr>
        <w:tab/>
      </w:r>
      <w:r w:rsidRPr="00A533D5">
        <w:rPr>
          <w:rFonts w:ascii="KZ Times New Roman" w:hAnsi="KZ Times New Roman"/>
          <w:noProof/>
          <w:color w:val="000000"/>
          <w:sz w:val="28"/>
          <w:lang w:val="en-US"/>
        </w:rPr>
        <w:tab/>
      </w:r>
      <w:r w:rsidRPr="00A533D5">
        <w:rPr>
          <w:rFonts w:ascii="KZ Times New Roman" w:hAnsi="KZ Times New Roman"/>
          <w:noProof/>
          <w:color w:val="000000"/>
          <w:sz w:val="28"/>
          <w:lang w:val="en-US"/>
        </w:rPr>
        <w:tab/>
      </w:r>
      <w:r>
        <w:rPr>
          <w:rFonts w:ascii="KZ Times New Roman" w:hAnsi="KZ Times New Roman"/>
          <w:noProof/>
          <w:color w:val="000000"/>
          <w:sz w:val="28"/>
        </w:rPr>
        <w:t>Кесте</w:t>
      </w:r>
      <w:r w:rsidRPr="00A533D5">
        <w:rPr>
          <w:rFonts w:ascii="KZ Times New Roman" w:hAnsi="KZ Times New Roman"/>
          <w:noProof/>
          <w:color w:val="000000"/>
          <w:sz w:val="28"/>
          <w:lang w:val="en-US"/>
        </w:rPr>
        <w:t xml:space="preserve"> 6</w:t>
      </w:r>
    </w:p>
    <w:tbl>
      <w:tblPr>
        <w:tblW w:w="0" w:type="auto"/>
        <w:tblInd w:w="-945" w:type="dxa"/>
        <w:tblLayout w:type="fixed"/>
        <w:tblCellMar>
          <w:left w:w="0" w:type="dxa"/>
          <w:right w:w="0" w:type="dxa"/>
        </w:tblCellMar>
        <w:tblLook w:val="0000" w:firstRow="0" w:lastRow="0" w:firstColumn="0" w:lastColumn="0" w:noHBand="0" w:noVBand="0"/>
      </w:tblPr>
      <w:tblGrid>
        <w:gridCol w:w="323"/>
        <w:gridCol w:w="666"/>
        <w:gridCol w:w="650"/>
        <w:gridCol w:w="666"/>
        <w:gridCol w:w="650"/>
        <w:gridCol w:w="666"/>
        <w:gridCol w:w="651"/>
        <w:gridCol w:w="650"/>
        <w:gridCol w:w="666"/>
        <w:gridCol w:w="665"/>
        <w:gridCol w:w="651"/>
        <w:gridCol w:w="666"/>
        <w:gridCol w:w="665"/>
        <w:gridCol w:w="666"/>
        <w:gridCol w:w="666"/>
        <w:gridCol w:w="668"/>
        <w:gridCol w:w="41"/>
      </w:tblGrid>
      <w:tr w:rsidR="007B202B" w:rsidTr="004D6A81">
        <w:tblPrEx>
          <w:tblCellMar>
            <w:top w:w="0" w:type="dxa"/>
            <w:left w:w="0" w:type="dxa"/>
            <w:bottom w:w="0" w:type="dxa"/>
            <w:right w:w="0" w:type="dxa"/>
          </w:tblCellMar>
        </w:tblPrEx>
        <w:trPr>
          <w:cantSplit/>
          <w:trHeight w:hRule="exact" w:val="339"/>
        </w:trPr>
        <w:tc>
          <w:tcPr>
            <w:tcW w:w="323" w:type="dxa"/>
            <w:vMerge w:val="restart"/>
            <w:tcBorders>
              <w:top w:val="single" w:sz="1" w:space="0" w:color="000000"/>
              <w:left w:val="single" w:sz="1" w:space="0" w:color="000000"/>
              <w:bottom w:val="single" w:sz="1" w:space="0" w:color="000000"/>
            </w:tcBorders>
            <w:shd w:val="clear" w:color="auto" w:fill="FFFFFF"/>
          </w:tcPr>
          <w:p w:rsidR="007B202B" w:rsidRPr="00A533D5" w:rsidRDefault="007B202B" w:rsidP="004D6A81">
            <w:pPr>
              <w:shd w:val="clear" w:color="auto" w:fill="FFFFFF"/>
              <w:autoSpaceDE w:val="0"/>
              <w:jc w:val="both"/>
              <w:rPr>
                <w:rFonts w:ascii="KZ Times New Roman" w:hAnsi="KZ Times New Roman"/>
                <w:noProof/>
                <w:color w:val="000000"/>
                <w:sz w:val="24"/>
                <w:lang w:val="en-US"/>
              </w:rPr>
            </w:pPr>
          </w:p>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w:t>
            </w:r>
            <w:r>
              <w:rPr>
                <w:rFonts w:ascii="KZ Times New Roman" w:hAnsi="KZ Times New Roman"/>
                <w:sz w:val="24"/>
              </w:rPr>
              <w:t xml:space="preserve">  </w:t>
            </w:r>
          </w:p>
          <w:p w:rsidR="007B202B" w:rsidRDefault="007B202B" w:rsidP="004D6A81">
            <w:pPr>
              <w:shd w:val="clear" w:color="auto" w:fill="FFFFFF"/>
              <w:autoSpaceDE w:val="0"/>
              <w:jc w:val="both"/>
              <w:rPr>
                <w:rFonts w:ascii="KZ Times New Roman" w:hAnsi="KZ Times New Roman"/>
                <w:sz w:val="24"/>
              </w:rPr>
            </w:pPr>
          </w:p>
        </w:tc>
        <w:tc>
          <w:tcPr>
            <w:tcW w:w="9953" w:type="dxa"/>
            <w:gridSpan w:val="16"/>
            <w:tcBorders>
              <w:top w:val="single" w:sz="1" w:space="0" w:color="000000"/>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center"/>
              <w:rPr>
                <w:rFonts w:ascii="KZ Times New Roman" w:hAnsi="KZ Times New Roman"/>
                <w:noProof/>
                <w:color w:val="000000"/>
                <w:sz w:val="24"/>
              </w:rPr>
            </w:pPr>
            <w:r>
              <w:rPr>
                <w:rFonts w:ascii="KZ Times New Roman" w:hAnsi="KZ Times New Roman"/>
                <w:noProof/>
                <w:color w:val="000000"/>
                <w:sz w:val="24"/>
              </w:rPr>
              <w:t>Варианттар</w:t>
            </w:r>
          </w:p>
        </w:tc>
      </w:tr>
      <w:tr w:rsidR="007B202B" w:rsidTr="004D6A81">
        <w:tblPrEx>
          <w:tblCellMar>
            <w:top w:w="0" w:type="dxa"/>
            <w:left w:w="0" w:type="dxa"/>
            <w:bottom w:w="0" w:type="dxa"/>
            <w:right w:w="0" w:type="dxa"/>
          </w:tblCellMar>
        </w:tblPrEx>
        <w:trPr>
          <w:cantSplit/>
        </w:trPr>
        <w:tc>
          <w:tcPr>
            <w:tcW w:w="323" w:type="dxa"/>
            <w:vMerge/>
            <w:tcBorders>
              <w:top w:val="single" w:sz="1" w:space="0" w:color="000000"/>
              <w:left w:val="single" w:sz="1" w:space="0" w:color="000000"/>
              <w:bottom w:val="single" w:sz="1" w:space="0" w:color="000000"/>
            </w:tcBorders>
            <w:shd w:val="clear" w:color="auto" w:fill="FFFFFF"/>
          </w:tcPr>
          <w:p w:rsidR="007B202B" w:rsidRDefault="007B202B" w:rsidP="004D6A81">
            <w:pPr>
              <w:rPr>
                <w:rFonts w:ascii="KZ Times New Roman" w:hAnsi="KZ Times New Roman"/>
              </w:rPr>
            </w:pPr>
          </w:p>
        </w:tc>
        <w:tc>
          <w:tcPr>
            <w:tcW w:w="666" w:type="dxa"/>
            <w:tcBorders>
              <w:left w:val="single" w:sz="1" w:space="0" w:color="000000"/>
              <w:bottom w:val="single" w:sz="1" w:space="0" w:color="000000"/>
            </w:tcBorders>
            <w:shd w:val="clear" w:color="auto" w:fill="FFFFFF"/>
            <w:vAlign w:val="center"/>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vAlign w:val="center"/>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vAlign w:val="center"/>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vAlign w:val="center"/>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vAlign w:val="center"/>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vAlign w:val="center"/>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vAlign w:val="center"/>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vAlign w:val="center"/>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w:t>
            </w:r>
            <w:r>
              <w:rPr>
                <w:rFonts w:ascii="KZ Times New Roman" w:hAnsi="KZ Times New Roman"/>
                <w:sz w:val="24"/>
              </w:rPr>
              <w:t xml:space="preserve"> </w:t>
            </w:r>
          </w:p>
        </w:tc>
        <w:tc>
          <w:tcPr>
            <w:tcW w:w="665" w:type="dxa"/>
            <w:tcBorders>
              <w:left w:val="single" w:sz="1" w:space="0" w:color="000000"/>
              <w:bottom w:val="single" w:sz="1" w:space="0" w:color="000000"/>
            </w:tcBorders>
            <w:shd w:val="clear" w:color="auto" w:fill="FFFFFF"/>
            <w:vAlign w:val="center"/>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vAlign w:val="center"/>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vAlign w:val="center"/>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w:t>
            </w:r>
            <w:r>
              <w:rPr>
                <w:rFonts w:ascii="KZ Times New Roman" w:hAnsi="KZ Times New Roman"/>
                <w:sz w:val="24"/>
              </w:rPr>
              <w:t xml:space="preserve"> </w:t>
            </w:r>
          </w:p>
        </w:tc>
        <w:tc>
          <w:tcPr>
            <w:tcW w:w="665" w:type="dxa"/>
            <w:tcBorders>
              <w:left w:val="single" w:sz="1" w:space="0" w:color="000000"/>
              <w:bottom w:val="single" w:sz="1" w:space="0" w:color="000000"/>
            </w:tcBorders>
            <w:shd w:val="clear" w:color="auto" w:fill="FFFFFF"/>
            <w:vAlign w:val="center"/>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vAlign w:val="center"/>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13</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vAlign w:val="center"/>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14</w:t>
            </w:r>
            <w:r>
              <w:rPr>
                <w:rFonts w:ascii="KZ Times New Roman" w:hAnsi="KZ Times New Roman"/>
                <w:sz w:val="24"/>
              </w:rPr>
              <w:t xml:space="preserve"> </w:t>
            </w:r>
          </w:p>
        </w:tc>
        <w:tc>
          <w:tcPr>
            <w:tcW w:w="668" w:type="dxa"/>
            <w:tcBorders>
              <w:left w:val="single" w:sz="1" w:space="0" w:color="000000"/>
              <w:bottom w:val="single" w:sz="1" w:space="0" w:color="000000"/>
              <w:right w:val="single" w:sz="1" w:space="0" w:color="000000"/>
            </w:tcBorders>
            <w:shd w:val="clear" w:color="auto" w:fill="FFFFFF"/>
            <w:vAlign w:val="center"/>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15</w:t>
            </w:r>
            <w:r>
              <w:rPr>
                <w:rFonts w:ascii="KZ Times New Roman" w:hAnsi="KZ Times New Roman"/>
                <w:sz w:val="24"/>
              </w:rPr>
              <w:t xml:space="preserve"> </w:t>
            </w:r>
          </w:p>
        </w:tc>
        <w:tc>
          <w:tcPr>
            <w:tcW w:w="41" w:type="dxa"/>
          </w:tcPr>
          <w:p w:rsidR="007B202B" w:rsidRDefault="007B202B" w:rsidP="004D6A81">
            <w:pPr>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trHeight w:val="346"/>
        </w:trPr>
        <w:tc>
          <w:tcPr>
            <w:tcW w:w="32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50,6</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55,3</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60,1</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65,3</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70,8</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75,1</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80,3</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85,1</w:t>
            </w:r>
            <w:r>
              <w:rPr>
                <w:rFonts w:ascii="KZ Times New Roman" w:hAnsi="KZ Times New Roman"/>
                <w:sz w:val="24"/>
              </w:rPr>
              <w:t xml:space="preserve"> </w:t>
            </w:r>
          </w:p>
        </w:tc>
        <w:tc>
          <w:tcPr>
            <w:tcW w:w="66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90,3</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95,1</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100,2</w:t>
            </w:r>
            <w:r>
              <w:rPr>
                <w:rFonts w:ascii="KZ Times New Roman" w:hAnsi="KZ Times New Roman"/>
                <w:sz w:val="24"/>
              </w:rPr>
              <w:t xml:space="preserve"> </w:t>
            </w:r>
          </w:p>
        </w:tc>
        <w:tc>
          <w:tcPr>
            <w:tcW w:w="66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110,6</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120,8</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130,4</w:t>
            </w:r>
            <w:r>
              <w:rPr>
                <w:rFonts w:ascii="KZ Times New Roman" w:hAnsi="KZ Times New Roman"/>
                <w:sz w:val="24"/>
              </w:rPr>
              <w:t xml:space="preserve"> </w:t>
            </w:r>
          </w:p>
        </w:tc>
        <w:tc>
          <w:tcPr>
            <w:tcW w:w="668"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140,6</w:t>
            </w:r>
            <w:r>
              <w:rPr>
                <w:rFonts w:ascii="KZ Times New Roman" w:hAnsi="KZ Times New Roman"/>
                <w:sz w:val="24"/>
              </w:rPr>
              <w:t xml:space="preserve"> </w:t>
            </w:r>
          </w:p>
        </w:tc>
        <w:tc>
          <w:tcPr>
            <w:tcW w:w="41" w:type="dxa"/>
          </w:tcPr>
          <w:p w:rsidR="007B202B" w:rsidRDefault="007B202B" w:rsidP="004D6A81">
            <w:pPr>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trHeight w:val="342"/>
        </w:trPr>
        <w:tc>
          <w:tcPr>
            <w:tcW w:w="32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50,8</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55,4</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60,5</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65,9</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70,1</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75,9</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80,1</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85,6</w:t>
            </w:r>
            <w:r>
              <w:rPr>
                <w:rFonts w:ascii="KZ Times New Roman" w:hAnsi="KZ Times New Roman"/>
                <w:sz w:val="24"/>
              </w:rPr>
              <w:t xml:space="preserve"> </w:t>
            </w:r>
          </w:p>
        </w:tc>
        <w:tc>
          <w:tcPr>
            <w:tcW w:w="66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90,5</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95,6</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100,9</w:t>
            </w:r>
            <w:r>
              <w:rPr>
                <w:rFonts w:ascii="KZ Times New Roman" w:hAnsi="KZ Times New Roman"/>
                <w:sz w:val="24"/>
              </w:rPr>
              <w:t xml:space="preserve"> </w:t>
            </w:r>
          </w:p>
        </w:tc>
        <w:tc>
          <w:tcPr>
            <w:tcW w:w="66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110,8</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120,6</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130,5</w:t>
            </w:r>
            <w:r>
              <w:rPr>
                <w:rFonts w:ascii="KZ Times New Roman" w:hAnsi="KZ Times New Roman"/>
                <w:sz w:val="24"/>
              </w:rPr>
              <w:t xml:space="preserve"> </w:t>
            </w:r>
          </w:p>
        </w:tc>
        <w:tc>
          <w:tcPr>
            <w:tcW w:w="668"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140,5</w:t>
            </w:r>
            <w:r>
              <w:rPr>
                <w:rFonts w:ascii="KZ Times New Roman" w:hAnsi="KZ Times New Roman"/>
                <w:sz w:val="24"/>
              </w:rPr>
              <w:t xml:space="preserve"> </w:t>
            </w:r>
          </w:p>
        </w:tc>
        <w:tc>
          <w:tcPr>
            <w:tcW w:w="41" w:type="dxa"/>
          </w:tcPr>
          <w:p w:rsidR="007B202B" w:rsidRDefault="007B202B" w:rsidP="004D6A81">
            <w:pPr>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trHeight w:val="338"/>
        </w:trPr>
        <w:tc>
          <w:tcPr>
            <w:tcW w:w="32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50,3</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55,8</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60,3</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65,2</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70,5</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75,5</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80,2</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85,9</w:t>
            </w:r>
            <w:r>
              <w:rPr>
                <w:rFonts w:ascii="KZ Times New Roman" w:hAnsi="KZ Times New Roman"/>
                <w:sz w:val="24"/>
              </w:rPr>
              <w:t xml:space="preserve"> </w:t>
            </w:r>
          </w:p>
        </w:tc>
        <w:tc>
          <w:tcPr>
            <w:tcW w:w="66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90,4</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95,8</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100,6</w:t>
            </w:r>
            <w:r>
              <w:rPr>
                <w:rFonts w:ascii="KZ Times New Roman" w:hAnsi="KZ Times New Roman"/>
                <w:sz w:val="24"/>
              </w:rPr>
              <w:t xml:space="preserve"> </w:t>
            </w:r>
          </w:p>
        </w:tc>
        <w:tc>
          <w:tcPr>
            <w:tcW w:w="66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110,3</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120,5</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130,6</w:t>
            </w:r>
            <w:r>
              <w:rPr>
                <w:rFonts w:ascii="KZ Times New Roman" w:hAnsi="KZ Times New Roman"/>
                <w:sz w:val="24"/>
              </w:rPr>
              <w:t xml:space="preserve"> </w:t>
            </w:r>
          </w:p>
        </w:tc>
        <w:tc>
          <w:tcPr>
            <w:tcW w:w="668"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14р,2</w:t>
            </w:r>
            <w:r>
              <w:rPr>
                <w:rFonts w:ascii="KZ Times New Roman" w:hAnsi="KZ Times New Roman"/>
                <w:sz w:val="24"/>
              </w:rPr>
              <w:t xml:space="preserve"> </w:t>
            </w:r>
          </w:p>
        </w:tc>
        <w:tc>
          <w:tcPr>
            <w:tcW w:w="41" w:type="dxa"/>
          </w:tcPr>
          <w:p w:rsidR="007B202B" w:rsidRDefault="007B202B" w:rsidP="004D6A81">
            <w:pPr>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trHeight w:val="363"/>
        </w:trPr>
        <w:tc>
          <w:tcPr>
            <w:tcW w:w="32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51,1</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55,6</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60,4</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65,4</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70,6</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75,3</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80,7</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85,4</w:t>
            </w:r>
            <w:r>
              <w:rPr>
                <w:rFonts w:ascii="KZ Times New Roman" w:hAnsi="KZ Times New Roman"/>
                <w:sz w:val="24"/>
              </w:rPr>
              <w:t xml:space="preserve"> </w:t>
            </w:r>
          </w:p>
        </w:tc>
        <w:tc>
          <w:tcPr>
            <w:tcW w:w="66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90,8</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95,2</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100,5</w:t>
            </w:r>
            <w:r>
              <w:rPr>
                <w:rFonts w:ascii="KZ Times New Roman" w:hAnsi="KZ Times New Roman"/>
                <w:sz w:val="24"/>
              </w:rPr>
              <w:t xml:space="preserve"> </w:t>
            </w:r>
          </w:p>
        </w:tc>
        <w:tc>
          <w:tcPr>
            <w:tcW w:w="66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110,2</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120,3</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130,2</w:t>
            </w:r>
            <w:r>
              <w:rPr>
                <w:rFonts w:ascii="KZ Times New Roman" w:hAnsi="KZ Times New Roman"/>
                <w:sz w:val="24"/>
              </w:rPr>
              <w:t xml:space="preserve"> </w:t>
            </w:r>
          </w:p>
        </w:tc>
        <w:tc>
          <w:tcPr>
            <w:tcW w:w="668"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140,9</w:t>
            </w:r>
            <w:r>
              <w:rPr>
                <w:rFonts w:ascii="KZ Times New Roman" w:hAnsi="KZ Times New Roman"/>
                <w:sz w:val="24"/>
              </w:rPr>
              <w:t xml:space="preserve"> </w:t>
            </w:r>
          </w:p>
        </w:tc>
        <w:tc>
          <w:tcPr>
            <w:tcW w:w="41" w:type="dxa"/>
          </w:tcPr>
          <w:p w:rsidR="007B202B" w:rsidRDefault="007B202B" w:rsidP="004D6A81">
            <w:pPr>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trHeight w:val="368"/>
        </w:trPr>
        <w:tc>
          <w:tcPr>
            <w:tcW w:w="32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51,2</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55,3</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60,8</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65,1</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70,4</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75,8</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80,32</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85,7</w:t>
            </w:r>
            <w:r>
              <w:rPr>
                <w:rFonts w:ascii="KZ Times New Roman" w:hAnsi="KZ Times New Roman"/>
                <w:sz w:val="24"/>
              </w:rPr>
              <w:t xml:space="preserve"> </w:t>
            </w:r>
          </w:p>
        </w:tc>
        <w:tc>
          <w:tcPr>
            <w:tcW w:w="66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90,9</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95,3</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100,7</w:t>
            </w:r>
            <w:r>
              <w:rPr>
                <w:rFonts w:ascii="KZ Times New Roman" w:hAnsi="KZ Times New Roman"/>
                <w:sz w:val="24"/>
              </w:rPr>
              <w:t xml:space="preserve"> </w:t>
            </w:r>
          </w:p>
        </w:tc>
        <w:tc>
          <w:tcPr>
            <w:tcW w:w="66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110,4</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120,7</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130,3</w:t>
            </w:r>
            <w:r>
              <w:rPr>
                <w:rFonts w:ascii="KZ Times New Roman" w:hAnsi="KZ Times New Roman"/>
                <w:sz w:val="24"/>
              </w:rPr>
              <w:t xml:space="preserve"> </w:t>
            </w:r>
          </w:p>
        </w:tc>
        <w:tc>
          <w:tcPr>
            <w:tcW w:w="668"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140,8</w:t>
            </w:r>
            <w:r>
              <w:rPr>
                <w:rFonts w:ascii="KZ Times New Roman" w:hAnsi="KZ Times New Roman"/>
                <w:sz w:val="24"/>
              </w:rPr>
              <w:t xml:space="preserve"> </w:t>
            </w:r>
          </w:p>
        </w:tc>
        <w:tc>
          <w:tcPr>
            <w:tcW w:w="41" w:type="dxa"/>
          </w:tcPr>
          <w:p w:rsidR="007B202B" w:rsidRDefault="007B202B" w:rsidP="004D6A81">
            <w:pPr>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trHeight w:val="350"/>
        </w:trPr>
        <w:tc>
          <w:tcPr>
            <w:tcW w:w="32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50,4</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color w:val="000000"/>
                <w:sz w:val="24"/>
                <w:lang w:val="el-GR"/>
              </w:rPr>
            </w:pPr>
            <w:r>
              <w:rPr>
                <w:rFonts w:ascii="KZ Times New Roman" w:hAnsi="KZ Times New Roman"/>
                <w:color w:val="000000"/>
                <w:sz w:val="24"/>
                <w:lang w:val="el-GR"/>
              </w:rPr>
              <w:t>55,17</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60,15</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65,8</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70,5</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75,2</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80,9</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85,2</w:t>
            </w:r>
            <w:r>
              <w:rPr>
                <w:rFonts w:ascii="KZ Times New Roman" w:hAnsi="KZ Times New Roman"/>
                <w:sz w:val="24"/>
              </w:rPr>
              <w:t xml:space="preserve"> </w:t>
            </w:r>
          </w:p>
        </w:tc>
        <w:tc>
          <w:tcPr>
            <w:tcW w:w="66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90,1</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95,4</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100,4</w:t>
            </w:r>
            <w:r>
              <w:rPr>
                <w:rFonts w:ascii="KZ Times New Roman" w:hAnsi="KZ Times New Roman"/>
                <w:sz w:val="24"/>
              </w:rPr>
              <w:t xml:space="preserve"> </w:t>
            </w:r>
          </w:p>
        </w:tc>
        <w:tc>
          <w:tcPr>
            <w:tcW w:w="66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110,9</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120,2</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130,7</w:t>
            </w:r>
            <w:r>
              <w:rPr>
                <w:rFonts w:ascii="KZ Times New Roman" w:hAnsi="KZ Times New Roman"/>
                <w:sz w:val="24"/>
              </w:rPr>
              <w:t xml:space="preserve"> </w:t>
            </w:r>
          </w:p>
        </w:tc>
        <w:tc>
          <w:tcPr>
            <w:tcW w:w="668"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140,5</w:t>
            </w:r>
            <w:r>
              <w:rPr>
                <w:rFonts w:ascii="KZ Times New Roman" w:hAnsi="KZ Times New Roman"/>
                <w:sz w:val="24"/>
              </w:rPr>
              <w:t xml:space="preserve"> </w:t>
            </w:r>
          </w:p>
        </w:tc>
        <w:tc>
          <w:tcPr>
            <w:tcW w:w="41" w:type="dxa"/>
          </w:tcPr>
          <w:p w:rsidR="007B202B" w:rsidRDefault="007B202B" w:rsidP="004D6A81">
            <w:pPr>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trHeight w:val="347"/>
        </w:trPr>
        <w:tc>
          <w:tcPr>
            <w:tcW w:w="32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50,8</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55,9</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60,9</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65,6</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70,1</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75,4</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80,4</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85,6</w:t>
            </w:r>
            <w:r>
              <w:rPr>
                <w:rFonts w:ascii="KZ Times New Roman" w:hAnsi="KZ Times New Roman"/>
                <w:sz w:val="24"/>
              </w:rPr>
              <w:t xml:space="preserve"> </w:t>
            </w:r>
          </w:p>
        </w:tc>
        <w:tc>
          <w:tcPr>
            <w:tcW w:w="66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90,2</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95,6</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100,3</w:t>
            </w:r>
            <w:r>
              <w:rPr>
                <w:rFonts w:ascii="KZ Times New Roman" w:hAnsi="KZ Times New Roman"/>
                <w:sz w:val="24"/>
              </w:rPr>
              <w:t xml:space="preserve"> </w:t>
            </w:r>
          </w:p>
        </w:tc>
        <w:tc>
          <w:tcPr>
            <w:tcW w:w="66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110,7</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120,1</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130,2</w:t>
            </w:r>
            <w:r>
              <w:rPr>
                <w:rFonts w:ascii="KZ Times New Roman" w:hAnsi="KZ Times New Roman"/>
                <w:sz w:val="24"/>
              </w:rPr>
              <w:t xml:space="preserve"> </w:t>
            </w:r>
          </w:p>
        </w:tc>
        <w:tc>
          <w:tcPr>
            <w:tcW w:w="668"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140,1</w:t>
            </w:r>
            <w:r>
              <w:rPr>
                <w:rFonts w:ascii="KZ Times New Roman" w:hAnsi="KZ Times New Roman"/>
                <w:sz w:val="24"/>
              </w:rPr>
              <w:t xml:space="preserve"> </w:t>
            </w:r>
          </w:p>
        </w:tc>
        <w:tc>
          <w:tcPr>
            <w:tcW w:w="41" w:type="dxa"/>
          </w:tcPr>
          <w:p w:rsidR="007B202B" w:rsidRDefault="007B202B" w:rsidP="004D6A81">
            <w:pPr>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trHeight w:val="342"/>
        </w:trPr>
        <w:tc>
          <w:tcPr>
            <w:tcW w:w="32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52,7</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55,2</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60,2</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65,4</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70,3</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75,6</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80,6</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85,8</w:t>
            </w:r>
            <w:r>
              <w:rPr>
                <w:rFonts w:ascii="KZ Times New Roman" w:hAnsi="KZ Times New Roman"/>
                <w:sz w:val="24"/>
              </w:rPr>
              <w:t xml:space="preserve"> </w:t>
            </w:r>
          </w:p>
        </w:tc>
        <w:tc>
          <w:tcPr>
            <w:tcW w:w="66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90,7</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95,3</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100,1</w:t>
            </w:r>
            <w:r>
              <w:rPr>
                <w:rFonts w:ascii="KZ Times New Roman" w:hAnsi="KZ Times New Roman"/>
                <w:sz w:val="24"/>
              </w:rPr>
              <w:t xml:space="preserve"> </w:t>
            </w:r>
          </w:p>
        </w:tc>
        <w:tc>
          <w:tcPr>
            <w:tcW w:w="66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110,1</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120,9</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130,9</w:t>
            </w:r>
            <w:r>
              <w:rPr>
                <w:rFonts w:ascii="KZ Times New Roman" w:hAnsi="KZ Times New Roman"/>
                <w:sz w:val="24"/>
              </w:rPr>
              <w:t xml:space="preserve"> </w:t>
            </w:r>
          </w:p>
        </w:tc>
        <w:tc>
          <w:tcPr>
            <w:tcW w:w="668"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140,3</w:t>
            </w:r>
            <w:r>
              <w:rPr>
                <w:rFonts w:ascii="KZ Times New Roman" w:hAnsi="KZ Times New Roman"/>
                <w:sz w:val="24"/>
              </w:rPr>
              <w:t xml:space="preserve"> </w:t>
            </w:r>
          </w:p>
        </w:tc>
        <w:tc>
          <w:tcPr>
            <w:tcW w:w="41" w:type="dxa"/>
          </w:tcPr>
          <w:p w:rsidR="007B202B" w:rsidRDefault="007B202B" w:rsidP="004D6A81">
            <w:pPr>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trHeight w:val="338"/>
        </w:trPr>
        <w:tc>
          <w:tcPr>
            <w:tcW w:w="32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50,1</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,57,2</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62,1</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66,9</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72,3</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76,9</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82,1</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87,3</w:t>
            </w:r>
            <w:r>
              <w:rPr>
                <w:rFonts w:ascii="KZ Times New Roman" w:hAnsi="KZ Times New Roman"/>
                <w:sz w:val="24"/>
              </w:rPr>
              <w:t xml:space="preserve"> </w:t>
            </w:r>
          </w:p>
        </w:tc>
        <w:tc>
          <w:tcPr>
            <w:tcW w:w="66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92,2</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97,1</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101,9</w:t>
            </w:r>
            <w:r>
              <w:rPr>
                <w:rFonts w:ascii="KZ Times New Roman" w:hAnsi="KZ Times New Roman"/>
                <w:sz w:val="24"/>
              </w:rPr>
              <w:t xml:space="preserve"> </w:t>
            </w:r>
          </w:p>
        </w:tc>
        <w:tc>
          <w:tcPr>
            <w:tcW w:w="66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112,1</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123</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132,4</w:t>
            </w:r>
            <w:r>
              <w:rPr>
                <w:rFonts w:ascii="KZ Times New Roman" w:hAnsi="KZ Times New Roman"/>
                <w:sz w:val="24"/>
              </w:rPr>
              <w:t xml:space="preserve"> </w:t>
            </w:r>
          </w:p>
        </w:tc>
        <w:tc>
          <w:tcPr>
            <w:tcW w:w="668"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141,9</w:t>
            </w:r>
            <w:r>
              <w:rPr>
                <w:rFonts w:ascii="KZ Times New Roman" w:hAnsi="KZ Times New Roman"/>
                <w:sz w:val="24"/>
              </w:rPr>
              <w:t xml:space="preserve"> </w:t>
            </w:r>
          </w:p>
        </w:tc>
        <w:tc>
          <w:tcPr>
            <w:tcW w:w="41" w:type="dxa"/>
          </w:tcPr>
          <w:p w:rsidR="007B202B" w:rsidRDefault="007B202B" w:rsidP="004D6A81">
            <w:pPr>
              <w:rPr>
                <w:rFonts w:ascii="KZ Times New Roman" w:hAnsi="KZ Times New Roman"/>
              </w:rPr>
            </w:pPr>
          </w:p>
        </w:tc>
      </w:tr>
    </w:tbl>
    <w:p w:rsidR="007B202B" w:rsidRDefault="007B202B" w:rsidP="007B202B">
      <w:pPr>
        <w:jc w:val="both"/>
        <w:rPr>
          <w:rFonts w:ascii="KZ Times New Roman" w:hAnsi="KZ Times New Roman"/>
        </w:rPr>
      </w:pPr>
    </w:p>
    <w:p w:rsidR="007B202B" w:rsidRDefault="007B202B" w:rsidP="007B202B">
      <w:pPr>
        <w:shd w:val="clear" w:color="auto" w:fill="FFFFFF"/>
        <w:autoSpaceDE w:val="0"/>
        <w:jc w:val="center"/>
        <w:rPr>
          <w:rFonts w:ascii="KZ Times New Roman" w:hAnsi="KZ Times New Roman"/>
          <w:noProof/>
          <w:color w:val="000000"/>
          <w:sz w:val="28"/>
        </w:rPr>
      </w:pP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color w:val="000000"/>
          <w:sz w:val="28"/>
        </w:rPr>
        <w:t>Практикалық жүмыс №6</w:t>
      </w:r>
    </w:p>
    <w:p w:rsidR="007B202B" w:rsidRDefault="007B202B" w:rsidP="007B202B">
      <w:pPr>
        <w:shd w:val="clear" w:color="auto" w:fill="FFFFFF"/>
        <w:autoSpaceDE w:val="0"/>
        <w:jc w:val="center"/>
        <w:rPr>
          <w:rFonts w:ascii="KZ Times New Roman" w:hAnsi="KZ Times New Roman"/>
          <w:sz w:val="28"/>
          <w:lang w:val="ru-MO"/>
        </w:rPr>
      </w:pPr>
    </w:p>
    <w:p w:rsidR="007B202B" w:rsidRDefault="007B202B" w:rsidP="007B202B">
      <w:pPr>
        <w:shd w:val="clear" w:color="auto" w:fill="FFFFFF"/>
        <w:autoSpaceDE w:val="0"/>
        <w:jc w:val="center"/>
        <w:rPr>
          <w:rFonts w:ascii="KZ Times New Roman" w:hAnsi="KZ Times New Roman"/>
          <w:i/>
          <w:noProof/>
          <w:color w:val="000000"/>
          <w:sz w:val="28"/>
        </w:rPr>
      </w:pPr>
      <w:r>
        <w:rPr>
          <w:rFonts w:ascii="KZ Times New Roman" w:hAnsi="KZ Times New Roman"/>
          <w:i/>
          <w:noProof/>
          <w:color w:val="000000"/>
          <w:sz w:val="28"/>
        </w:rPr>
        <w:t>Дөрекі қателікті болдырмау критерилері. Шарлье критериі.</w:t>
      </w:r>
    </w:p>
    <w:p w:rsidR="007B202B" w:rsidRDefault="007B202B" w:rsidP="007B202B">
      <w:pPr>
        <w:shd w:val="clear" w:color="auto" w:fill="FFFFFF"/>
        <w:autoSpaceDE w:val="0"/>
        <w:jc w:val="center"/>
        <w:rPr>
          <w:rFonts w:ascii="KZ Times New Roman" w:hAnsi="KZ Times New Roman"/>
          <w:i/>
          <w:noProof/>
          <w:color w:val="000000"/>
          <w:sz w:val="28"/>
        </w:rPr>
      </w:pPr>
    </w:p>
    <w:p w:rsidR="007B202B" w:rsidRDefault="007B202B" w:rsidP="007B202B">
      <w:pPr>
        <w:shd w:val="clear" w:color="auto" w:fill="FFFFFF"/>
        <w:autoSpaceDE w:val="0"/>
        <w:rPr>
          <w:rFonts w:ascii="KZ Times New Roman" w:hAnsi="KZ Times New Roman"/>
          <w:noProof/>
          <w:color w:val="000000"/>
          <w:sz w:val="28"/>
        </w:rPr>
      </w:pPr>
      <w:r>
        <w:rPr>
          <w:rFonts w:ascii="KZ Times New Roman" w:hAnsi="KZ Times New Roman"/>
          <w:noProof/>
          <w:color w:val="000000"/>
          <w:sz w:val="28"/>
        </w:rPr>
        <w:tab/>
        <w:t>1. Орташа арифметикалық мәнін табамыз.</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sz w:val="28"/>
          <w:lang w:eastAsia="ru-RU"/>
        </w:rPr>
        <w:drawing>
          <wp:inline distT="0" distB="0" distL="0" distR="0">
            <wp:extent cx="604520" cy="374015"/>
            <wp:effectExtent l="0" t="0" r="5080" b="698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04520" cy="374015"/>
                    </a:xfrm>
                    <a:prstGeom prst="rect">
                      <a:avLst/>
                    </a:prstGeom>
                    <a:blipFill dpi="0" rotWithShape="0">
                      <a:blip/>
                      <a:srcRect/>
                      <a:stretch>
                        <a:fillRect/>
                      </a:stretch>
                    </a:blipFill>
                    <a:ln>
                      <a:noFill/>
                    </a:ln>
                  </pic:spPr>
                </pic:pic>
              </a:graphicData>
            </a:graphic>
          </wp:inline>
        </w:drawing>
      </w:r>
    </w:p>
    <w:p w:rsidR="007B202B" w:rsidRDefault="007B202B" w:rsidP="007B202B">
      <w:pPr>
        <w:numPr>
          <w:ilvl w:val="0"/>
          <w:numId w:val="3"/>
        </w:num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Орташа квадраттық ауытқуын анықтаймыз.</w:t>
      </w:r>
    </w:p>
    <w:p w:rsidR="007B202B" w:rsidRDefault="007B202B" w:rsidP="007B202B">
      <w:pPr>
        <w:shd w:val="clear" w:color="auto" w:fill="FFFFFF"/>
        <w:autoSpaceDE w:val="0"/>
        <w:ind w:left="705"/>
        <w:jc w:val="center"/>
        <w:rPr>
          <w:rFonts w:ascii="KZ Times New Roman" w:hAnsi="KZ Times New Roman"/>
          <w:sz w:val="28"/>
          <w:lang w:val="ru-MO"/>
        </w:rPr>
      </w:pPr>
      <w:r>
        <w:rPr>
          <w:rFonts w:ascii="KZ Times New Roman" w:hAnsi="KZ Times New Roman"/>
          <w:noProof/>
          <w:sz w:val="28"/>
          <w:lang w:eastAsia="ru-RU"/>
        </w:rPr>
        <w:drawing>
          <wp:inline distT="0" distB="0" distL="0" distR="0">
            <wp:extent cx="1153160" cy="357505"/>
            <wp:effectExtent l="0" t="0" r="8890" b="444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153160" cy="357505"/>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center"/>
        <w:rPr>
          <w:rFonts w:ascii="KZ Times New Roman" w:hAnsi="KZ Times New Roman"/>
          <w:sz w:val="28"/>
          <w:lang w:val="ru-MO"/>
        </w:rPr>
      </w:pPr>
    </w:p>
    <w:p w:rsidR="007B202B" w:rsidRDefault="007B202B" w:rsidP="007B202B">
      <w:pPr>
        <w:numPr>
          <w:ilvl w:val="0"/>
          <w:numId w:val="3"/>
        </w:num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Орташа квадраттық ауытқу бағасын анықтаймыз.</w:t>
      </w:r>
    </w:p>
    <w:p w:rsidR="007B202B" w:rsidRDefault="007B202B" w:rsidP="007B202B">
      <w:pPr>
        <w:shd w:val="clear" w:color="auto" w:fill="FFFFFF"/>
        <w:autoSpaceDE w:val="0"/>
        <w:jc w:val="center"/>
        <w:rPr>
          <w:rFonts w:ascii="KZ Times New Roman" w:hAnsi="KZ Times New Roman"/>
          <w:sz w:val="28"/>
          <w:lang w:val="ru-MO"/>
        </w:rPr>
      </w:pPr>
      <w:r>
        <w:rPr>
          <w:rFonts w:ascii="KZ Times New Roman" w:hAnsi="KZ Times New Roman"/>
          <w:noProof/>
          <w:sz w:val="28"/>
          <w:lang w:eastAsia="ru-RU"/>
        </w:rPr>
        <w:lastRenderedPageBreak/>
        <w:drawing>
          <wp:inline distT="0" distB="0" distL="0" distR="0">
            <wp:extent cx="1208405" cy="30988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08405" cy="309880"/>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center"/>
        <w:rPr>
          <w:rFonts w:ascii="KZ Times New Roman" w:hAnsi="KZ Times New Roman"/>
          <w:sz w:val="28"/>
          <w:lang w:val="ru-MO"/>
        </w:rPr>
      </w:pPr>
    </w:p>
    <w:p w:rsidR="007B202B" w:rsidRDefault="007B202B" w:rsidP="007B202B">
      <w:pPr>
        <w:numPr>
          <w:ilvl w:val="0"/>
          <w:numId w:val="3"/>
        </w:num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Шарлье критериімен тексереміз.</w:t>
      </w:r>
    </w:p>
    <w:p w:rsidR="007B202B" w:rsidRDefault="007B202B" w:rsidP="007B202B">
      <w:pPr>
        <w:shd w:val="clear" w:color="auto" w:fill="FFFFFF"/>
        <w:autoSpaceDE w:val="0"/>
        <w:jc w:val="center"/>
        <w:rPr>
          <w:rFonts w:ascii="KZ Times New Roman" w:hAnsi="KZ Times New Roman"/>
          <w:sz w:val="28"/>
          <w:lang w:val="ru-MO"/>
        </w:rPr>
      </w:pPr>
      <w:r>
        <w:rPr>
          <w:rFonts w:ascii="KZ Times New Roman" w:hAnsi="KZ Times New Roman"/>
          <w:noProof/>
          <w:sz w:val="28"/>
          <w:lang w:eastAsia="ru-RU"/>
        </w:rPr>
        <w:drawing>
          <wp:inline distT="0" distB="0" distL="0" distR="0">
            <wp:extent cx="699770" cy="238760"/>
            <wp:effectExtent l="0" t="0" r="5080" b="889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699770" cy="238760"/>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center"/>
        <w:rPr>
          <w:rFonts w:ascii="KZ Times New Roman" w:hAnsi="KZ Times New Roman"/>
          <w:sz w:val="28"/>
          <w:lang w:val="ru-MO"/>
        </w:rPr>
      </w:pP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шарты   орындалса,   онда  күмәнді   өлшеу  қорытындысы есептеу қорытындысынан алынып тасталынады да 1, 2, 3 пункттер қайта орындалады.</w:t>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ab/>
        <w:t>5. Өлшеу қорытындысынан қателіктің сенімді шекарасын анықтаймыз.</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sz w:val="28"/>
          <w:lang w:eastAsia="ru-RU"/>
        </w:rPr>
        <w:drawing>
          <wp:inline distT="0" distB="0" distL="0" distR="0">
            <wp:extent cx="922655" cy="238760"/>
            <wp:effectExtent l="0" t="0" r="0" b="889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922655" cy="238760"/>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ab/>
        <w:t>6. Өлшеу қорытындысын жазамыз.</w:t>
      </w:r>
    </w:p>
    <w:p w:rsidR="007B202B" w:rsidRDefault="007B202B" w:rsidP="007B202B">
      <w:pPr>
        <w:shd w:val="clear" w:color="auto" w:fill="FFFFFF"/>
        <w:autoSpaceDE w:val="0"/>
        <w:jc w:val="center"/>
        <w:rPr>
          <w:rFonts w:ascii="KZ Times New Roman" w:hAnsi="KZ Times New Roman"/>
          <w:sz w:val="28"/>
          <w:lang w:val="ru-MO"/>
        </w:rPr>
      </w:pPr>
      <w:r>
        <w:rPr>
          <w:rFonts w:ascii="KZ Times New Roman" w:hAnsi="KZ Times New Roman"/>
          <w:noProof/>
          <w:sz w:val="28"/>
          <w:lang w:eastAsia="ru-RU"/>
        </w:rPr>
        <w:drawing>
          <wp:inline distT="0" distB="0" distL="0" distR="0">
            <wp:extent cx="691515" cy="262255"/>
            <wp:effectExtent l="0" t="0" r="0" b="444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691515" cy="262255"/>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center"/>
        <w:rPr>
          <w:rFonts w:ascii="KZ Times New Roman" w:hAnsi="KZ Times New Roman"/>
          <w:sz w:val="28"/>
          <w:lang w:val="ru-MO"/>
        </w:rPr>
      </w:pPr>
    </w:p>
    <w:p w:rsidR="007B202B" w:rsidRDefault="007B202B" w:rsidP="007B202B">
      <w:pPr>
        <w:rPr>
          <w:rFonts w:ascii="KZ Times New Roman" w:hAnsi="KZ Times New Roman"/>
          <w:noProof/>
          <w:color w:val="000000"/>
          <w:sz w:val="28"/>
        </w:rPr>
      </w:pPr>
      <w:r>
        <w:rPr>
          <w:rFonts w:ascii="KZ Times New Roman" w:hAnsi="KZ Times New Roman"/>
          <w:sz w:val="28"/>
          <w:lang w:val="ru-MO"/>
        </w:rPr>
        <w:t>(</w:t>
      </w:r>
      <w:proofErr w:type="spellStart"/>
      <w:r>
        <w:rPr>
          <w:rFonts w:ascii="KZ Times New Roman" w:hAnsi="KZ Times New Roman"/>
          <w:sz w:val="28"/>
          <w:lang w:val="ru-MO"/>
        </w:rPr>
        <w:t>Есеп</w:t>
      </w:r>
      <w:proofErr w:type="spellEnd"/>
      <w:r>
        <w:rPr>
          <w:rFonts w:ascii="KZ Times New Roman" w:hAnsi="KZ Times New Roman"/>
          <w:sz w:val="28"/>
          <w:lang w:val="ru-MO"/>
        </w:rPr>
        <w:t xml:space="preserve"> №6) </w:t>
      </w:r>
      <w:r>
        <w:rPr>
          <w:rFonts w:ascii="KZ Times New Roman" w:hAnsi="KZ Times New Roman"/>
          <w:noProof/>
          <w:color w:val="000000"/>
          <w:sz w:val="28"/>
        </w:rPr>
        <w:t>Есеп шығаруға арналған мәліметтер</w:t>
      </w:r>
      <w:r>
        <w:rPr>
          <w:rFonts w:ascii="KZ Times New Roman" w:hAnsi="KZ Times New Roman"/>
          <w:noProof/>
          <w:color w:val="000000"/>
          <w:sz w:val="28"/>
        </w:rPr>
        <w:tab/>
      </w:r>
      <w:r>
        <w:rPr>
          <w:rFonts w:ascii="KZ Times New Roman" w:hAnsi="KZ Times New Roman"/>
          <w:noProof/>
          <w:color w:val="000000"/>
          <w:sz w:val="28"/>
        </w:rPr>
        <w:tab/>
      </w:r>
      <w:r>
        <w:rPr>
          <w:rFonts w:ascii="KZ Times New Roman" w:hAnsi="KZ Times New Roman"/>
          <w:noProof/>
          <w:color w:val="000000"/>
          <w:sz w:val="28"/>
        </w:rPr>
        <w:tab/>
        <w:t>Кесте 7</w:t>
      </w:r>
    </w:p>
    <w:tbl>
      <w:tblPr>
        <w:tblW w:w="0" w:type="auto"/>
        <w:jc w:val="center"/>
        <w:tblLayout w:type="fixed"/>
        <w:tblCellMar>
          <w:left w:w="0" w:type="dxa"/>
          <w:right w:w="0" w:type="dxa"/>
        </w:tblCellMar>
        <w:tblLook w:val="0000" w:firstRow="0" w:lastRow="0" w:firstColumn="0" w:lastColumn="0" w:noHBand="0" w:noVBand="0"/>
      </w:tblPr>
      <w:tblGrid>
        <w:gridCol w:w="834"/>
        <w:gridCol w:w="765"/>
        <w:gridCol w:w="696"/>
        <w:gridCol w:w="689"/>
        <w:gridCol w:w="593"/>
        <w:gridCol w:w="607"/>
        <w:gridCol w:w="689"/>
        <w:gridCol w:w="670"/>
        <w:gridCol w:w="683"/>
        <w:gridCol w:w="582"/>
        <w:gridCol w:w="587"/>
        <w:gridCol w:w="676"/>
        <w:gridCol w:w="582"/>
        <w:gridCol w:w="587"/>
        <w:gridCol w:w="582"/>
        <w:gridCol w:w="630"/>
        <w:gridCol w:w="14"/>
      </w:tblGrid>
      <w:tr w:rsidR="007B202B" w:rsidTr="004D6A81">
        <w:tblPrEx>
          <w:tblCellMar>
            <w:top w:w="0" w:type="dxa"/>
            <w:left w:w="0" w:type="dxa"/>
            <w:bottom w:w="0" w:type="dxa"/>
            <w:right w:w="0" w:type="dxa"/>
          </w:tblCellMar>
        </w:tblPrEx>
        <w:trPr>
          <w:cantSplit/>
          <w:trHeight w:hRule="exact" w:val="268"/>
          <w:jc w:val="center"/>
        </w:trPr>
        <w:tc>
          <w:tcPr>
            <w:tcW w:w="834" w:type="dxa"/>
            <w:vMerge w:val="restart"/>
            <w:tcBorders>
              <w:top w:val="single" w:sz="1" w:space="0" w:color="000000"/>
              <w:left w:val="single" w:sz="1" w:space="0" w:color="000000"/>
              <w:bottom w:val="single" w:sz="1" w:space="0" w:color="000000"/>
            </w:tcBorders>
            <w:shd w:val="clear" w:color="auto" w:fill="FFFFFF"/>
          </w:tcPr>
          <w:p w:rsidR="007B202B" w:rsidRDefault="007B202B" w:rsidP="004D6A81">
            <w:pPr>
              <w:shd w:val="clear" w:color="auto" w:fill="FFFFFF"/>
              <w:autoSpaceDE w:val="0"/>
              <w:ind w:left="37" w:right="115"/>
              <w:jc w:val="both"/>
              <w:rPr>
                <w:rFonts w:ascii="KZ Times New Roman" w:hAnsi="KZ Times New Roman"/>
                <w:sz w:val="24"/>
              </w:rPr>
            </w:pPr>
            <w:r>
              <w:rPr>
                <w:rFonts w:ascii="KZ Times New Roman" w:hAnsi="KZ Times New Roman"/>
                <w:noProof/>
                <w:color w:val="000000"/>
                <w:sz w:val="24"/>
              </w:rPr>
              <w:t>Өлш.нәт.</w:t>
            </w:r>
            <w:r>
              <w:rPr>
                <w:rFonts w:ascii="KZ Times New Roman" w:hAnsi="KZ Times New Roman"/>
                <w:sz w:val="24"/>
              </w:rPr>
              <w:t xml:space="preserve"> </w:t>
            </w:r>
          </w:p>
          <w:p w:rsidR="007B202B" w:rsidRDefault="007B202B" w:rsidP="004D6A81">
            <w:pPr>
              <w:shd w:val="clear" w:color="auto" w:fill="FFFFFF"/>
              <w:autoSpaceDE w:val="0"/>
              <w:ind w:left="113" w:right="113"/>
              <w:jc w:val="both"/>
              <w:rPr>
                <w:rFonts w:ascii="KZ Times New Roman" w:hAnsi="KZ Times New Roman"/>
                <w:sz w:val="24"/>
              </w:rPr>
            </w:pPr>
          </w:p>
        </w:tc>
        <w:tc>
          <w:tcPr>
            <w:tcW w:w="9632" w:type="dxa"/>
            <w:gridSpan w:val="16"/>
            <w:tcBorders>
              <w:top w:val="single" w:sz="1" w:space="0" w:color="000000"/>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center"/>
              <w:rPr>
                <w:rFonts w:ascii="KZ Times New Roman" w:hAnsi="KZ Times New Roman"/>
                <w:noProof/>
                <w:color w:val="000000"/>
                <w:sz w:val="24"/>
              </w:rPr>
            </w:pPr>
            <w:r>
              <w:rPr>
                <w:rFonts w:ascii="KZ Times New Roman" w:hAnsi="KZ Times New Roman"/>
                <w:noProof/>
                <w:color w:val="000000"/>
                <w:sz w:val="24"/>
              </w:rPr>
              <w:t>Варианттар</w:t>
            </w:r>
          </w:p>
        </w:tc>
      </w:tr>
      <w:tr w:rsidR="007B202B" w:rsidTr="004D6A81">
        <w:tblPrEx>
          <w:tblCellMar>
            <w:top w:w="0" w:type="dxa"/>
            <w:left w:w="0" w:type="dxa"/>
            <w:bottom w:w="0" w:type="dxa"/>
            <w:right w:w="0" w:type="dxa"/>
          </w:tblCellMar>
        </w:tblPrEx>
        <w:trPr>
          <w:gridAfter w:val="1"/>
          <w:wAfter w:w="14" w:type="dxa"/>
          <w:cantSplit/>
          <w:jc w:val="center"/>
        </w:trPr>
        <w:tc>
          <w:tcPr>
            <w:tcW w:w="834" w:type="dxa"/>
            <w:vMerge/>
            <w:tcBorders>
              <w:top w:val="single" w:sz="1" w:space="0" w:color="000000"/>
              <w:left w:val="single" w:sz="1" w:space="0" w:color="000000"/>
              <w:bottom w:val="single" w:sz="1" w:space="0" w:color="000000"/>
            </w:tcBorders>
            <w:shd w:val="clear" w:color="auto" w:fill="FFFFFF"/>
          </w:tcPr>
          <w:p w:rsidR="007B202B" w:rsidRDefault="007B202B" w:rsidP="004D6A81">
            <w:pPr>
              <w:rPr>
                <w:rFonts w:ascii="KZ Times New Roman" w:hAnsi="KZ Times New Roman"/>
              </w:rPr>
            </w:pPr>
          </w:p>
        </w:tc>
        <w:tc>
          <w:tcPr>
            <w:tcW w:w="76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w:t>
            </w:r>
            <w:r>
              <w:rPr>
                <w:rFonts w:ascii="KZ Times New Roman" w:hAnsi="KZ Times New Roman"/>
                <w:sz w:val="24"/>
              </w:rPr>
              <w:t xml:space="preserve"> </w:t>
            </w:r>
          </w:p>
        </w:tc>
        <w:tc>
          <w:tcPr>
            <w:tcW w:w="69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w:t>
            </w:r>
            <w:r>
              <w:rPr>
                <w:rFonts w:ascii="KZ Times New Roman" w:hAnsi="KZ Times New Roman"/>
                <w:sz w:val="24"/>
              </w:rPr>
              <w:t xml:space="preserve"> </w:t>
            </w:r>
          </w:p>
        </w:tc>
        <w:tc>
          <w:tcPr>
            <w:tcW w:w="68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w:t>
            </w:r>
            <w:r>
              <w:rPr>
                <w:rFonts w:ascii="KZ Times New Roman" w:hAnsi="KZ Times New Roman"/>
                <w:sz w:val="24"/>
              </w:rPr>
              <w:t xml:space="preserve"> </w:t>
            </w:r>
          </w:p>
        </w:tc>
        <w:tc>
          <w:tcPr>
            <w:tcW w:w="59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w:t>
            </w:r>
            <w:r>
              <w:rPr>
                <w:rFonts w:ascii="KZ Times New Roman" w:hAnsi="KZ Times New Roman"/>
                <w:sz w:val="24"/>
              </w:rPr>
              <w:t xml:space="preserve"> </w:t>
            </w:r>
          </w:p>
        </w:tc>
        <w:tc>
          <w:tcPr>
            <w:tcW w:w="60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w:t>
            </w:r>
            <w:r>
              <w:rPr>
                <w:rFonts w:ascii="KZ Times New Roman" w:hAnsi="KZ Times New Roman"/>
                <w:sz w:val="24"/>
              </w:rPr>
              <w:t xml:space="preserve"> </w:t>
            </w:r>
          </w:p>
        </w:tc>
        <w:tc>
          <w:tcPr>
            <w:tcW w:w="68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w:t>
            </w:r>
            <w:r>
              <w:rPr>
                <w:rFonts w:ascii="KZ Times New Roman" w:hAnsi="KZ Times New Roman"/>
                <w:sz w:val="24"/>
              </w:rPr>
              <w:t xml:space="preserve"> </w:t>
            </w:r>
          </w:p>
        </w:tc>
        <w:tc>
          <w:tcPr>
            <w:tcW w:w="67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w:t>
            </w:r>
            <w:r>
              <w:rPr>
                <w:rFonts w:ascii="KZ Times New Roman" w:hAnsi="KZ Times New Roman"/>
                <w:sz w:val="24"/>
              </w:rPr>
              <w:t xml:space="preserve"> </w:t>
            </w:r>
          </w:p>
        </w:tc>
        <w:tc>
          <w:tcPr>
            <w:tcW w:w="68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w:t>
            </w: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w:t>
            </w:r>
            <w:r>
              <w:rPr>
                <w:rFonts w:ascii="KZ Times New Roman" w:hAnsi="KZ Times New Roman"/>
                <w:sz w:val="24"/>
              </w:rPr>
              <w:t xml:space="preserve"> </w:t>
            </w:r>
          </w:p>
        </w:tc>
        <w:tc>
          <w:tcPr>
            <w:tcW w:w="67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w:t>
            </w: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13</w:t>
            </w: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14</w:t>
            </w:r>
            <w:r>
              <w:rPr>
                <w:rFonts w:ascii="KZ Times New Roman" w:hAnsi="KZ Times New Roman"/>
                <w:sz w:val="24"/>
              </w:rPr>
              <w:t xml:space="preserve"> </w:t>
            </w:r>
          </w:p>
        </w:tc>
        <w:tc>
          <w:tcPr>
            <w:tcW w:w="630"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15</w:t>
            </w:r>
            <w:r>
              <w:rPr>
                <w:rFonts w:ascii="KZ Times New Roman" w:hAnsi="KZ Times New Roman"/>
                <w:sz w:val="24"/>
              </w:rPr>
              <w:t xml:space="preserve"> </w:t>
            </w:r>
          </w:p>
        </w:tc>
      </w:tr>
      <w:tr w:rsidR="007B202B" w:rsidTr="004D6A81">
        <w:tblPrEx>
          <w:tblCellMar>
            <w:top w:w="0" w:type="dxa"/>
            <w:left w:w="0" w:type="dxa"/>
            <w:bottom w:w="0" w:type="dxa"/>
            <w:right w:w="0" w:type="dxa"/>
          </w:tblCellMar>
        </w:tblPrEx>
        <w:trPr>
          <w:gridAfter w:val="1"/>
          <w:wAfter w:w="14" w:type="dxa"/>
          <w:cantSplit/>
          <w:trHeight w:val="338"/>
          <w:jc w:val="center"/>
        </w:trPr>
        <w:tc>
          <w:tcPr>
            <w:tcW w:w="8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w:t>
            </w:r>
            <w:r>
              <w:rPr>
                <w:rFonts w:ascii="KZ Times New Roman" w:hAnsi="KZ Times New Roman"/>
                <w:sz w:val="24"/>
              </w:rPr>
              <w:t xml:space="preserve"> </w:t>
            </w:r>
          </w:p>
        </w:tc>
        <w:tc>
          <w:tcPr>
            <w:tcW w:w="76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274,6</w:t>
            </w:r>
            <w:r>
              <w:rPr>
                <w:rFonts w:ascii="KZ Times New Roman" w:hAnsi="KZ Times New Roman"/>
                <w:sz w:val="24"/>
              </w:rPr>
              <w:t xml:space="preserve"> </w:t>
            </w:r>
          </w:p>
        </w:tc>
        <w:tc>
          <w:tcPr>
            <w:tcW w:w="69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300,41</w:t>
            </w:r>
            <w:r>
              <w:rPr>
                <w:rFonts w:ascii="KZ Times New Roman" w:hAnsi="KZ Times New Roman"/>
                <w:sz w:val="24"/>
              </w:rPr>
              <w:t xml:space="preserve"> </w:t>
            </w:r>
          </w:p>
        </w:tc>
        <w:tc>
          <w:tcPr>
            <w:tcW w:w="68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100,37</w:t>
            </w:r>
            <w:r>
              <w:rPr>
                <w:rFonts w:ascii="KZ Times New Roman" w:hAnsi="KZ Times New Roman"/>
                <w:sz w:val="24"/>
              </w:rPr>
              <w:t xml:space="preserve"> </w:t>
            </w:r>
          </w:p>
        </w:tc>
        <w:tc>
          <w:tcPr>
            <w:tcW w:w="59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80,34</w:t>
            </w:r>
            <w:r>
              <w:rPr>
                <w:rFonts w:ascii="KZ Times New Roman" w:hAnsi="KZ Times New Roman"/>
                <w:sz w:val="24"/>
              </w:rPr>
              <w:t xml:space="preserve"> </w:t>
            </w:r>
          </w:p>
        </w:tc>
        <w:tc>
          <w:tcPr>
            <w:tcW w:w="60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75,48</w:t>
            </w:r>
            <w:r>
              <w:rPr>
                <w:rFonts w:ascii="KZ Times New Roman" w:hAnsi="KZ Times New Roman"/>
                <w:sz w:val="24"/>
              </w:rPr>
              <w:t xml:space="preserve"> </w:t>
            </w:r>
          </w:p>
        </w:tc>
        <w:tc>
          <w:tcPr>
            <w:tcW w:w="68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120,33</w:t>
            </w:r>
            <w:r>
              <w:rPr>
                <w:rFonts w:ascii="KZ Times New Roman" w:hAnsi="KZ Times New Roman"/>
                <w:sz w:val="24"/>
              </w:rPr>
              <w:t xml:space="preserve"> </w:t>
            </w:r>
          </w:p>
        </w:tc>
        <w:tc>
          <w:tcPr>
            <w:tcW w:w="67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160,11</w:t>
            </w:r>
            <w:r>
              <w:rPr>
                <w:rFonts w:ascii="KZ Times New Roman" w:hAnsi="KZ Times New Roman"/>
                <w:sz w:val="24"/>
              </w:rPr>
              <w:t xml:space="preserve"> </w:t>
            </w:r>
          </w:p>
        </w:tc>
        <w:tc>
          <w:tcPr>
            <w:tcW w:w="68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260,31</w:t>
            </w: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55,54</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88,12</w:t>
            </w:r>
            <w:r>
              <w:rPr>
                <w:rFonts w:ascii="KZ Times New Roman" w:hAnsi="KZ Times New Roman"/>
                <w:sz w:val="24"/>
              </w:rPr>
              <w:t xml:space="preserve"> </w:t>
            </w:r>
          </w:p>
        </w:tc>
        <w:tc>
          <w:tcPr>
            <w:tcW w:w="67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130,31</w:t>
            </w: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33,31</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77,71</w:t>
            </w: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66,63</w:t>
            </w:r>
            <w:r>
              <w:rPr>
                <w:rFonts w:ascii="KZ Times New Roman" w:hAnsi="KZ Times New Roman"/>
                <w:sz w:val="24"/>
              </w:rPr>
              <w:t xml:space="preserve"> </w:t>
            </w:r>
          </w:p>
        </w:tc>
        <w:tc>
          <w:tcPr>
            <w:tcW w:w="630"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91,80</w:t>
            </w:r>
            <w:r>
              <w:rPr>
                <w:rFonts w:ascii="KZ Times New Roman" w:hAnsi="KZ Times New Roman"/>
                <w:sz w:val="24"/>
              </w:rPr>
              <w:t xml:space="preserve"> </w:t>
            </w:r>
          </w:p>
        </w:tc>
      </w:tr>
      <w:tr w:rsidR="007B202B" w:rsidTr="004D6A81">
        <w:tblPrEx>
          <w:tblCellMar>
            <w:top w:w="0" w:type="dxa"/>
            <w:left w:w="0" w:type="dxa"/>
            <w:bottom w:w="0" w:type="dxa"/>
            <w:right w:w="0" w:type="dxa"/>
          </w:tblCellMar>
        </w:tblPrEx>
        <w:trPr>
          <w:gridAfter w:val="1"/>
          <w:wAfter w:w="14" w:type="dxa"/>
          <w:cantSplit/>
          <w:trHeight w:val="349"/>
          <w:jc w:val="center"/>
        </w:trPr>
        <w:tc>
          <w:tcPr>
            <w:tcW w:w="8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w:t>
            </w:r>
            <w:r>
              <w:rPr>
                <w:rFonts w:ascii="KZ Times New Roman" w:hAnsi="KZ Times New Roman"/>
                <w:sz w:val="24"/>
              </w:rPr>
              <w:t xml:space="preserve"> </w:t>
            </w:r>
          </w:p>
        </w:tc>
        <w:tc>
          <w:tcPr>
            <w:tcW w:w="76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274,2</w:t>
            </w:r>
            <w:r>
              <w:rPr>
                <w:rFonts w:ascii="KZ Times New Roman" w:hAnsi="KZ Times New Roman"/>
                <w:sz w:val="24"/>
              </w:rPr>
              <w:t xml:space="preserve"> </w:t>
            </w:r>
          </w:p>
        </w:tc>
        <w:tc>
          <w:tcPr>
            <w:tcW w:w="69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300,37</w:t>
            </w:r>
            <w:r>
              <w:rPr>
                <w:rFonts w:ascii="KZ Times New Roman" w:hAnsi="KZ Times New Roman"/>
                <w:sz w:val="24"/>
              </w:rPr>
              <w:t xml:space="preserve"> </w:t>
            </w:r>
          </w:p>
        </w:tc>
        <w:tc>
          <w:tcPr>
            <w:tcW w:w="68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100,65</w:t>
            </w:r>
            <w:r>
              <w:rPr>
                <w:rFonts w:ascii="KZ Times New Roman" w:hAnsi="KZ Times New Roman"/>
                <w:sz w:val="24"/>
              </w:rPr>
              <w:t xml:space="preserve"> </w:t>
            </w:r>
          </w:p>
        </w:tc>
        <w:tc>
          <w:tcPr>
            <w:tcW w:w="59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80,45</w:t>
            </w:r>
            <w:r>
              <w:rPr>
                <w:rFonts w:ascii="KZ Times New Roman" w:hAnsi="KZ Times New Roman"/>
                <w:sz w:val="24"/>
              </w:rPr>
              <w:t xml:space="preserve"> </w:t>
            </w:r>
          </w:p>
        </w:tc>
        <w:tc>
          <w:tcPr>
            <w:tcW w:w="60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75,87</w:t>
            </w:r>
            <w:r>
              <w:rPr>
                <w:rFonts w:ascii="KZ Times New Roman" w:hAnsi="KZ Times New Roman"/>
                <w:sz w:val="24"/>
              </w:rPr>
              <w:t xml:space="preserve"> </w:t>
            </w:r>
          </w:p>
        </w:tc>
        <w:tc>
          <w:tcPr>
            <w:tcW w:w="68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120,24</w:t>
            </w:r>
            <w:r>
              <w:rPr>
                <w:rFonts w:ascii="KZ Times New Roman" w:hAnsi="KZ Times New Roman"/>
                <w:sz w:val="24"/>
              </w:rPr>
              <w:t xml:space="preserve"> </w:t>
            </w:r>
          </w:p>
        </w:tc>
        <w:tc>
          <w:tcPr>
            <w:tcW w:w="67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160,33</w:t>
            </w:r>
            <w:r>
              <w:rPr>
                <w:rFonts w:ascii="KZ Times New Roman" w:hAnsi="KZ Times New Roman"/>
                <w:sz w:val="24"/>
              </w:rPr>
              <w:t xml:space="preserve"> </w:t>
            </w:r>
          </w:p>
        </w:tc>
        <w:tc>
          <w:tcPr>
            <w:tcW w:w="68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260,52</w:t>
            </w: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55,65</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88,23</w:t>
            </w:r>
            <w:r>
              <w:rPr>
                <w:rFonts w:ascii="KZ Times New Roman" w:hAnsi="KZ Times New Roman"/>
                <w:sz w:val="24"/>
              </w:rPr>
              <w:t xml:space="preserve"> </w:t>
            </w:r>
          </w:p>
        </w:tc>
        <w:tc>
          <w:tcPr>
            <w:tcW w:w="67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130,32</w:t>
            </w: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33,84</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77,83</w:t>
            </w: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66,81</w:t>
            </w:r>
            <w:r>
              <w:rPr>
                <w:rFonts w:ascii="KZ Times New Roman" w:hAnsi="KZ Times New Roman"/>
                <w:sz w:val="24"/>
              </w:rPr>
              <w:t xml:space="preserve"> </w:t>
            </w:r>
          </w:p>
        </w:tc>
        <w:tc>
          <w:tcPr>
            <w:tcW w:w="630"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91,76</w:t>
            </w:r>
            <w:r>
              <w:rPr>
                <w:rFonts w:ascii="KZ Times New Roman" w:hAnsi="KZ Times New Roman"/>
                <w:sz w:val="24"/>
              </w:rPr>
              <w:t xml:space="preserve"> </w:t>
            </w:r>
          </w:p>
        </w:tc>
      </w:tr>
      <w:tr w:rsidR="007B202B" w:rsidTr="004D6A81">
        <w:tblPrEx>
          <w:tblCellMar>
            <w:top w:w="0" w:type="dxa"/>
            <w:left w:w="0" w:type="dxa"/>
            <w:bottom w:w="0" w:type="dxa"/>
            <w:right w:w="0" w:type="dxa"/>
          </w:tblCellMar>
        </w:tblPrEx>
        <w:trPr>
          <w:gridAfter w:val="1"/>
          <w:wAfter w:w="14" w:type="dxa"/>
          <w:cantSplit/>
          <w:trHeight w:val="344"/>
          <w:jc w:val="center"/>
        </w:trPr>
        <w:tc>
          <w:tcPr>
            <w:tcW w:w="8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w:t>
            </w:r>
            <w:r>
              <w:rPr>
                <w:rFonts w:ascii="KZ Times New Roman" w:hAnsi="KZ Times New Roman"/>
                <w:sz w:val="24"/>
              </w:rPr>
              <w:t xml:space="preserve"> </w:t>
            </w:r>
          </w:p>
        </w:tc>
        <w:tc>
          <w:tcPr>
            <w:tcW w:w="76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274,3</w:t>
            </w:r>
            <w:r>
              <w:rPr>
                <w:rFonts w:ascii="KZ Times New Roman" w:hAnsi="KZ Times New Roman"/>
                <w:sz w:val="24"/>
              </w:rPr>
              <w:t xml:space="preserve"> </w:t>
            </w:r>
          </w:p>
        </w:tc>
        <w:tc>
          <w:tcPr>
            <w:tcW w:w="69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300,65</w:t>
            </w:r>
            <w:r>
              <w:rPr>
                <w:rFonts w:ascii="KZ Times New Roman" w:hAnsi="KZ Times New Roman"/>
                <w:sz w:val="24"/>
              </w:rPr>
              <w:t xml:space="preserve"> </w:t>
            </w:r>
          </w:p>
        </w:tc>
        <w:tc>
          <w:tcPr>
            <w:tcW w:w="68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100,21</w:t>
            </w:r>
            <w:r>
              <w:rPr>
                <w:rFonts w:ascii="KZ Times New Roman" w:hAnsi="KZ Times New Roman"/>
                <w:sz w:val="24"/>
              </w:rPr>
              <w:t xml:space="preserve"> </w:t>
            </w:r>
          </w:p>
        </w:tc>
        <w:tc>
          <w:tcPr>
            <w:tcW w:w="59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80,67</w:t>
            </w:r>
            <w:r>
              <w:rPr>
                <w:rFonts w:ascii="KZ Times New Roman" w:hAnsi="KZ Times New Roman"/>
                <w:sz w:val="24"/>
              </w:rPr>
              <w:t xml:space="preserve"> </w:t>
            </w:r>
          </w:p>
        </w:tc>
        <w:tc>
          <w:tcPr>
            <w:tcW w:w="60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75,76</w:t>
            </w:r>
            <w:r>
              <w:rPr>
                <w:rFonts w:ascii="KZ Times New Roman" w:hAnsi="KZ Times New Roman"/>
                <w:sz w:val="24"/>
              </w:rPr>
              <w:t xml:space="preserve"> </w:t>
            </w:r>
          </w:p>
        </w:tc>
        <w:tc>
          <w:tcPr>
            <w:tcW w:w="68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120,65</w:t>
            </w:r>
            <w:r>
              <w:rPr>
                <w:rFonts w:ascii="KZ Times New Roman" w:hAnsi="KZ Times New Roman"/>
                <w:sz w:val="24"/>
              </w:rPr>
              <w:t xml:space="preserve"> </w:t>
            </w:r>
          </w:p>
        </w:tc>
        <w:tc>
          <w:tcPr>
            <w:tcW w:w="67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160,44</w:t>
            </w:r>
            <w:r>
              <w:rPr>
                <w:rFonts w:ascii="KZ Times New Roman" w:hAnsi="KZ Times New Roman"/>
                <w:sz w:val="24"/>
              </w:rPr>
              <w:t xml:space="preserve"> </w:t>
            </w:r>
          </w:p>
        </w:tc>
        <w:tc>
          <w:tcPr>
            <w:tcW w:w="68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260,73</w:t>
            </w: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55,76</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88,34</w:t>
            </w:r>
            <w:r>
              <w:rPr>
                <w:rFonts w:ascii="KZ Times New Roman" w:hAnsi="KZ Times New Roman"/>
                <w:sz w:val="24"/>
              </w:rPr>
              <w:t xml:space="preserve"> </w:t>
            </w:r>
          </w:p>
        </w:tc>
        <w:tc>
          <w:tcPr>
            <w:tcW w:w="67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130,33</w:t>
            </w: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33,17</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77,61</w:t>
            </w: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66,27</w:t>
            </w:r>
            <w:r>
              <w:rPr>
                <w:rFonts w:ascii="KZ Times New Roman" w:hAnsi="KZ Times New Roman"/>
                <w:sz w:val="24"/>
              </w:rPr>
              <w:t xml:space="preserve"> </w:t>
            </w:r>
          </w:p>
        </w:tc>
        <w:tc>
          <w:tcPr>
            <w:tcW w:w="630"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91,23</w:t>
            </w:r>
            <w:r>
              <w:rPr>
                <w:rFonts w:ascii="KZ Times New Roman" w:hAnsi="KZ Times New Roman"/>
                <w:sz w:val="24"/>
              </w:rPr>
              <w:t xml:space="preserve"> </w:t>
            </w:r>
          </w:p>
        </w:tc>
      </w:tr>
      <w:tr w:rsidR="007B202B" w:rsidTr="004D6A81">
        <w:tblPrEx>
          <w:tblCellMar>
            <w:top w:w="0" w:type="dxa"/>
            <w:left w:w="0" w:type="dxa"/>
            <w:bottom w:w="0" w:type="dxa"/>
            <w:right w:w="0" w:type="dxa"/>
          </w:tblCellMar>
        </w:tblPrEx>
        <w:trPr>
          <w:gridAfter w:val="1"/>
          <w:wAfter w:w="14" w:type="dxa"/>
          <w:cantSplit/>
          <w:trHeight w:val="344"/>
          <w:jc w:val="center"/>
        </w:trPr>
        <w:tc>
          <w:tcPr>
            <w:tcW w:w="8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w:t>
            </w:r>
            <w:r>
              <w:rPr>
                <w:rFonts w:ascii="KZ Times New Roman" w:hAnsi="KZ Times New Roman"/>
                <w:sz w:val="24"/>
              </w:rPr>
              <w:t xml:space="preserve"> </w:t>
            </w:r>
          </w:p>
        </w:tc>
        <w:tc>
          <w:tcPr>
            <w:tcW w:w="76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274,1</w:t>
            </w:r>
            <w:r>
              <w:rPr>
                <w:rFonts w:ascii="KZ Times New Roman" w:hAnsi="KZ Times New Roman"/>
                <w:sz w:val="24"/>
              </w:rPr>
              <w:t xml:space="preserve"> </w:t>
            </w:r>
          </w:p>
        </w:tc>
        <w:tc>
          <w:tcPr>
            <w:tcW w:w="69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300,43</w:t>
            </w:r>
            <w:r>
              <w:rPr>
                <w:rFonts w:ascii="KZ Times New Roman" w:hAnsi="KZ Times New Roman"/>
                <w:sz w:val="24"/>
              </w:rPr>
              <w:t xml:space="preserve"> </w:t>
            </w:r>
          </w:p>
        </w:tc>
        <w:tc>
          <w:tcPr>
            <w:tcW w:w="68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100,87</w:t>
            </w:r>
            <w:r>
              <w:rPr>
                <w:rFonts w:ascii="KZ Times New Roman" w:hAnsi="KZ Times New Roman"/>
                <w:sz w:val="24"/>
              </w:rPr>
              <w:t xml:space="preserve"> </w:t>
            </w:r>
          </w:p>
        </w:tc>
        <w:tc>
          <w:tcPr>
            <w:tcW w:w="59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80,89</w:t>
            </w:r>
            <w:r>
              <w:rPr>
                <w:rFonts w:ascii="KZ Times New Roman" w:hAnsi="KZ Times New Roman"/>
                <w:sz w:val="24"/>
              </w:rPr>
              <w:t xml:space="preserve"> </w:t>
            </w:r>
          </w:p>
        </w:tc>
        <w:tc>
          <w:tcPr>
            <w:tcW w:w="60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75,45</w:t>
            </w:r>
            <w:r>
              <w:rPr>
                <w:rFonts w:ascii="KZ Times New Roman" w:hAnsi="KZ Times New Roman"/>
                <w:sz w:val="24"/>
              </w:rPr>
              <w:t xml:space="preserve"> </w:t>
            </w:r>
          </w:p>
        </w:tc>
        <w:tc>
          <w:tcPr>
            <w:tcW w:w="68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120,86</w:t>
            </w:r>
            <w:r>
              <w:rPr>
                <w:rFonts w:ascii="KZ Times New Roman" w:hAnsi="KZ Times New Roman"/>
                <w:sz w:val="24"/>
              </w:rPr>
              <w:t xml:space="preserve"> </w:t>
            </w:r>
          </w:p>
        </w:tc>
        <w:tc>
          <w:tcPr>
            <w:tcW w:w="67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160,65</w:t>
            </w:r>
            <w:r>
              <w:rPr>
                <w:rFonts w:ascii="KZ Times New Roman" w:hAnsi="KZ Times New Roman"/>
                <w:sz w:val="24"/>
              </w:rPr>
              <w:t xml:space="preserve"> </w:t>
            </w:r>
          </w:p>
        </w:tc>
        <w:tc>
          <w:tcPr>
            <w:tcW w:w="68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260,94</w:t>
            </w: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55,87</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88,45</w:t>
            </w:r>
            <w:r>
              <w:rPr>
                <w:rFonts w:ascii="KZ Times New Roman" w:hAnsi="KZ Times New Roman"/>
                <w:sz w:val="24"/>
              </w:rPr>
              <w:t xml:space="preserve"> </w:t>
            </w:r>
          </w:p>
        </w:tc>
        <w:tc>
          <w:tcPr>
            <w:tcW w:w="67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130,43</w:t>
            </w: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33,26</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77,55</w:t>
            </w: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66,38</w:t>
            </w:r>
            <w:r>
              <w:rPr>
                <w:rFonts w:ascii="KZ Times New Roman" w:hAnsi="KZ Times New Roman"/>
                <w:sz w:val="24"/>
              </w:rPr>
              <w:t xml:space="preserve"> </w:t>
            </w:r>
          </w:p>
        </w:tc>
        <w:tc>
          <w:tcPr>
            <w:tcW w:w="630"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91,38</w:t>
            </w:r>
            <w:r>
              <w:rPr>
                <w:rFonts w:ascii="KZ Times New Roman" w:hAnsi="KZ Times New Roman"/>
                <w:sz w:val="24"/>
              </w:rPr>
              <w:t xml:space="preserve"> </w:t>
            </w:r>
          </w:p>
        </w:tc>
      </w:tr>
      <w:tr w:rsidR="007B202B" w:rsidTr="004D6A81">
        <w:tblPrEx>
          <w:tblCellMar>
            <w:top w:w="0" w:type="dxa"/>
            <w:left w:w="0" w:type="dxa"/>
            <w:bottom w:w="0" w:type="dxa"/>
            <w:right w:w="0" w:type="dxa"/>
          </w:tblCellMar>
        </w:tblPrEx>
        <w:trPr>
          <w:gridAfter w:val="1"/>
          <w:wAfter w:w="14" w:type="dxa"/>
          <w:cantSplit/>
          <w:trHeight w:val="307"/>
          <w:jc w:val="center"/>
        </w:trPr>
        <w:tc>
          <w:tcPr>
            <w:tcW w:w="8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w:t>
            </w:r>
            <w:r>
              <w:rPr>
                <w:rFonts w:ascii="KZ Times New Roman" w:hAnsi="KZ Times New Roman"/>
                <w:sz w:val="24"/>
              </w:rPr>
              <w:t xml:space="preserve"> </w:t>
            </w:r>
          </w:p>
        </w:tc>
        <w:tc>
          <w:tcPr>
            <w:tcW w:w="76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274,8</w:t>
            </w:r>
            <w:r>
              <w:rPr>
                <w:rFonts w:ascii="KZ Times New Roman" w:hAnsi="KZ Times New Roman"/>
                <w:sz w:val="24"/>
              </w:rPr>
              <w:t xml:space="preserve"> </w:t>
            </w:r>
          </w:p>
        </w:tc>
        <w:tc>
          <w:tcPr>
            <w:tcW w:w="69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300,78</w:t>
            </w:r>
            <w:r>
              <w:rPr>
                <w:rFonts w:ascii="KZ Times New Roman" w:hAnsi="KZ Times New Roman"/>
                <w:sz w:val="24"/>
              </w:rPr>
              <w:t xml:space="preserve"> </w:t>
            </w:r>
          </w:p>
        </w:tc>
        <w:tc>
          <w:tcPr>
            <w:tcW w:w="68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100,76</w:t>
            </w:r>
            <w:r>
              <w:rPr>
                <w:rFonts w:ascii="KZ Times New Roman" w:hAnsi="KZ Times New Roman"/>
                <w:sz w:val="24"/>
              </w:rPr>
              <w:t xml:space="preserve"> </w:t>
            </w:r>
          </w:p>
        </w:tc>
        <w:tc>
          <w:tcPr>
            <w:tcW w:w="59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80,78</w:t>
            </w:r>
            <w:r>
              <w:rPr>
                <w:rFonts w:ascii="KZ Times New Roman" w:hAnsi="KZ Times New Roman"/>
                <w:sz w:val="24"/>
              </w:rPr>
              <w:t xml:space="preserve"> </w:t>
            </w:r>
          </w:p>
        </w:tc>
        <w:tc>
          <w:tcPr>
            <w:tcW w:w="60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75,33</w:t>
            </w:r>
            <w:r>
              <w:rPr>
                <w:rFonts w:ascii="KZ Times New Roman" w:hAnsi="KZ Times New Roman"/>
                <w:sz w:val="24"/>
              </w:rPr>
              <w:t xml:space="preserve"> </w:t>
            </w:r>
          </w:p>
        </w:tc>
        <w:tc>
          <w:tcPr>
            <w:tcW w:w="68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120,77</w:t>
            </w:r>
            <w:r>
              <w:rPr>
                <w:rFonts w:ascii="KZ Times New Roman" w:hAnsi="KZ Times New Roman"/>
                <w:sz w:val="24"/>
              </w:rPr>
              <w:t xml:space="preserve"> </w:t>
            </w:r>
          </w:p>
        </w:tc>
        <w:tc>
          <w:tcPr>
            <w:tcW w:w="67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160,86</w:t>
            </w:r>
            <w:r>
              <w:rPr>
                <w:rFonts w:ascii="KZ Times New Roman" w:hAnsi="KZ Times New Roman"/>
                <w:sz w:val="24"/>
              </w:rPr>
              <w:t xml:space="preserve"> </w:t>
            </w:r>
          </w:p>
        </w:tc>
        <w:tc>
          <w:tcPr>
            <w:tcW w:w="68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260,85</w:t>
            </w: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55,98</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88,56</w:t>
            </w:r>
            <w:r>
              <w:rPr>
                <w:rFonts w:ascii="KZ Times New Roman" w:hAnsi="KZ Times New Roman"/>
                <w:sz w:val="24"/>
              </w:rPr>
              <w:t xml:space="preserve"> </w:t>
            </w:r>
          </w:p>
        </w:tc>
        <w:tc>
          <w:tcPr>
            <w:tcW w:w="67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130,56</w:t>
            </w: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33,24</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77,30</w:t>
            </w: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66,31</w:t>
            </w:r>
            <w:r>
              <w:rPr>
                <w:rFonts w:ascii="KZ Times New Roman" w:hAnsi="KZ Times New Roman"/>
                <w:sz w:val="24"/>
              </w:rPr>
              <w:t xml:space="preserve"> </w:t>
            </w:r>
          </w:p>
        </w:tc>
        <w:tc>
          <w:tcPr>
            <w:tcW w:w="630"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91,44</w:t>
            </w:r>
            <w:r>
              <w:rPr>
                <w:rFonts w:ascii="KZ Times New Roman" w:hAnsi="KZ Times New Roman"/>
                <w:sz w:val="24"/>
              </w:rPr>
              <w:t xml:space="preserve"> </w:t>
            </w:r>
          </w:p>
        </w:tc>
      </w:tr>
      <w:tr w:rsidR="007B202B" w:rsidTr="004D6A81">
        <w:tblPrEx>
          <w:tblCellMar>
            <w:top w:w="0" w:type="dxa"/>
            <w:left w:w="0" w:type="dxa"/>
            <w:bottom w:w="0" w:type="dxa"/>
            <w:right w:w="0" w:type="dxa"/>
          </w:tblCellMar>
        </w:tblPrEx>
        <w:trPr>
          <w:gridAfter w:val="1"/>
          <w:wAfter w:w="14" w:type="dxa"/>
          <w:cantSplit/>
          <w:trHeight w:val="344"/>
          <w:jc w:val="center"/>
        </w:trPr>
        <w:tc>
          <w:tcPr>
            <w:tcW w:w="8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w:t>
            </w:r>
            <w:r>
              <w:rPr>
                <w:rFonts w:ascii="KZ Times New Roman" w:hAnsi="KZ Times New Roman"/>
                <w:sz w:val="24"/>
              </w:rPr>
              <w:t xml:space="preserve"> </w:t>
            </w:r>
          </w:p>
        </w:tc>
        <w:tc>
          <w:tcPr>
            <w:tcW w:w="76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274</w:t>
            </w:r>
            <w:r>
              <w:rPr>
                <w:rFonts w:ascii="KZ Times New Roman" w:hAnsi="KZ Times New Roman"/>
                <w:sz w:val="24"/>
              </w:rPr>
              <w:t xml:space="preserve"> </w:t>
            </w:r>
          </w:p>
        </w:tc>
        <w:tc>
          <w:tcPr>
            <w:tcW w:w="69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300,54</w:t>
            </w:r>
            <w:r>
              <w:rPr>
                <w:rFonts w:ascii="KZ Times New Roman" w:hAnsi="KZ Times New Roman"/>
                <w:sz w:val="24"/>
              </w:rPr>
              <w:t xml:space="preserve"> </w:t>
            </w:r>
          </w:p>
        </w:tc>
        <w:tc>
          <w:tcPr>
            <w:tcW w:w="68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100,54</w:t>
            </w:r>
            <w:r>
              <w:rPr>
                <w:rFonts w:ascii="KZ Times New Roman" w:hAnsi="KZ Times New Roman"/>
                <w:sz w:val="24"/>
              </w:rPr>
              <w:t xml:space="preserve"> </w:t>
            </w:r>
          </w:p>
        </w:tc>
        <w:tc>
          <w:tcPr>
            <w:tcW w:w="59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80,56</w:t>
            </w:r>
            <w:r>
              <w:rPr>
                <w:rFonts w:ascii="KZ Times New Roman" w:hAnsi="KZ Times New Roman"/>
                <w:sz w:val="24"/>
              </w:rPr>
              <w:t xml:space="preserve"> </w:t>
            </w:r>
          </w:p>
        </w:tc>
        <w:tc>
          <w:tcPr>
            <w:tcW w:w="60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75,92</w:t>
            </w:r>
            <w:r>
              <w:rPr>
                <w:rFonts w:ascii="KZ Times New Roman" w:hAnsi="KZ Times New Roman"/>
                <w:sz w:val="24"/>
              </w:rPr>
              <w:t xml:space="preserve"> </w:t>
            </w:r>
          </w:p>
        </w:tc>
        <w:tc>
          <w:tcPr>
            <w:tcW w:w="68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120,58</w:t>
            </w:r>
            <w:r>
              <w:rPr>
                <w:rFonts w:ascii="KZ Times New Roman" w:hAnsi="KZ Times New Roman"/>
                <w:sz w:val="24"/>
              </w:rPr>
              <w:t xml:space="preserve"> </w:t>
            </w:r>
          </w:p>
        </w:tc>
        <w:tc>
          <w:tcPr>
            <w:tcW w:w="67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160,57</w:t>
            </w:r>
            <w:r>
              <w:rPr>
                <w:rFonts w:ascii="KZ Times New Roman" w:hAnsi="KZ Times New Roman"/>
                <w:sz w:val="24"/>
              </w:rPr>
              <w:t xml:space="preserve"> </w:t>
            </w:r>
          </w:p>
        </w:tc>
        <w:tc>
          <w:tcPr>
            <w:tcW w:w="68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260,66</w:t>
            </w: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55,19</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88,67</w:t>
            </w:r>
            <w:r>
              <w:rPr>
                <w:rFonts w:ascii="KZ Times New Roman" w:hAnsi="KZ Times New Roman"/>
                <w:sz w:val="24"/>
              </w:rPr>
              <w:t xml:space="preserve"> </w:t>
            </w:r>
          </w:p>
        </w:tc>
        <w:tc>
          <w:tcPr>
            <w:tcW w:w="67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130,83</w:t>
            </w: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33,81</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77,41</w:t>
            </w: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66,55</w:t>
            </w:r>
            <w:r>
              <w:rPr>
                <w:rFonts w:ascii="KZ Times New Roman" w:hAnsi="KZ Times New Roman"/>
                <w:sz w:val="24"/>
              </w:rPr>
              <w:t xml:space="preserve"> </w:t>
            </w:r>
          </w:p>
        </w:tc>
        <w:tc>
          <w:tcPr>
            <w:tcW w:w="630"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91,28</w:t>
            </w:r>
            <w:r>
              <w:rPr>
                <w:rFonts w:ascii="KZ Times New Roman" w:hAnsi="KZ Times New Roman"/>
                <w:sz w:val="24"/>
              </w:rPr>
              <w:t xml:space="preserve"> </w:t>
            </w:r>
          </w:p>
        </w:tc>
      </w:tr>
      <w:tr w:rsidR="007B202B" w:rsidTr="004D6A81">
        <w:tblPrEx>
          <w:tblCellMar>
            <w:top w:w="0" w:type="dxa"/>
            <w:left w:w="0" w:type="dxa"/>
            <w:bottom w:w="0" w:type="dxa"/>
            <w:right w:w="0" w:type="dxa"/>
          </w:tblCellMar>
        </w:tblPrEx>
        <w:trPr>
          <w:gridAfter w:val="1"/>
          <w:wAfter w:w="14" w:type="dxa"/>
          <w:cantSplit/>
          <w:trHeight w:val="340"/>
          <w:jc w:val="center"/>
        </w:trPr>
        <w:tc>
          <w:tcPr>
            <w:tcW w:w="8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w:t>
            </w:r>
            <w:r>
              <w:rPr>
                <w:rFonts w:ascii="KZ Times New Roman" w:hAnsi="KZ Times New Roman"/>
                <w:sz w:val="24"/>
              </w:rPr>
              <w:t xml:space="preserve"> </w:t>
            </w:r>
          </w:p>
        </w:tc>
        <w:tc>
          <w:tcPr>
            <w:tcW w:w="76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274,8</w:t>
            </w:r>
            <w:r>
              <w:rPr>
                <w:rFonts w:ascii="KZ Times New Roman" w:hAnsi="KZ Times New Roman"/>
                <w:sz w:val="24"/>
              </w:rPr>
              <w:t xml:space="preserve"> </w:t>
            </w:r>
          </w:p>
        </w:tc>
        <w:tc>
          <w:tcPr>
            <w:tcW w:w="69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300,98</w:t>
            </w:r>
            <w:r>
              <w:rPr>
                <w:rFonts w:ascii="KZ Times New Roman" w:hAnsi="KZ Times New Roman"/>
                <w:sz w:val="24"/>
              </w:rPr>
              <w:t xml:space="preserve"> </w:t>
            </w:r>
          </w:p>
        </w:tc>
        <w:tc>
          <w:tcPr>
            <w:tcW w:w="68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100,43</w:t>
            </w:r>
            <w:r>
              <w:rPr>
                <w:rFonts w:ascii="KZ Times New Roman" w:hAnsi="KZ Times New Roman"/>
                <w:sz w:val="24"/>
              </w:rPr>
              <w:t xml:space="preserve"> </w:t>
            </w:r>
          </w:p>
        </w:tc>
        <w:tc>
          <w:tcPr>
            <w:tcW w:w="59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80,34</w:t>
            </w:r>
            <w:r>
              <w:rPr>
                <w:rFonts w:ascii="KZ Times New Roman" w:hAnsi="KZ Times New Roman"/>
                <w:sz w:val="24"/>
              </w:rPr>
              <w:t xml:space="preserve"> </w:t>
            </w:r>
          </w:p>
        </w:tc>
        <w:tc>
          <w:tcPr>
            <w:tcW w:w="60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75,22</w:t>
            </w:r>
            <w:r>
              <w:rPr>
                <w:rFonts w:ascii="KZ Times New Roman" w:hAnsi="KZ Times New Roman"/>
                <w:sz w:val="24"/>
              </w:rPr>
              <w:t xml:space="preserve"> </w:t>
            </w:r>
          </w:p>
        </w:tc>
        <w:tc>
          <w:tcPr>
            <w:tcW w:w="68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120,49</w:t>
            </w:r>
            <w:r>
              <w:rPr>
                <w:rFonts w:ascii="KZ Times New Roman" w:hAnsi="KZ Times New Roman"/>
                <w:sz w:val="24"/>
              </w:rPr>
              <w:t xml:space="preserve"> </w:t>
            </w:r>
          </w:p>
        </w:tc>
        <w:tc>
          <w:tcPr>
            <w:tcW w:w="67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160,78</w:t>
            </w:r>
            <w:r>
              <w:rPr>
                <w:rFonts w:ascii="KZ Times New Roman" w:hAnsi="KZ Times New Roman"/>
                <w:sz w:val="24"/>
              </w:rPr>
              <w:t xml:space="preserve"> </w:t>
            </w:r>
          </w:p>
        </w:tc>
        <w:tc>
          <w:tcPr>
            <w:tcW w:w="68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260,47</w:t>
            </w: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55,20</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67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130,24</w:t>
            </w: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33,77</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77,88</w:t>
            </w: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66,88</w:t>
            </w:r>
            <w:r>
              <w:rPr>
                <w:rFonts w:ascii="KZ Times New Roman" w:hAnsi="KZ Times New Roman"/>
                <w:sz w:val="24"/>
              </w:rPr>
              <w:t xml:space="preserve"> </w:t>
            </w:r>
          </w:p>
        </w:tc>
        <w:tc>
          <w:tcPr>
            <w:tcW w:w="630"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91,56</w:t>
            </w:r>
            <w:r>
              <w:rPr>
                <w:rFonts w:ascii="KZ Times New Roman" w:hAnsi="KZ Times New Roman"/>
                <w:sz w:val="24"/>
              </w:rPr>
              <w:t xml:space="preserve"> </w:t>
            </w:r>
          </w:p>
        </w:tc>
      </w:tr>
      <w:tr w:rsidR="007B202B" w:rsidTr="004D6A81">
        <w:tblPrEx>
          <w:tblCellMar>
            <w:top w:w="0" w:type="dxa"/>
            <w:left w:w="0" w:type="dxa"/>
            <w:bottom w:w="0" w:type="dxa"/>
            <w:right w:w="0" w:type="dxa"/>
          </w:tblCellMar>
        </w:tblPrEx>
        <w:trPr>
          <w:gridAfter w:val="1"/>
          <w:wAfter w:w="14" w:type="dxa"/>
          <w:cantSplit/>
          <w:trHeight w:val="337"/>
          <w:jc w:val="center"/>
        </w:trPr>
        <w:tc>
          <w:tcPr>
            <w:tcW w:w="8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w:t>
            </w:r>
            <w:r>
              <w:rPr>
                <w:rFonts w:ascii="KZ Times New Roman" w:hAnsi="KZ Times New Roman"/>
                <w:sz w:val="24"/>
              </w:rPr>
              <w:t xml:space="preserve"> </w:t>
            </w:r>
          </w:p>
        </w:tc>
        <w:tc>
          <w:tcPr>
            <w:tcW w:w="76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274,9</w:t>
            </w:r>
            <w:r>
              <w:rPr>
                <w:rFonts w:ascii="KZ Times New Roman" w:hAnsi="KZ Times New Roman"/>
                <w:sz w:val="24"/>
              </w:rPr>
              <w:t xml:space="preserve"> </w:t>
            </w:r>
          </w:p>
        </w:tc>
        <w:tc>
          <w:tcPr>
            <w:tcW w:w="69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300,32</w:t>
            </w:r>
            <w:r>
              <w:rPr>
                <w:rFonts w:ascii="KZ Times New Roman" w:hAnsi="KZ Times New Roman"/>
                <w:sz w:val="24"/>
              </w:rPr>
              <w:t xml:space="preserve"> </w:t>
            </w:r>
          </w:p>
        </w:tc>
        <w:tc>
          <w:tcPr>
            <w:tcW w:w="68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100,32</w:t>
            </w:r>
            <w:r>
              <w:rPr>
                <w:rFonts w:ascii="KZ Times New Roman" w:hAnsi="KZ Times New Roman"/>
                <w:sz w:val="24"/>
              </w:rPr>
              <w:t xml:space="preserve"> </w:t>
            </w:r>
          </w:p>
        </w:tc>
        <w:tc>
          <w:tcPr>
            <w:tcW w:w="59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60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75,38</w:t>
            </w:r>
            <w:r>
              <w:rPr>
                <w:rFonts w:ascii="KZ Times New Roman" w:hAnsi="KZ Times New Roman"/>
                <w:sz w:val="24"/>
              </w:rPr>
              <w:t xml:space="preserve"> </w:t>
            </w:r>
          </w:p>
        </w:tc>
        <w:tc>
          <w:tcPr>
            <w:tcW w:w="68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120,21</w:t>
            </w:r>
            <w:r>
              <w:rPr>
                <w:rFonts w:ascii="KZ Times New Roman" w:hAnsi="KZ Times New Roman"/>
                <w:sz w:val="24"/>
              </w:rPr>
              <w:t xml:space="preserve"> </w:t>
            </w:r>
          </w:p>
        </w:tc>
        <w:tc>
          <w:tcPr>
            <w:tcW w:w="67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160,99</w:t>
            </w:r>
            <w:r>
              <w:rPr>
                <w:rFonts w:ascii="KZ Times New Roman" w:hAnsi="KZ Times New Roman"/>
                <w:sz w:val="24"/>
              </w:rPr>
              <w:t xml:space="preserve"> </w:t>
            </w:r>
          </w:p>
        </w:tc>
        <w:tc>
          <w:tcPr>
            <w:tcW w:w="68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55,31</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67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33,22</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77,90</w:t>
            </w: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66,93</w:t>
            </w:r>
            <w:r>
              <w:rPr>
                <w:rFonts w:ascii="KZ Times New Roman" w:hAnsi="KZ Times New Roman"/>
                <w:sz w:val="24"/>
              </w:rPr>
              <w:t xml:space="preserve"> </w:t>
            </w:r>
          </w:p>
        </w:tc>
        <w:tc>
          <w:tcPr>
            <w:tcW w:w="630"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91,66</w:t>
            </w:r>
            <w:r>
              <w:rPr>
                <w:rFonts w:ascii="KZ Times New Roman" w:hAnsi="KZ Times New Roman"/>
                <w:sz w:val="24"/>
              </w:rPr>
              <w:t xml:space="preserve"> </w:t>
            </w:r>
          </w:p>
        </w:tc>
      </w:tr>
      <w:tr w:rsidR="007B202B" w:rsidTr="004D6A81">
        <w:tblPrEx>
          <w:tblCellMar>
            <w:top w:w="0" w:type="dxa"/>
            <w:left w:w="0" w:type="dxa"/>
            <w:bottom w:w="0" w:type="dxa"/>
            <w:right w:w="0" w:type="dxa"/>
          </w:tblCellMar>
        </w:tblPrEx>
        <w:trPr>
          <w:gridAfter w:val="1"/>
          <w:wAfter w:w="14" w:type="dxa"/>
          <w:cantSplit/>
          <w:trHeight w:val="360"/>
          <w:jc w:val="center"/>
        </w:trPr>
        <w:tc>
          <w:tcPr>
            <w:tcW w:w="8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w:t>
            </w:r>
            <w:r>
              <w:rPr>
                <w:rFonts w:ascii="KZ Times New Roman" w:hAnsi="KZ Times New Roman"/>
                <w:sz w:val="24"/>
              </w:rPr>
              <w:t xml:space="preserve"> </w:t>
            </w:r>
          </w:p>
        </w:tc>
        <w:tc>
          <w:tcPr>
            <w:tcW w:w="76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274,6</w:t>
            </w:r>
            <w:r>
              <w:rPr>
                <w:rFonts w:ascii="KZ Times New Roman" w:hAnsi="KZ Times New Roman"/>
                <w:sz w:val="24"/>
              </w:rPr>
              <w:t xml:space="preserve"> </w:t>
            </w:r>
          </w:p>
        </w:tc>
        <w:tc>
          <w:tcPr>
            <w:tcW w:w="69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68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100,91</w:t>
            </w:r>
            <w:r>
              <w:rPr>
                <w:rFonts w:ascii="KZ Times New Roman" w:hAnsi="KZ Times New Roman"/>
                <w:sz w:val="24"/>
              </w:rPr>
              <w:t xml:space="preserve"> </w:t>
            </w:r>
          </w:p>
        </w:tc>
        <w:tc>
          <w:tcPr>
            <w:tcW w:w="59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60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75,12</w:t>
            </w:r>
            <w:r>
              <w:rPr>
                <w:rFonts w:ascii="KZ Times New Roman" w:hAnsi="KZ Times New Roman"/>
                <w:sz w:val="24"/>
              </w:rPr>
              <w:t xml:space="preserve"> </w:t>
            </w:r>
          </w:p>
        </w:tc>
        <w:tc>
          <w:tcPr>
            <w:tcW w:w="68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67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160,91</w:t>
            </w:r>
            <w:r>
              <w:rPr>
                <w:rFonts w:ascii="KZ Times New Roman" w:hAnsi="KZ Times New Roman"/>
                <w:sz w:val="24"/>
              </w:rPr>
              <w:t xml:space="preserve"> </w:t>
            </w:r>
          </w:p>
        </w:tc>
        <w:tc>
          <w:tcPr>
            <w:tcW w:w="68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55,42</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67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77,81</w:t>
            </w: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66,26</w:t>
            </w:r>
            <w:r>
              <w:rPr>
                <w:rFonts w:ascii="KZ Times New Roman" w:hAnsi="KZ Times New Roman"/>
                <w:sz w:val="24"/>
              </w:rPr>
              <w:t xml:space="preserve"> </w:t>
            </w:r>
          </w:p>
        </w:tc>
        <w:tc>
          <w:tcPr>
            <w:tcW w:w="630"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91,93</w:t>
            </w:r>
            <w:r>
              <w:rPr>
                <w:rFonts w:ascii="KZ Times New Roman" w:hAnsi="KZ Times New Roman"/>
                <w:sz w:val="24"/>
              </w:rPr>
              <w:t xml:space="preserve"> </w:t>
            </w:r>
          </w:p>
        </w:tc>
      </w:tr>
      <w:tr w:rsidR="007B202B" w:rsidTr="004D6A81">
        <w:tblPrEx>
          <w:tblCellMar>
            <w:top w:w="0" w:type="dxa"/>
            <w:left w:w="0" w:type="dxa"/>
            <w:bottom w:w="0" w:type="dxa"/>
            <w:right w:w="0" w:type="dxa"/>
          </w:tblCellMar>
        </w:tblPrEx>
        <w:trPr>
          <w:gridAfter w:val="1"/>
          <w:wAfter w:w="14" w:type="dxa"/>
          <w:cantSplit/>
          <w:trHeight w:val="163"/>
          <w:jc w:val="center"/>
        </w:trPr>
        <w:tc>
          <w:tcPr>
            <w:tcW w:w="8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w:t>
            </w:r>
            <w:r>
              <w:rPr>
                <w:rFonts w:ascii="KZ Times New Roman" w:hAnsi="KZ Times New Roman"/>
                <w:sz w:val="24"/>
              </w:rPr>
              <w:t xml:space="preserve"> </w:t>
            </w:r>
          </w:p>
        </w:tc>
        <w:tc>
          <w:tcPr>
            <w:tcW w:w="76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274,3</w:t>
            </w:r>
            <w:r>
              <w:rPr>
                <w:rFonts w:ascii="KZ Times New Roman" w:hAnsi="KZ Times New Roman"/>
                <w:sz w:val="24"/>
              </w:rPr>
              <w:t xml:space="preserve"> </w:t>
            </w:r>
          </w:p>
        </w:tc>
        <w:tc>
          <w:tcPr>
            <w:tcW w:w="69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68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100,76</w:t>
            </w:r>
            <w:r>
              <w:rPr>
                <w:rFonts w:ascii="KZ Times New Roman" w:hAnsi="KZ Times New Roman"/>
                <w:sz w:val="24"/>
              </w:rPr>
              <w:t xml:space="preserve"> </w:t>
            </w:r>
          </w:p>
        </w:tc>
        <w:tc>
          <w:tcPr>
            <w:tcW w:w="59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60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689"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67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68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55,53</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67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77,31</w:t>
            </w:r>
            <w:r>
              <w:rPr>
                <w:rFonts w:ascii="KZ Times New Roman" w:hAnsi="KZ Times New Roman"/>
                <w:sz w:val="24"/>
              </w:rPr>
              <w:t xml:space="preserve"> </w:t>
            </w:r>
          </w:p>
        </w:tc>
        <w:tc>
          <w:tcPr>
            <w:tcW w:w="58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630"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91,84</w:t>
            </w:r>
            <w:r>
              <w:rPr>
                <w:rFonts w:ascii="KZ Times New Roman" w:hAnsi="KZ Times New Roman"/>
                <w:sz w:val="24"/>
              </w:rPr>
              <w:t xml:space="preserve"> </w:t>
            </w:r>
          </w:p>
        </w:tc>
      </w:tr>
    </w:tbl>
    <w:p w:rsidR="007B202B" w:rsidRDefault="007B202B" w:rsidP="007B202B">
      <w:pPr>
        <w:shd w:val="clear" w:color="auto" w:fill="FFFFFF"/>
        <w:autoSpaceDE w:val="0"/>
        <w:jc w:val="center"/>
        <w:rPr>
          <w:rFonts w:ascii="KZ Times New Roman" w:hAnsi="KZ Times New Roman"/>
        </w:rPr>
      </w:pPr>
    </w:p>
    <w:p w:rsidR="007B202B" w:rsidRDefault="007B202B" w:rsidP="007B202B">
      <w:pPr>
        <w:shd w:val="clear" w:color="auto" w:fill="FFFFFF"/>
        <w:autoSpaceDE w:val="0"/>
        <w:jc w:val="center"/>
        <w:rPr>
          <w:rFonts w:ascii="KZ Times New Roman" w:hAnsi="KZ Times New Roman"/>
          <w:sz w:val="28"/>
          <w:lang w:val="ru-MO"/>
        </w:rPr>
      </w:pPr>
    </w:p>
    <w:p w:rsidR="007B202B" w:rsidRDefault="007B202B" w:rsidP="007B202B">
      <w:pPr>
        <w:shd w:val="clear" w:color="auto" w:fill="FFFFFF"/>
        <w:autoSpaceDE w:val="0"/>
        <w:jc w:val="center"/>
        <w:rPr>
          <w:rFonts w:ascii="KZ Times New Roman" w:hAnsi="KZ Times New Roman"/>
          <w:sz w:val="28"/>
          <w:lang w:val="ru-MO"/>
        </w:rPr>
      </w:pP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color w:val="000000"/>
          <w:sz w:val="28"/>
        </w:rPr>
        <w:t>Практикалық жүмыс №7.</w:t>
      </w:r>
    </w:p>
    <w:p w:rsidR="007B202B" w:rsidRDefault="007B202B" w:rsidP="007B202B">
      <w:pPr>
        <w:shd w:val="clear" w:color="auto" w:fill="FFFFFF"/>
        <w:autoSpaceDE w:val="0"/>
        <w:jc w:val="center"/>
        <w:rPr>
          <w:rFonts w:ascii="KZ Times New Roman" w:hAnsi="KZ Times New Roman"/>
          <w:noProof/>
          <w:color w:val="000000"/>
          <w:sz w:val="28"/>
        </w:rPr>
      </w:pPr>
    </w:p>
    <w:p w:rsidR="007B202B" w:rsidRDefault="007B202B" w:rsidP="007B202B">
      <w:pPr>
        <w:shd w:val="clear" w:color="auto" w:fill="FFFFFF"/>
        <w:autoSpaceDE w:val="0"/>
        <w:jc w:val="center"/>
        <w:rPr>
          <w:rFonts w:ascii="KZ Times New Roman" w:hAnsi="KZ Times New Roman"/>
          <w:i/>
          <w:noProof/>
          <w:color w:val="000000"/>
          <w:sz w:val="28"/>
        </w:rPr>
      </w:pPr>
      <w:r>
        <w:rPr>
          <w:rFonts w:ascii="KZ Times New Roman" w:hAnsi="KZ Times New Roman"/>
          <w:i/>
          <w:noProof/>
          <w:color w:val="000000"/>
          <w:sz w:val="28"/>
        </w:rPr>
        <w:t>Тура өлшеу қорытындыларын өңдеу</w:t>
      </w:r>
    </w:p>
    <w:p w:rsidR="007B202B" w:rsidRDefault="007B202B" w:rsidP="007B202B">
      <w:pPr>
        <w:shd w:val="clear" w:color="auto" w:fill="FFFFFF"/>
        <w:autoSpaceDE w:val="0"/>
        <w:jc w:val="center"/>
        <w:rPr>
          <w:rFonts w:ascii="KZ Times New Roman" w:hAnsi="KZ Times New Roman"/>
          <w:i/>
          <w:noProof/>
          <w:color w:val="000000"/>
          <w:sz w:val="28"/>
        </w:rPr>
      </w:pPr>
      <w:r>
        <w:rPr>
          <w:rFonts w:ascii="KZ Times New Roman" w:hAnsi="KZ Times New Roman"/>
          <w:i/>
          <w:noProof/>
          <w:color w:val="000000"/>
          <w:sz w:val="28"/>
        </w:rPr>
        <w:t>.</w:t>
      </w:r>
    </w:p>
    <w:p w:rsidR="007B202B" w:rsidRDefault="007B202B" w:rsidP="007B202B">
      <w:pPr>
        <w:shd w:val="clear" w:color="auto" w:fill="FFFFFF"/>
        <w:autoSpaceDE w:val="0"/>
        <w:rPr>
          <w:rFonts w:ascii="KZ Times New Roman" w:hAnsi="KZ Times New Roman"/>
          <w:noProof/>
          <w:color w:val="000000"/>
          <w:sz w:val="28"/>
        </w:rPr>
      </w:pPr>
      <w:r>
        <w:rPr>
          <w:rFonts w:ascii="KZ Times New Roman" w:hAnsi="KZ Times New Roman"/>
          <w:noProof/>
          <w:color w:val="000000"/>
          <w:sz w:val="28"/>
        </w:rPr>
        <w:tab/>
        <w:t xml:space="preserve">Өлшеу құралын аттестациядан өткізу барысында 10 мәрте өлшеу жүргізілді. Мұндағы температура 20°С ал қысымы қалыпты жағдайда сенімді ықтималдылық </w:t>
      </w:r>
      <w:r>
        <w:rPr>
          <w:rFonts w:ascii="KZ Times New Roman" w:hAnsi="KZ Times New Roman"/>
          <w:color w:val="000000"/>
          <w:sz w:val="28"/>
          <w:lang w:val="el-GR"/>
        </w:rPr>
        <w:t>Ρ</w:t>
      </w:r>
      <w:r>
        <w:rPr>
          <w:rFonts w:ascii="KZ Times New Roman" w:hAnsi="KZ Times New Roman"/>
          <w:color w:val="000000"/>
          <w:sz w:val="28"/>
        </w:rPr>
        <w:t xml:space="preserve"> </w:t>
      </w:r>
      <w:r>
        <w:rPr>
          <w:rFonts w:ascii="KZ Times New Roman" w:hAnsi="KZ Times New Roman"/>
          <w:noProof/>
          <w:color w:val="000000"/>
          <w:sz w:val="28"/>
        </w:rPr>
        <w:t>= 0,95 болғандағы қателікті бағалауымыз керек.</w:t>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ab/>
        <w:t>1.   10-рет өлшеудің орташа арифметикалық мәнін табамыз.</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color w:val="000000"/>
          <w:sz w:val="28"/>
          <w:lang w:eastAsia="ru-RU"/>
        </w:rPr>
        <w:drawing>
          <wp:inline distT="0" distB="0" distL="0" distR="0">
            <wp:extent cx="636270" cy="30988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36270" cy="309880"/>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ab/>
        <w:t>2.   Орташа квадраттық ауытқуын анықтаймыз.</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color w:val="000000"/>
          <w:sz w:val="28"/>
          <w:lang w:eastAsia="ru-RU"/>
        </w:rPr>
        <w:drawing>
          <wp:inline distT="0" distB="0" distL="0" distR="0">
            <wp:extent cx="977900" cy="40576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977900" cy="405765"/>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lastRenderedPageBreak/>
        <w:tab/>
        <w:t>3.   Өлшеу қорытындысының күмәнді реті үшін қатынасты табамыз.</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color w:val="000000"/>
          <w:sz w:val="28"/>
          <w:lang w:eastAsia="ru-RU"/>
        </w:rPr>
        <w:drawing>
          <wp:inline distT="0" distB="0" distL="0" distR="0">
            <wp:extent cx="691515" cy="207010"/>
            <wp:effectExtent l="0" t="0" r="0" b="254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691515" cy="207010"/>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ab/>
        <w:t>4.   Табылған мәнді Ромоновский критериінің мәнімен салыстырамыз.</w:t>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color w:val="000000"/>
          <w:sz w:val="28"/>
          <w:lang w:val="ru-MO"/>
        </w:rPr>
        <w:tab/>
      </w:r>
      <w:r>
        <w:rPr>
          <w:rFonts w:ascii="KZ Times New Roman" w:hAnsi="KZ Times New Roman"/>
          <w:color w:val="000000"/>
          <w:sz w:val="28"/>
          <w:lang w:val="en-US"/>
        </w:rPr>
        <w:t>q</w:t>
      </w:r>
      <w:r>
        <w:rPr>
          <w:rFonts w:ascii="KZ Times New Roman" w:hAnsi="KZ Times New Roman"/>
          <w:color w:val="000000"/>
          <w:sz w:val="28"/>
        </w:rPr>
        <w:t xml:space="preserve"> </w:t>
      </w:r>
      <w:r>
        <w:rPr>
          <w:rFonts w:ascii="KZ Times New Roman" w:hAnsi="KZ Times New Roman"/>
          <w:noProof/>
          <w:color w:val="000000"/>
          <w:sz w:val="28"/>
        </w:rPr>
        <w:t xml:space="preserve">= 1- </w:t>
      </w:r>
      <w:r>
        <w:rPr>
          <w:rFonts w:ascii="KZ Times New Roman" w:hAnsi="KZ Times New Roman"/>
          <w:color w:val="000000"/>
          <w:sz w:val="28"/>
          <w:lang w:val="el-GR"/>
        </w:rPr>
        <w:t>ρ</w:t>
      </w:r>
      <w:r>
        <w:rPr>
          <w:rFonts w:ascii="KZ Times New Roman" w:hAnsi="KZ Times New Roman"/>
          <w:color w:val="000000"/>
          <w:sz w:val="28"/>
          <w:lang w:val="ru-MO"/>
        </w:rPr>
        <w:t xml:space="preserve">         </w:t>
      </w:r>
      <w:r>
        <w:rPr>
          <w:rFonts w:ascii="KZ Times New Roman" w:hAnsi="KZ Times New Roman"/>
          <w:i/>
          <w:color w:val="000000"/>
          <w:sz w:val="28"/>
          <w:lang w:val="el-GR"/>
        </w:rPr>
        <w:t>β</w:t>
      </w:r>
      <w:r>
        <w:rPr>
          <w:rFonts w:ascii="KZ Times New Roman" w:hAnsi="KZ Times New Roman"/>
          <w:i/>
          <w:color w:val="000000"/>
          <w:sz w:val="28"/>
          <w:lang w:val="ru-MO"/>
        </w:rPr>
        <w:t xml:space="preserve"> </w:t>
      </w:r>
      <w:r>
        <w:rPr>
          <w:rFonts w:ascii="KZ Times New Roman" w:hAnsi="KZ Times New Roman"/>
          <w:i/>
          <w:color w:val="000000"/>
          <w:sz w:val="28"/>
          <w:lang w:val="ru-MO"/>
        </w:rPr>
        <w:t xml:space="preserve"> </w:t>
      </w:r>
      <w:r>
        <w:rPr>
          <w:rFonts w:ascii="KZ Times New Roman" w:hAnsi="KZ Times New Roman"/>
          <w:i/>
          <w:color w:val="000000"/>
          <w:sz w:val="28"/>
          <w:lang w:val="el-GR"/>
        </w:rPr>
        <w:t>β</w:t>
      </w:r>
      <w:r>
        <w:rPr>
          <w:rFonts w:ascii="KZ Times New Roman" w:hAnsi="KZ Times New Roman"/>
          <w:i/>
          <w:color w:val="000000"/>
          <w:sz w:val="28"/>
          <w:lang w:val="ru-MO"/>
        </w:rPr>
        <w:t xml:space="preserve">, </w:t>
      </w:r>
      <w:r>
        <w:rPr>
          <w:rFonts w:ascii="KZ Times New Roman" w:hAnsi="KZ Times New Roman"/>
          <w:noProof/>
          <w:color w:val="000000"/>
          <w:sz w:val="28"/>
        </w:rPr>
        <w:t>болса, онда өлшеу қателік деп есептелініп,</w:t>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есептеу нәтижесінен алынып тасталынады.</w:t>
      </w:r>
    </w:p>
    <w:p w:rsidR="007B202B" w:rsidRDefault="007B202B" w:rsidP="007B202B">
      <w:pPr>
        <w:shd w:val="clear" w:color="auto" w:fill="FFFFFF"/>
        <w:autoSpaceDE w:val="0"/>
        <w:jc w:val="center"/>
        <w:rPr>
          <w:rFonts w:ascii="KZ Times New Roman" w:hAnsi="KZ Times New Roman"/>
          <w:noProof/>
          <w:color w:val="000000"/>
          <w:sz w:val="28"/>
        </w:rPr>
      </w:pP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ab/>
        <w:t>5.   Орташа арифметикалық мәнін табамыз.</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sz w:val="28"/>
          <w:lang w:eastAsia="ru-RU"/>
        </w:rPr>
        <w:drawing>
          <wp:inline distT="0" distB="0" distL="0" distR="0">
            <wp:extent cx="636270" cy="30988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636270" cy="309880"/>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ab/>
        <w:t>6.   Орташа квадраттық ауытқуын есептейміз.</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color w:val="000000"/>
          <w:sz w:val="28"/>
          <w:lang w:eastAsia="ru-RU"/>
        </w:rPr>
        <w:drawing>
          <wp:inline distT="0" distB="0" distL="0" distR="0">
            <wp:extent cx="977900" cy="44513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7900" cy="445135"/>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center"/>
        <w:rPr>
          <w:rFonts w:ascii="KZ Times New Roman" w:hAnsi="KZ Times New Roman"/>
          <w:noProof/>
          <w:color w:val="000000"/>
          <w:sz w:val="28"/>
        </w:rPr>
      </w:pP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ab/>
        <w:t>7.   Орташа квадраттық ауытқу бағасын есептейміз.</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color w:val="000000"/>
          <w:sz w:val="28"/>
          <w:lang w:eastAsia="ru-RU"/>
        </w:rPr>
        <w:drawing>
          <wp:inline distT="0" distB="0" distL="0" distR="0">
            <wp:extent cx="524510" cy="302260"/>
            <wp:effectExtent l="0" t="0" r="8890" b="254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24510" cy="302260"/>
                    </a:xfrm>
                    <a:prstGeom prst="rect">
                      <a:avLst/>
                    </a:prstGeom>
                    <a:blipFill dpi="0" rotWithShape="0">
                      <a:blip/>
                      <a:srcRect/>
                      <a:stretch>
                        <a:fillRect/>
                      </a:stretch>
                    </a:blipFill>
                    <a:ln>
                      <a:noFill/>
                    </a:ln>
                  </pic:spPr>
                </pic:pic>
              </a:graphicData>
            </a:graphic>
          </wp:inline>
        </w:drawing>
      </w:r>
      <w:r>
        <w:rPr>
          <w:rFonts w:ascii="KZ Times New Roman" w:hAnsi="KZ Times New Roman"/>
          <w:noProof/>
          <w:color w:val="000000"/>
          <w:sz w:val="28"/>
        </w:rPr>
        <w:t xml:space="preserve">   </w:t>
      </w:r>
    </w:p>
    <w:p w:rsidR="007B202B" w:rsidRDefault="007B202B" w:rsidP="007B202B">
      <w:pPr>
        <w:shd w:val="clear" w:color="auto" w:fill="FFFFFF"/>
        <w:autoSpaceDE w:val="0"/>
        <w:jc w:val="center"/>
        <w:rPr>
          <w:rFonts w:ascii="KZ Times New Roman" w:hAnsi="KZ Times New Roman"/>
          <w:noProof/>
          <w:color w:val="000000"/>
          <w:sz w:val="28"/>
        </w:rPr>
      </w:pP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ab/>
        <w:t>8.  Ассиметрия коэффицентін бағалаймыз.</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color w:val="000000"/>
          <w:sz w:val="28"/>
          <w:lang w:eastAsia="ru-RU"/>
        </w:rPr>
        <w:drawing>
          <wp:inline distT="0" distB="0" distL="0" distR="0">
            <wp:extent cx="1009650" cy="32575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009650" cy="325755"/>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center"/>
        <w:rPr>
          <w:rFonts w:ascii="KZ Times New Roman" w:hAnsi="KZ Times New Roman"/>
          <w:noProof/>
          <w:color w:val="000000"/>
          <w:sz w:val="28"/>
        </w:rPr>
      </w:pP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ab/>
        <w:t>9. Экцессін бағалаймыз.</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sz w:val="28"/>
          <w:lang w:eastAsia="ru-RU"/>
        </w:rPr>
        <w:drawing>
          <wp:inline distT="0" distB="0" distL="0" distR="0">
            <wp:extent cx="1033780" cy="302260"/>
            <wp:effectExtent l="0" t="0" r="0" b="254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033780" cy="302260"/>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center"/>
        <w:rPr>
          <w:rFonts w:ascii="KZ Times New Roman" w:hAnsi="KZ Times New Roman"/>
          <w:noProof/>
          <w:color w:val="000000"/>
          <w:sz w:val="28"/>
        </w:rPr>
      </w:pP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ab/>
        <w:t>1 1 .Қателіктің сенімді шекарасын анықтаймыз.</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sz w:val="28"/>
          <w:lang w:eastAsia="ru-RU"/>
        </w:rPr>
        <w:drawing>
          <wp:inline distT="0" distB="0" distL="0" distR="0">
            <wp:extent cx="922655" cy="21463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922655" cy="214630"/>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center"/>
        <w:rPr>
          <w:rFonts w:ascii="KZ Times New Roman" w:hAnsi="KZ Times New Roman"/>
          <w:noProof/>
          <w:color w:val="000000"/>
          <w:sz w:val="28"/>
        </w:rPr>
      </w:pPr>
    </w:p>
    <w:p w:rsidR="007B202B" w:rsidRDefault="007B202B" w:rsidP="007B202B">
      <w:pPr>
        <w:jc w:val="both"/>
        <w:rPr>
          <w:rFonts w:ascii="KZ Times New Roman" w:hAnsi="KZ Times New Roman"/>
          <w:noProof/>
          <w:color w:val="000000"/>
          <w:sz w:val="28"/>
        </w:rPr>
      </w:pPr>
      <w:r>
        <w:rPr>
          <w:rFonts w:ascii="KZ Times New Roman" w:hAnsi="KZ Times New Roman"/>
          <w:noProof/>
          <w:color w:val="000000"/>
          <w:sz w:val="28"/>
        </w:rPr>
        <w:tab/>
        <w:t>12. Өлшеу қорытындысы былай жазылады.</w:t>
      </w:r>
    </w:p>
    <w:p w:rsidR="007B202B" w:rsidRDefault="007B202B" w:rsidP="007B202B">
      <w:pPr>
        <w:jc w:val="center"/>
        <w:rPr>
          <w:rFonts w:ascii="KZ Times New Roman" w:hAnsi="KZ Times New Roman"/>
          <w:noProof/>
          <w:color w:val="000000"/>
          <w:sz w:val="28"/>
        </w:rPr>
      </w:pPr>
      <w:r>
        <w:rPr>
          <w:rFonts w:ascii="KZ Times New Roman" w:hAnsi="KZ Times New Roman"/>
          <w:noProof/>
          <w:color w:val="000000"/>
          <w:sz w:val="28"/>
          <w:lang w:eastAsia="ru-RU"/>
        </w:rPr>
        <w:drawing>
          <wp:inline distT="0" distB="0" distL="0" distR="0">
            <wp:extent cx="628015" cy="222885"/>
            <wp:effectExtent l="0" t="0" r="635" b="571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628015" cy="222885"/>
                    </a:xfrm>
                    <a:prstGeom prst="rect">
                      <a:avLst/>
                    </a:prstGeom>
                    <a:blipFill dpi="0" rotWithShape="0">
                      <a:blip/>
                      <a:srcRect/>
                      <a:stretch>
                        <a:fillRect/>
                      </a:stretch>
                    </a:blipFill>
                    <a:ln>
                      <a:noFill/>
                    </a:ln>
                  </pic:spPr>
                </pic:pic>
              </a:graphicData>
            </a:graphic>
          </wp:inline>
        </w:drawing>
      </w:r>
    </w:p>
    <w:p w:rsidR="007B202B" w:rsidRDefault="007B202B" w:rsidP="007B202B">
      <w:pPr>
        <w:jc w:val="center"/>
        <w:rPr>
          <w:rFonts w:ascii="KZ Times New Roman" w:hAnsi="KZ Times New Roman"/>
          <w:noProof/>
          <w:color w:val="000000"/>
          <w:sz w:val="28"/>
        </w:rPr>
      </w:pPr>
    </w:p>
    <w:p w:rsidR="007B202B" w:rsidRDefault="007B202B" w:rsidP="007B202B">
      <w:pPr>
        <w:jc w:val="center"/>
        <w:rPr>
          <w:rFonts w:ascii="KZ Times New Roman" w:hAnsi="KZ Times New Roman"/>
          <w:sz w:val="28"/>
          <w:lang w:val="ru-MO"/>
        </w:rPr>
      </w:pPr>
    </w:p>
    <w:p w:rsidR="007B202B" w:rsidRDefault="007B202B" w:rsidP="007B202B">
      <w:pPr>
        <w:rPr>
          <w:rFonts w:ascii="KZ Times New Roman" w:hAnsi="KZ Times New Roman"/>
          <w:noProof/>
          <w:color w:val="000000"/>
          <w:sz w:val="28"/>
        </w:rPr>
      </w:pPr>
      <w:r>
        <w:rPr>
          <w:rFonts w:ascii="KZ Times New Roman" w:hAnsi="KZ Times New Roman"/>
          <w:sz w:val="28"/>
          <w:lang w:val="ru-MO"/>
        </w:rPr>
        <w:t>(</w:t>
      </w:r>
      <w:proofErr w:type="spellStart"/>
      <w:r>
        <w:rPr>
          <w:rFonts w:ascii="KZ Times New Roman" w:hAnsi="KZ Times New Roman"/>
          <w:sz w:val="28"/>
          <w:lang w:val="ru-MO"/>
        </w:rPr>
        <w:t>Есеп</w:t>
      </w:r>
      <w:proofErr w:type="spellEnd"/>
      <w:r>
        <w:rPr>
          <w:rFonts w:ascii="KZ Times New Roman" w:hAnsi="KZ Times New Roman"/>
          <w:sz w:val="28"/>
          <w:lang w:val="ru-MO"/>
        </w:rPr>
        <w:t xml:space="preserve"> №7)   </w:t>
      </w:r>
      <w:r>
        <w:rPr>
          <w:rFonts w:ascii="KZ Times New Roman" w:hAnsi="KZ Times New Roman"/>
          <w:noProof/>
          <w:color w:val="000000"/>
          <w:sz w:val="28"/>
        </w:rPr>
        <w:t>Есептеуге арналған мәліметтер.</w:t>
      </w:r>
      <w:r>
        <w:rPr>
          <w:rFonts w:ascii="KZ Times New Roman" w:hAnsi="KZ Times New Roman"/>
          <w:noProof/>
          <w:color w:val="000000"/>
          <w:sz w:val="28"/>
        </w:rPr>
        <w:tab/>
      </w:r>
      <w:r>
        <w:rPr>
          <w:rFonts w:ascii="KZ Times New Roman" w:hAnsi="KZ Times New Roman"/>
          <w:noProof/>
          <w:color w:val="000000"/>
          <w:sz w:val="28"/>
        </w:rPr>
        <w:tab/>
      </w:r>
      <w:r>
        <w:rPr>
          <w:rFonts w:ascii="KZ Times New Roman" w:hAnsi="KZ Times New Roman"/>
          <w:noProof/>
          <w:color w:val="000000"/>
          <w:sz w:val="28"/>
        </w:rPr>
        <w:tab/>
        <w:t>Кесте 8</w:t>
      </w:r>
    </w:p>
    <w:tbl>
      <w:tblPr>
        <w:tblW w:w="0" w:type="auto"/>
        <w:jc w:val="center"/>
        <w:tblLayout w:type="fixed"/>
        <w:tblCellMar>
          <w:left w:w="0" w:type="dxa"/>
          <w:right w:w="0" w:type="dxa"/>
        </w:tblCellMar>
        <w:tblLook w:val="0000" w:firstRow="0" w:lastRow="0" w:firstColumn="0" w:lastColumn="0" w:noHBand="0" w:noVBand="0"/>
      </w:tblPr>
      <w:tblGrid>
        <w:gridCol w:w="418"/>
        <w:gridCol w:w="511"/>
        <w:gridCol w:w="666"/>
        <w:gridCol w:w="634"/>
        <w:gridCol w:w="634"/>
        <w:gridCol w:w="650"/>
        <w:gridCol w:w="650"/>
        <w:gridCol w:w="681"/>
        <w:gridCol w:w="511"/>
        <w:gridCol w:w="511"/>
        <w:gridCol w:w="666"/>
        <w:gridCol w:w="651"/>
        <w:gridCol w:w="743"/>
        <w:gridCol w:w="681"/>
        <w:gridCol w:w="666"/>
        <w:gridCol w:w="645"/>
        <w:gridCol w:w="37"/>
      </w:tblGrid>
      <w:tr w:rsidR="007B202B" w:rsidTr="004D6A81">
        <w:tblPrEx>
          <w:tblCellMar>
            <w:top w:w="0" w:type="dxa"/>
            <w:left w:w="0" w:type="dxa"/>
            <w:bottom w:w="0" w:type="dxa"/>
            <w:right w:w="0" w:type="dxa"/>
          </w:tblCellMar>
        </w:tblPrEx>
        <w:trPr>
          <w:cantSplit/>
          <w:trHeight w:hRule="exact" w:val="312"/>
          <w:jc w:val="center"/>
        </w:trPr>
        <w:tc>
          <w:tcPr>
            <w:tcW w:w="418" w:type="dxa"/>
            <w:vMerge w:val="restart"/>
            <w:tcBorders>
              <w:top w:val="single" w:sz="1" w:space="0" w:color="000000"/>
              <w:left w:val="single" w:sz="1" w:space="0" w:color="000000"/>
            </w:tcBorders>
            <w:shd w:val="clear" w:color="auto" w:fill="FFFFFF"/>
          </w:tcPr>
          <w:p w:rsidR="007B202B" w:rsidRDefault="007B202B" w:rsidP="004D6A81">
            <w:pPr>
              <w:shd w:val="clear" w:color="auto" w:fill="FFFFFF"/>
              <w:autoSpaceDE w:val="0"/>
              <w:jc w:val="center"/>
              <w:rPr>
                <w:rFonts w:ascii="KZ Times New Roman" w:hAnsi="KZ Times New Roman"/>
                <w:sz w:val="24"/>
                <w:lang w:val="kk-KZ"/>
              </w:rPr>
            </w:pPr>
            <w:r>
              <w:rPr>
                <w:rFonts w:ascii="KZ Times New Roman" w:hAnsi="KZ Times New Roman"/>
                <w:sz w:val="28"/>
                <w:lang w:val="kk-KZ"/>
              </w:rPr>
              <w:t xml:space="preserve">Х </w:t>
            </w:r>
            <w:r>
              <w:rPr>
                <w:rFonts w:ascii="KZ Times New Roman" w:hAnsi="KZ Times New Roman"/>
                <w:sz w:val="24"/>
                <w:lang w:val="kk-KZ"/>
              </w:rPr>
              <w:t xml:space="preserve"> </w:t>
            </w:r>
          </w:p>
        </w:tc>
        <w:tc>
          <w:tcPr>
            <w:tcW w:w="9537" w:type="dxa"/>
            <w:gridSpan w:val="16"/>
            <w:tcBorders>
              <w:top w:val="single" w:sz="1" w:space="0" w:color="000000"/>
              <w:left w:val="single" w:sz="1" w:space="0" w:color="000000"/>
              <w:bottom w:val="single" w:sz="1" w:space="0" w:color="000000"/>
              <w:right w:val="single" w:sz="1" w:space="0" w:color="000000"/>
            </w:tcBorders>
            <w:shd w:val="clear" w:color="auto" w:fill="FFFFFF"/>
          </w:tcPr>
          <w:p w:rsidR="007B202B" w:rsidRDefault="007B202B" w:rsidP="004D6A81">
            <w:pPr>
              <w:pStyle w:val="4"/>
              <w:rPr>
                <w:rFonts w:ascii="KZ Times New Roman" w:hAnsi="KZ Times New Roman"/>
              </w:rPr>
            </w:pPr>
            <w:r>
              <w:rPr>
                <w:rFonts w:ascii="KZ Times New Roman" w:hAnsi="KZ Times New Roman"/>
              </w:rPr>
              <w:t xml:space="preserve">Варианттар </w:t>
            </w:r>
          </w:p>
        </w:tc>
      </w:tr>
      <w:tr w:rsidR="007B202B" w:rsidTr="004D6A81">
        <w:tblPrEx>
          <w:tblCellMar>
            <w:top w:w="0" w:type="dxa"/>
            <w:left w:w="0" w:type="dxa"/>
            <w:bottom w:w="0" w:type="dxa"/>
            <w:right w:w="0" w:type="dxa"/>
          </w:tblCellMar>
        </w:tblPrEx>
        <w:trPr>
          <w:cantSplit/>
          <w:jc w:val="center"/>
        </w:trPr>
        <w:tc>
          <w:tcPr>
            <w:tcW w:w="418" w:type="dxa"/>
            <w:vMerge/>
            <w:tcBorders>
              <w:top w:val="single" w:sz="1" w:space="0" w:color="000000"/>
              <w:left w:val="single" w:sz="1" w:space="0" w:color="000000"/>
            </w:tcBorders>
            <w:shd w:val="clear" w:color="auto" w:fill="FFFFFF"/>
          </w:tcPr>
          <w:p w:rsidR="007B202B" w:rsidRDefault="007B202B" w:rsidP="004D6A81">
            <w:pPr>
              <w:rPr>
                <w:rFonts w:ascii="KZ Times New Roman" w:hAnsi="KZ Times New Roman"/>
              </w:rPr>
            </w:pPr>
          </w:p>
        </w:tc>
        <w:tc>
          <w:tcPr>
            <w:tcW w:w="511" w:type="dxa"/>
            <w:tcBorders>
              <w:lef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w:t>
            </w:r>
            <w:r>
              <w:rPr>
                <w:rFonts w:ascii="KZ Times New Roman" w:hAnsi="KZ Times New Roman"/>
                <w:sz w:val="24"/>
              </w:rPr>
              <w:t xml:space="preserve"> </w:t>
            </w:r>
          </w:p>
        </w:tc>
        <w:tc>
          <w:tcPr>
            <w:tcW w:w="666" w:type="dxa"/>
            <w:tcBorders>
              <w:lef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w:t>
            </w:r>
            <w:r>
              <w:rPr>
                <w:rFonts w:ascii="KZ Times New Roman" w:hAnsi="KZ Times New Roman"/>
                <w:sz w:val="24"/>
              </w:rPr>
              <w:t xml:space="preserve"> </w:t>
            </w:r>
          </w:p>
        </w:tc>
        <w:tc>
          <w:tcPr>
            <w:tcW w:w="634" w:type="dxa"/>
            <w:tcBorders>
              <w:lef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w:t>
            </w:r>
            <w:r>
              <w:rPr>
                <w:rFonts w:ascii="KZ Times New Roman" w:hAnsi="KZ Times New Roman"/>
                <w:sz w:val="24"/>
              </w:rPr>
              <w:t xml:space="preserve"> </w:t>
            </w:r>
          </w:p>
        </w:tc>
        <w:tc>
          <w:tcPr>
            <w:tcW w:w="634" w:type="dxa"/>
            <w:tcBorders>
              <w:lef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w:t>
            </w:r>
            <w:r>
              <w:rPr>
                <w:rFonts w:ascii="KZ Times New Roman" w:hAnsi="KZ Times New Roman"/>
                <w:sz w:val="24"/>
              </w:rPr>
              <w:t xml:space="preserve"> </w:t>
            </w:r>
          </w:p>
        </w:tc>
        <w:tc>
          <w:tcPr>
            <w:tcW w:w="650" w:type="dxa"/>
            <w:tcBorders>
              <w:lef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w:t>
            </w:r>
            <w:r>
              <w:rPr>
                <w:rFonts w:ascii="KZ Times New Roman" w:hAnsi="KZ Times New Roman"/>
                <w:sz w:val="24"/>
              </w:rPr>
              <w:t xml:space="preserve"> </w:t>
            </w:r>
          </w:p>
        </w:tc>
        <w:tc>
          <w:tcPr>
            <w:tcW w:w="650" w:type="dxa"/>
            <w:tcBorders>
              <w:lef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w:t>
            </w:r>
            <w:r>
              <w:rPr>
                <w:rFonts w:ascii="KZ Times New Roman" w:hAnsi="KZ Times New Roman"/>
                <w:sz w:val="24"/>
              </w:rPr>
              <w:t xml:space="preserve"> </w:t>
            </w:r>
          </w:p>
        </w:tc>
        <w:tc>
          <w:tcPr>
            <w:tcW w:w="681" w:type="dxa"/>
            <w:tcBorders>
              <w:lef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w:t>
            </w:r>
            <w:r>
              <w:rPr>
                <w:rFonts w:ascii="KZ Times New Roman" w:hAnsi="KZ Times New Roman"/>
                <w:sz w:val="24"/>
              </w:rPr>
              <w:t xml:space="preserve"> </w:t>
            </w:r>
          </w:p>
        </w:tc>
        <w:tc>
          <w:tcPr>
            <w:tcW w:w="511" w:type="dxa"/>
            <w:tcBorders>
              <w:lef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w:t>
            </w:r>
            <w:r>
              <w:rPr>
                <w:rFonts w:ascii="KZ Times New Roman" w:hAnsi="KZ Times New Roman"/>
                <w:sz w:val="24"/>
              </w:rPr>
              <w:t xml:space="preserve"> </w:t>
            </w:r>
          </w:p>
        </w:tc>
        <w:tc>
          <w:tcPr>
            <w:tcW w:w="511" w:type="dxa"/>
            <w:tcBorders>
              <w:lef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w:t>
            </w:r>
            <w:r>
              <w:rPr>
                <w:rFonts w:ascii="KZ Times New Roman" w:hAnsi="KZ Times New Roman"/>
                <w:sz w:val="24"/>
              </w:rPr>
              <w:t xml:space="preserve"> </w:t>
            </w:r>
          </w:p>
        </w:tc>
        <w:tc>
          <w:tcPr>
            <w:tcW w:w="666" w:type="dxa"/>
            <w:tcBorders>
              <w:lef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w:t>
            </w:r>
            <w:r>
              <w:rPr>
                <w:rFonts w:ascii="KZ Times New Roman" w:hAnsi="KZ Times New Roman"/>
                <w:sz w:val="24"/>
              </w:rPr>
              <w:t xml:space="preserve"> </w:t>
            </w:r>
          </w:p>
        </w:tc>
        <w:tc>
          <w:tcPr>
            <w:tcW w:w="651" w:type="dxa"/>
            <w:tcBorders>
              <w:lef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w:t>
            </w:r>
            <w:r>
              <w:rPr>
                <w:rFonts w:ascii="KZ Times New Roman" w:hAnsi="KZ Times New Roman"/>
                <w:sz w:val="24"/>
              </w:rPr>
              <w:t xml:space="preserve"> </w:t>
            </w:r>
          </w:p>
        </w:tc>
        <w:tc>
          <w:tcPr>
            <w:tcW w:w="743" w:type="dxa"/>
            <w:tcBorders>
              <w:lef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w:t>
            </w:r>
            <w:r>
              <w:rPr>
                <w:rFonts w:ascii="KZ Times New Roman" w:hAnsi="KZ Times New Roman"/>
                <w:sz w:val="24"/>
              </w:rPr>
              <w:t xml:space="preserve"> </w:t>
            </w:r>
          </w:p>
        </w:tc>
        <w:tc>
          <w:tcPr>
            <w:tcW w:w="681" w:type="dxa"/>
            <w:tcBorders>
              <w:lef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13</w:t>
            </w:r>
            <w:r>
              <w:rPr>
                <w:rFonts w:ascii="KZ Times New Roman" w:hAnsi="KZ Times New Roman"/>
                <w:sz w:val="24"/>
              </w:rPr>
              <w:t xml:space="preserve"> </w:t>
            </w:r>
          </w:p>
        </w:tc>
        <w:tc>
          <w:tcPr>
            <w:tcW w:w="666" w:type="dxa"/>
            <w:tcBorders>
              <w:lef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14</w:t>
            </w:r>
            <w:r>
              <w:rPr>
                <w:rFonts w:ascii="KZ Times New Roman" w:hAnsi="KZ Times New Roman"/>
                <w:sz w:val="24"/>
              </w:rPr>
              <w:t xml:space="preserve"> </w:t>
            </w:r>
          </w:p>
        </w:tc>
        <w:tc>
          <w:tcPr>
            <w:tcW w:w="645" w:type="dxa"/>
            <w:tcBorders>
              <w:left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15</w:t>
            </w:r>
            <w:r>
              <w:rPr>
                <w:rFonts w:ascii="KZ Times New Roman" w:hAnsi="KZ Times New Roman"/>
                <w:sz w:val="24"/>
              </w:rPr>
              <w:t xml:space="preserve"> </w:t>
            </w:r>
          </w:p>
        </w:tc>
        <w:tc>
          <w:tcPr>
            <w:tcW w:w="37" w:type="dxa"/>
          </w:tcPr>
          <w:p w:rsidR="007B202B" w:rsidRDefault="007B202B" w:rsidP="004D6A81">
            <w:pPr>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trHeight w:val="271"/>
          <w:jc w:val="center"/>
        </w:trPr>
        <w:tc>
          <w:tcPr>
            <w:tcW w:w="418" w:type="dxa"/>
            <w:tcBorders>
              <w:top w:val="single" w:sz="1" w:space="0" w:color="000000"/>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w:t>
            </w:r>
            <w:r>
              <w:rPr>
                <w:rFonts w:ascii="KZ Times New Roman" w:hAnsi="KZ Times New Roman"/>
                <w:sz w:val="24"/>
              </w:rPr>
              <w:t xml:space="preserve"> </w:t>
            </w:r>
          </w:p>
        </w:tc>
        <w:tc>
          <w:tcPr>
            <w:tcW w:w="511" w:type="dxa"/>
            <w:tcBorders>
              <w:top w:val="single" w:sz="1" w:space="0" w:color="000000"/>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50,5</w:t>
            </w:r>
            <w:r>
              <w:rPr>
                <w:rFonts w:ascii="KZ Times New Roman" w:hAnsi="KZ Times New Roman"/>
                <w:sz w:val="24"/>
              </w:rPr>
              <w:t xml:space="preserve"> </w:t>
            </w:r>
          </w:p>
        </w:tc>
        <w:tc>
          <w:tcPr>
            <w:tcW w:w="666" w:type="dxa"/>
            <w:tcBorders>
              <w:top w:val="single" w:sz="1" w:space="0" w:color="000000"/>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55.12</w:t>
            </w:r>
            <w:r>
              <w:rPr>
                <w:rFonts w:ascii="KZ Times New Roman" w:hAnsi="KZ Times New Roman"/>
                <w:sz w:val="24"/>
              </w:rPr>
              <w:t xml:space="preserve"> </w:t>
            </w:r>
          </w:p>
        </w:tc>
        <w:tc>
          <w:tcPr>
            <w:tcW w:w="634" w:type="dxa"/>
            <w:tcBorders>
              <w:top w:val="single" w:sz="1" w:space="0" w:color="000000"/>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60.01</w:t>
            </w:r>
            <w:r>
              <w:rPr>
                <w:rFonts w:ascii="KZ Times New Roman" w:hAnsi="KZ Times New Roman"/>
                <w:sz w:val="24"/>
              </w:rPr>
              <w:t xml:space="preserve"> </w:t>
            </w:r>
          </w:p>
        </w:tc>
        <w:tc>
          <w:tcPr>
            <w:tcW w:w="634" w:type="dxa"/>
            <w:tcBorders>
              <w:top w:val="single" w:sz="1" w:space="0" w:color="000000"/>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65.7</w:t>
            </w:r>
            <w:r>
              <w:rPr>
                <w:rFonts w:ascii="KZ Times New Roman" w:hAnsi="KZ Times New Roman"/>
                <w:sz w:val="24"/>
              </w:rPr>
              <w:t xml:space="preserve"> </w:t>
            </w:r>
          </w:p>
        </w:tc>
        <w:tc>
          <w:tcPr>
            <w:tcW w:w="650" w:type="dxa"/>
            <w:tcBorders>
              <w:top w:val="single" w:sz="1" w:space="0" w:color="000000"/>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70.2</w:t>
            </w:r>
            <w:r>
              <w:rPr>
                <w:rFonts w:ascii="KZ Times New Roman" w:hAnsi="KZ Times New Roman"/>
                <w:sz w:val="24"/>
              </w:rPr>
              <w:t xml:space="preserve"> </w:t>
            </w:r>
          </w:p>
        </w:tc>
        <w:tc>
          <w:tcPr>
            <w:tcW w:w="650" w:type="dxa"/>
            <w:tcBorders>
              <w:top w:val="single" w:sz="1" w:space="0" w:color="000000"/>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75.06</w:t>
            </w:r>
            <w:r>
              <w:rPr>
                <w:rFonts w:ascii="KZ Times New Roman" w:hAnsi="KZ Times New Roman"/>
                <w:sz w:val="24"/>
              </w:rPr>
              <w:t xml:space="preserve"> </w:t>
            </w:r>
          </w:p>
        </w:tc>
        <w:tc>
          <w:tcPr>
            <w:tcW w:w="681" w:type="dxa"/>
            <w:tcBorders>
              <w:top w:val="single" w:sz="1" w:space="0" w:color="000000"/>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80.8</w:t>
            </w:r>
            <w:r>
              <w:rPr>
                <w:rFonts w:ascii="KZ Times New Roman" w:hAnsi="KZ Times New Roman"/>
                <w:sz w:val="24"/>
              </w:rPr>
              <w:t xml:space="preserve"> </w:t>
            </w:r>
          </w:p>
        </w:tc>
        <w:tc>
          <w:tcPr>
            <w:tcW w:w="511" w:type="dxa"/>
            <w:tcBorders>
              <w:top w:val="single" w:sz="1" w:space="0" w:color="000000"/>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85.5</w:t>
            </w:r>
            <w:r>
              <w:rPr>
                <w:rFonts w:ascii="KZ Times New Roman" w:hAnsi="KZ Times New Roman"/>
                <w:sz w:val="24"/>
              </w:rPr>
              <w:t xml:space="preserve"> </w:t>
            </w:r>
          </w:p>
        </w:tc>
        <w:tc>
          <w:tcPr>
            <w:tcW w:w="511" w:type="dxa"/>
            <w:tcBorders>
              <w:top w:val="single" w:sz="1" w:space="0" w:color="000000"/>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90.9</w:t>
            </w:r>
            <w:r>
              <w:rPr>
                <w:rFonts w:ascii="KZ Times New Roman" w:hAnsi="KZ Times New Roman"/>
                <w:sz w:val="24"/>
              </w:rPr>
              <w:t xml:space="preserve"> </w:t>
            </w:r>
          </w:p>
        </w:tc>
        <w:tc>
          <w:tcPr>
            <w:tcW w:w="666" w:type="dxa"/>
            <w:tcBorders>
              <w:top w:val="single" w:sz="1" w:space="0" w:color="000000"/>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95.11</w:t>
            </w:r>
            <w:r>
              <w:rPr>
                <w:rFonts w:ascii="KZ Times New Roman" w:hAnsi="KZ Times New Roman"/>
                <w:sz w:val="24"/>
              </w:rPr>
              <w:t xml:space="preserve"> </w:t>
            </w:r>
          </w:p>
        </w:tc>
        <w:tc>
          <w:tcPr>
            <w:tcW w:w="651" w:type="dxa"/>
            <w:tcBorders>
              <w:top w:val="single" w:sz="1" w:space="0" w:color="000000"/>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100.1</w:t>
            </w:r>
            <w:r>
              <w:rPr>
                <w:rFonts w:ascii="KZ Times New Roman" w:hAnsi="KZ Times New Roman"/>
                <w:sz w:val="24"/>
              </w:rPr>
              <w:t xml:space="preserve"> </w:t>
            </w:r>
          </w:p>
        </w:tc>
        <w:tc>
          <w:tcPr>
            <w:tcW w:w="743" w:type="dxa"/>
            <w:tcBorders>
              <w:top w:val="single" w:sz="1" w:space="0" w:color="000000"/>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105,5</w:t>
            </w:r>
            <w:r>
              <w:rPr>
                <w:rFonts w:ascii="KZ Times New Roman" w:hAnsi="KZ Times New Roman"/>
                <w:sz w:val="24"/>
              </w:rPr>
              <w:t xml:space="preserve"> </w:t>
            </w:r>
          </w:p>
        </w:tc>
        <w:tc>
          <w:tcPr>
            <w:tcW w:w="681" w:type="dxa"/>
            <w:tcBorders>
              <w:top w:val="single" w:sz="1" w:space="0" w:color="000000"/>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110,3</w:t>
            </w:r>
            <w:r>
              <w:rPr>
                <w:rFonts w:ascii="KZ Times New Roman" w:hAnsi="KZ Times New Roman"/>
                <w:sz w:val="24"/>
              </w:rPr>
              <w:t xml:space="preserve"> </w:t>
            </w:r>
          </w:p>
        </w:tc>
        <w:tc>
          <w:tcPr>
            <w:tcW w:w="666" w:type="dxa"/>
            <w:tcBorders>
              <w:top w:val="single" w:sz="1" w:space="0" w:color="000000"/>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115,5</w:t>
            </w:r>
            <w:r>
              <w:rPr>
                <w:rFonts w:ascii="KZ Times New Roman" w:hAnsi="KZ Times New Roman"/>
                <w:sz w:val="24"/>
              </w:rPr>
              <w:t xml:space="preserve"> </w:t>
            </w:r>
          </w:p>
        </w:tc>
        <w:tc>
          <w:tcPr>
            <w:tcW w:w="645" w:type="dxa"/>
            <w:tcBorders>
              <w:top w:val="single" w:sz="1" w:space="0" w:color="000000"/>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120,2</w:t>
            </w:r>
            <w:r>
              <w:rPr>
                <w:rFonts w:ascii="KZ Times New Roman" w:hAnsi="KZ Times New Roman"/>
                <w:sz w:val="24"/>
              </w:rPr>
              <w:t xml:space="preserve"> </w:t>
            </w:r>
          </w:p>
        </w:tc>
        <w:tc>
          <w:tcPr>
            <w:tcW w:w="37" w:type="dxa"/>
          </w:tcPr>
          <w:p w:rsidR="007B202B" w:rsidRDefault="007B202B" w:rsidP="004D6A81">
            <w:pPr>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trHeight w:val="171"/>
          <w:jc w:val="center"/>
        </w:trPr>
        <w:tc>
          <w:tcPr>
            <w:tcW w:w="41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w:t>
            </w:r>
            <w:r>
              <w:rPr>
                <w:rFonts w:ascii="KZ Times New Roman" w:hAnsi="KZ Times New Roman"/>
                <w:sz w:val="24"/>
              </w:rPr>
              <w:t xml:space="preserve"> </w:t>
            </w:r>
          </w:p>
        </w:tc>
        <w:tc>
          <w:tcPr>
            <w:tcW w:w="51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50,4</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55.07</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60.6</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65.1</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70.4</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75.08</w:t>
            </w:r>
            <w:r>
              <w:rPr>
                <w:rFonts w:ascii="KZ Times New Roman" w:hAnsi="KZ Times New Roman"/>
                <w:sz w:val="24"/>
              </w:rPr>
              <w:t xml:space="preserve"> </w:t>
            </w:r>
          </w:p>
        </w:tc>
        <w:tc>
          <w:tcPr>
            <w:tcW w:w="68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80.6</w:t>
            </w:r>
            <w:r>
              <w:rPr>
                <w:rFonts w:ascii="KZ Times New Roman" w:hAnsi="KZ Times New Roman"/>
                <w:sz w:val="24"/>
              </w:rPr>
              <w:t xml:space="preserve"> </w:t>
            </w:r>
          </w:p>
        </w:tc>
        <w:tc>
          <w:tcPr>
            <w:tcW w:w="51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85.4</w:t>
            </w:r>
            <w:r>
              <w:rPr>
                <w:rFonts w:ascii="KZ Times New Roman" w:hAnsi="KZ Times New Roman"/>
                <w:sz w:val="24"/>
              </w:rPr>
              <w:t xml:space="preserve"> </w:t>
            </w:r>
          </w:p>
        </w:tc>
        <w:tc>
          <w:tcPr>
            <w:tcW w:w="51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90.7</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95.16</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100.3</w:t>
            </w:r>
            <w:r>
              <w:rPr>
                <w:rFonts w:ascii="KZ Times New Roman" w:hAnsi="KZ Times New Roman"/>
                <w:sz w:val="24"/>
              </w:rPr>
              <w:t xml:space="preserve"> </w:t>
            </w:r>
          </w:p>
        </w:tc>
        <w:tc>
          <w:tcPr>
            <w:tcW w:w="74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105,3</w:t>
            </w:r>
            <w:r>
              <w:rPr>
                <w:rFonts w:ascii="KZ Times New Roman" w:hAnsi="KZ Times New Roman"/>
                <w:sz w:val="24"/>
              </w:rPr>
              <w:t xml:space="preserve"> </w:t>
            </w:r>
          </w:p>
        </w:tc>
        <w:tc>
          <w:tcPr>
            <w:tcW w:w="68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Ц0,6</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115,7</w:t>
            </w:r>
            <w:r>
              <w:rPr>
                <w:rFonts w:ascii="KZ Times New Roman" w:hAnsi="KZ Times New Roman"/>
                <w:sz w:val="24"/>
              </w:rPr>
              <w:t xml:space="preserve"> </w:t>
            </w:r>
          </w:p>
        </w:tc>
        <w:tc>
          <w:tcPr>
            <w:tcW w:w="645"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120,4</w:t>
            </w:r>
            <w:r>
              <w:rPr>
                <w:rFonts w:ascii="KZ Times New Roman" w:hAnsi="KZ Times New Roman"/>
                <w:sz w:val="24"/>
              </w:rPr>
              <w:t xml:space="preserve"> </w:t>
            </w:r>
          </w:p>
        </w:tc>
        <w:tc>
          <w:tcPr>
            <w:tcW w:w="37" w:type="dxa"/>
          </w:tcPr>
          <w:p w:rsidR="007B202B" w:rsidRDefault="007B202B" w:rsidP="004D6A81">
            <w:pPr>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trHeight w:val="278"/>
          <w:jc w:val="center"/>
        </w:trPr>
        <w:tc>
          <w:tcPr>
            <w:tcW w:w="41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w:t>
            </w:r>
            <w:r>
              <w:rPr>
                <w:rFonts w:ascii="KZ Times New Roman" w:hAnsi="KZ Times New Roman"/>
                <w:sz w:val="24"/>
              </w:rPr>
              <w:t xml:space="preserve"> </w:t>
            </w:r>
          </w:p>
        </w:tc>
        <w:tc>
          <w:tcPr>
            <w:tcW w:w="51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50.3</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55.1</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60.1</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65.2</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70.6</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75.1</w:t>
            </w:r>
            <w:r>
              <w:rPr>
                <w:rFonts w:ascii="KZ Times New Roman" w:hAnsi="KZ Times New Roman"/>
                <w:sz w:val="24"/>
              </w:rPr>
              <w:t xml:space="preserve"> </w:t>
            </w:r>
          </w:p>
        </w:tc>
        <w:tc>
          <w:tcPr>
            <w:tcW w:w="68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80,4</w:t>
            </w:r>
            <w:r>
              <w:rPr>
                <w:rFonts w:ascii="KZ Times New Roman" w:hAnsi="KZ Times New Roman"/>
                <w:sz w:val="24"/>
              </w:rPr>
              <w:t xml:space="preserve"> </w:t>
            </w:r>
          </w:p>
        </w:tc>
        <w:tc>
          <w:tcPr>
            <w:tcW w:w="51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85.3</w:t>
            </w:r>
            <w:r>
              <w:rPr>
                <w:rFonts w:ascii="KZ Times New Roman" w:hAnsi="KZ Times New Roman"/>
                <w:sz w:val="24"/>
              </w:rPr>
              <w:t xml:space="preserve"> </w:t>
            </w:r>
          </w:p>
        </w:tc>
        <w:tc>
          <w:tcPr>
            <w:tcW w:w="51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90.6</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95.24</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100:6</w:t>
            </w:r>
            <w:r>
              <w:rPr>
                <w:rFonts w:ascii="KZ Times New Roman" w:hAnsi="KZ Times New Roman"/>
                <w:sz w:val="24"/>
              </w:rPr>
              <w:t xml:space="preserve"> </w:t>
            </w:r>
          </w:p>
        </w:tc>
        <w:tc>
          <w:tcPr>
            <w:tcW w:w="74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105,4</w:t>
            </w:r>
            <w:r>
              <w:rPr>
                <w:rFonts w:ascii="KZ Times New Roman" w:hAnsi="KZ Times New Roman"/>
                <w:sz w:val="24"/>
              </w:rPr>
              <w:t xml:space="preserve"> </w:t>
            </w:r>
          </w:p>
        </w:tc>
        <w:tc>
          <w:tcPr>
            <w:tcW w:w="68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110,9</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115,9</w:t>
            </w:r>
            <w:r>
              <w:rPr>
                <w:rFonts w:ascii="KZ Times New Roman" w:hAnsi="KZ Times New Roman"/>
                <w:sz w:val="24"/>
              </w:rPr>
              <w:t xml:space="preserve"> </w:t>
            </w:r>
          </w:p>
        </w:tc>
        <w:tc>
          <w:tcPr>
            <w:tcW w:w="645"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120,6</w:t>
            </w:r>
            <w:r>
              <w:rPr>
                <w:rFonts w:ascii="KZ Times New Roman" w:hAnsi="KZ Times New Roman"/>
                <w:sz w:val="24"/>
              </w:rPr>
              <w:t xml:space="preserve"> </w:t>
            </w:r>
          </w:p>
        </w:tc>
        <w:tc>
          <w:tcPr>
            <w:tcW w:w="37" w:type="dxa"/>
          </w:tcPr>
          <w:p w:rsidR="007B202B" w:rsidRDefault="007B202B" w:rsidP="004D6A81">
            <w:pPr>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trHeight w:val="179"/>
          <w:jc w:val="center"/>
        </w:trPr>
        <w:tc>
          <w:tcPr>
            <w:tcW w:w="41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w:t>
            </w:r>
            <w:r>
              <w:rPr>
                <w:rFonts w:ascii="KZ Times New Roman" w:hAnsi="KZ Times New Roman"/>
                <w:sz w:val="24"/>
              </w:rPr>
              <w:t xml:space="preserve"> </w:t>
            </w:r>
          </w:p>
        </w:tc>
        <w:tc>
          <w:tcPr>
            <w:tcW w:w="51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50.2</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55.08</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60.5</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65.4</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70.8</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75.7</w:t>
            </w:r>
            <w:r>
              <w:rPr>
                <w:rFonts w:ascii="KZ Times New Roman" w:hAnsi="KZ Times New Roman"/>
                <w:sz w:val="24"/>
              </w:rPr>
              <w:t xml:space="preserve"> </w:t>
            </w:r>
          </w:p>
        </w:tc>
        <w:tc>
          <w:tcPr>
            <w:tcW w:w="68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80.2</w:t>
            </w:r>
            <w:r>
              <w:rPr>
                <w:rFonts w:ascii="KZ Times New Roman" w:hAnsi="KZ Times New Roman"/>
                <w:sz w:val="24"/>
              </w:rPr>
              <w:t xml:space="preserve"> </w:t>
            </w:r>
          </w:p>
        </w:tc>
        <w:tc>
          <w:tcPr>
            <w:tcW w:w="51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85.2</w:t>
            </w:r>
            <w:r>
              <w:rPr>
                <w:rFonts w:ascii="KZ Times New Roman" w:hAnsi="KZ Times New Roman"/>
                <w:sz w:val="24"/>
              </w:rPr>
              <w:t xml:space="preserve"> </w:t>
            </w:r>
          </w:p>
        </w:tc>
        <w:tc>
          <w:tcPr>
            <w:tcW w:w="51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90.8</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95.36</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100.9</w:t>
            </w:r>
            <w:r>
              <w:rPr>
                <w:rFonts w:ascii="KZ Times New Roman" w:hAnsi="KZ Times New Roman"/>
                <w:sz w:val="24"/>
              </w:rPr>
              <w:t xml:space="preserve"> </w:t>
            </w:r>
          </w:p>
        </w:tc>
        <w:tc>
          <w:tcPr>
            <w:tcW w:w="74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105,6</w:t>
            </w:r>
            <w:r>
              <w:rPr>
                <w:rFonts w:ascii="KZ Times New Roman" w:hAnsi="KZ Times New Roman"/>
                <w:sz w:val="24"/>
              </w:rPr>
              <w:t xml:space="preserve"> </w:t>
            </w:r>
          </w:p>
        </w:tc>
        <w:tc>
          <w:tcPr>
            <w:tcW w:w="68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110,1</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115,1</w:t>
            </w:r>
            <w:r>
              <w:rPr>
                <w:rFonts w:ascii="KZ Times New Roman" w:hAnsi="KZ Times New Roman"/>
                <w:sz w:val="24"/>
              </w:rPr>
              <w:t xml:space="preserve"> </w:t>
            </w:r>
          </w:p>
        </w:tc>
        <w:tc>
          <w:tcPr>
            <w:tcW w:w="645"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120,8</w:t>
            </w:r>
            <w:r>
              <w:rPr>
                <w:rFonts w:ascii="KZ Times New Roman" w:hAnsi="KZ Times New Roman"/>
                <w:sz w:val="24"/>
              </w:rPr>
              <w:t xml:space="preserve"> </w:t>
            </w:r>
          </w:p>
        </w:tc>
        <w:tc>
          <w:tcPr>
            <w:tcW w:w="37" w:type="dxa"/>
          </w:tcPr>
          <w:p w:rsidR="007B202B" w:rsidRDefault="007B202B" w:rsidP="004D6A81">
            <w:pPr>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trHeight w:val="300"/>
          <w:jc w:val="center"/>
        </w:trPr>
        <w:tc>
          <w:tcPr>
            <w:tcW w:w="41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w:t>
            </w:r>
            <w:r>
              <w:rPr>
                <w:rFonts w:ascii="KZ Times New Roman" w:hAnsi="KZ Times New Roman"/>
                <w:sz w:val="24"/>
              </w:rPr>
              <w:t xml:space="preserve"> </w:t>
            </w:r>
          </w:p>
        </w:tc>
        <w:tc>
          <w:tcPr>
            <w:tcW w:w="51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50.1</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55.7</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60.3</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65.8</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70.3</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75.8</w:t>
            </w:r>
            <w:r>
              <w:rPr>
                <w:rFonts w:ascii="KZ Times New Roman" w:hAnsi="KZ Times New Roman"/>
                <w:sz w:val="24"/>
              </w:rPr>
              <w:t xml:space="preserve"> </w:t>
            </w:r>
          </w:p>
        </w:tc>
        <w:tc>
          <w:tcPr>
            <w:tcW w:w="68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80.1</w:t>
            </w:r>
            <w:r>
              <w:rPr>
                <w:rFonts w:ascii="KZ Times New Roman" w:hAnsi="KZ Times New Roman"/>
                <w:sz w:val="24"/>
              </w:rPr>
              <w:t xml:space="preserve"> </w:t>
            </w:r>
          </w:p>
        </w:tc>
        <w:tc>
          <w:tcPr>
            <w:tcW w:w="51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85.1</w:t>
            </w:r>
            <w:r>
              <w:rPr>
                <w:rFonts w:ascii="KZ Times New Roman" w:hAnsi="KZ Times New Roman"/>
                <w:sz w:val="24"/>
              </w:rPr>
              <w:t xml:space="preserve"> </w:t>
            </w:r>
          </w:p>
        </w:tc>
        <w:tc>
          <w:tcPr>
            <w:tcW w:w="51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90.5</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95.4</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100.2</w:t>
            </w:r>
            <w:r>
              <w:rPr>
                <w:rFonts w:ascii="KZ Times New Roman" w:hAnsi="KZ Times New Roman"/>
                <w:sz w:val="24"/>
              </w:rPr>
              <w:t xml:space="preserve"> </w:t>
            </w:r>
          </w:p>
        </w:tc>
        <w:tc>
          <w:tcPr>
            <w:tcW w:w="74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105,8</w:t>
            </w:r>
            <w:r>
              <w:rPr>
                <w:rFonts w:ascii="KZ Times New Roman" w:hAnsi="KZ Times New Roman"/>
                <w:sz w:val="24"/>
              </w:rPr>
              <w:t xml:space="preserve"> </w:t>
            </w:r>
          </w:p>
        </w:tc>
        <w:tc>
          <w:tcPr>
            <w:tcW w:w="68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110,5</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115,3</w:t>
            </w:r>
            <w:r>
              <w:rPr>
                <w:rFonts w:ascii="KZ Times New Roman" w:hAnsi="KZ Times New Roman"/>
                <w:sz w:val="24"/>
              </w:rPr>
              <w:t xml:space="preserve"> </w:t>
            </w:r>
          </w:p>
        </w:tc>
        <w:tc>
          <w:tcPr>
            <w:tcW w:w="645"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120,1</w:t>
            </w:r>
            <w:r>
              <w:rPr>
                <w:rFonts w:ascii="KZ Times New Roman" w:hAnsi="KZ Times New Roman"/>
                <w:sz w:val="24"/>
              </w:rPr>
              <w:t xml:space="preserve"> </w:t>
            </w:r>
          </w:p>
        </w:tc>
        <w:tc>
          <w:tcPr>
            <w:tcW w:w="37" w:type="dxa"/>
          </w:tcPr>
          <w:p w:rsidR="007B202B" w:rsidRDefault="007B202B" w:rsidP="004D6A81">
            <w:pPr>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trHeight w:val="339"/>
          <w:jc w:val="center"/>
        </w:trPr>
        <w:tc>
          <w:tcPr>
            <w:tcW w:w="41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w:t>
            </w:r>
            <w:r>
              <w:rPr>
                <w:rFonts w:ascii="KZ Times New Roman" w:hAnsi="KZ Times New Roman"/>
                <w:sz w:val="24"/>
              </w:rPr>
              <w:t xml:space="preserve"> </w:t>
            </w:r>
          </w:p>
        </w:tc>
        <w:tc>
          <w:tcPr>
            <w:tcW w:w="51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50.8</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55.01</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60.9</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65.04</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70.4</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75.9</w:t>
            </w:r>
            <w:r>
              <w:rPr>
                <w:rFonts w:ascii="KZ Times New Roman" w:hAnsi="KZ Times New Roman"/>
                <w:sz w:val="24"/>
              </w:rPr>
              <w:t xml:space="preserve"> </w:t>
            </w:r>
          </w:p>
        </w:tc>
        <w:tc>
          <w:tcPr>
            <w:tcW w:w="68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noProof/>
                <w:color w:val="000000"/>
                <w:sz w:val="24"/>
              </w:rPr>
            </w:pPr>
            <w:r>
              <w:rPr>
                <w:rFonts w:ascii="KZ Times New Roman" w:hAnsi="KZ Times New Roman"/>
                <w:noProof/>
                <w:color w:val="000000"/>
                <w:sz w:val="24"/>
              </w:rPr>
              <w:t>80,3</w:t>
            </w:r>
          </w:p>
        </w:tc>
        <w:tc>
          <w:tcPr>
            <w:tcW w:w="51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85.6</w:t>
            </w:r>
            <w:r>
              <w:rPr>
                <w:rFonts w:ascii="KZ Times New Roman" w:hAnsi="KZ Times New Roman"/>
                <w:sz w:val="24"/>
              </w:rPr>
              <w:t xml:space="preserve"> </w:t>
            </w:r>
          </w:p>
        </w:tc>
        <w:tc>
          <w:tcPr>
            <w:tcW w:w="51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90.3</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95.33</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100.4</w:t>
            </w:r>
            <w:r>
              <w:rPr>
                <w:rFonts w:ascii="KZ Times New Roman" w:hAnsi="KZ Times New Roman"/>
                <w:sz w:val="24"/>
              </w:rPr>
              <w:t xml:space="preserve"> </w:t>
            </w:r>
          </w:p>
        </w:tc>
        <w:tc>
          <w:tcPr>
            <w:tcW w:w="74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105,96</w:t>
            </w:r>
            <w:r>
              <w:rPr>
                <w:rFonts w:ascii="KZ Times New Roman" w:hAnsi="KZ Times New Roman"/>
                <w:sz w:val="24"/>
              </w:rPr>
              <w:t xml:space="preserve"> </w:t>
            </w:r>
          </w:p>
        </w:tc>
        <w:tc>
          <w:tcPr>
            <w:tcW w:w="68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110,8</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115,8</w:t>
            </w:r>
            <w:r>
              <w:rPr>
                <w:rFonts w:ascii="KZ Times New Roman" w:hAnsi="KZ Times New Roman"/>
                <w:sz w:val="24"/>
              </w:rPr>
              <w:t xml:space="preserve"> </w:t>
            </w:r>
          </w:p>
        </w:tc>
        <w:tc>
          <w:tcPr>
            <w:tcW w:w="645"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120,3</w:t>
            </w:r>
            <w:r>
              <w:rPr>
                <w:rFonts w:ascii="KZ Times New Roman" w:hAnsi="KZ Times New Roman"/>
                <w:sz w:val="24"/>
              </w:rPr>
              <w:t xml:space="preserve"> </w:t>
            </w:r>
          </w:p>
        </w:tc>
        <w:tc>
          <w:tcPr>
            <w:tcW w:w="37" w:type="dxa"/>
          </w:tcPr>
          <w:p w:rsidR="007B202B" w:rsidRDefault="007B202B" w:rsidP="004D6A81">
            <w:pPr>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trHeight w:val="155"/>
          <w:jc w:val="center"/>
        </w:trPr>
        <w:tc>
          <w:tcPr>
            <w:tcW w:w="41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w:t>
            </w:r>
            <w:r>
              <w:rPr>
                <w:rFonts w:ascii="KZ Times New Roman" w:hAnsi="KZ Times New Roman"/>
                <w:sz w:val="24"/>
              </w:rPr>
              <w:t xml:space="preserve"> </w:t>
            </w:r>
          </w:p>
        </w:tc>
        <w:tc>
          <w:tcPr>
            <w:tcW w:w="51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50.6</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55.6</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60.7</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65.6</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70.5</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75.01</w:t>
            </w:r>
            <w:r>
              <w:rPr>
                <w:rFonts w:ascii="KZ Times New Roman" w:hAnsi="KZ Times New Roman"/>
                <w:sz w:val="24"/>
              </w:rPr>
              <w:t xml:space="preserve"> </w:t>
            </w:r>
          </w:p>
        </w:tc>
        <w:tc>
          <w:tcPr>
            <w:tcW w:w="68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80.5</w:t>
            </w:r>
            <w:r>
              <w:rPr>
                <w:rFonts w:ascii="KZ Times New Roman" w:hAnsi="KZ Times New Roman"/>
                <w:sz w:val="24"/>
              </w:rPr>
              <w:t xml:space="preserve"> </w:t>
            </w:r>
          </w:p>
        </w:tc>
        <w:tc>
          <w:tcPr>
            <w:tcW w:w="51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85.9</w:t>
            </w:r>
            <w:r>
              <w:rPr>
                <w:rFonts w:ascii="KZ Times New Roman" w:hAnsi="KZ Times New Roman"/>
                <w:sz w:val="24"/>
              </w:rPr>
              <w:t xml:space="preserve"> </w:t>
            </w:r>
          </w:p>
        </w:tc>
        <w:tc>
          <w:tcPr>
            <w:tcW w:w="51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90.4</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95.46</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100.5</w:t>
            </w:r>
            <w:r>
              <w:rPr>
                <w:rFonts w:ascii="KZ Times New Roman" w:hAnsi="KZ Times New Roman"/>
                <w:sz w:val="24"/>
              </w:rPr>
              <w:t xml:space="preserve"> </w:t>
            </w:r>
          </w:p>
        </w:tc>
        <w:tc>
          <w:tcPr>
            <w:tcW w:w="74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105,27</w:t>
            </w:r>
            <w:r>
              <w:rPr>
                <w:rFonts w:ascii="KZ Times New Roman" w:hAnsi="KZ Times New Roman"/>
                <w:sz w:val="24"/>
              </w:rPr>
              <w:t xml:space="preserve"> </w:t>
            </w:r>
          </w:p>
        </w:tc>
        <w:tc>
          <w:tcPr>
            <w:tcW w:w="68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110,2</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115,7</w:t>
            </w:r>
            <w:r>
              <w:rPr>
                <w:rFonts w:ascii="KZ Times New Roman" w:hAnsi="KZ Times New Roman"/>
                <w:sz w:val="24"/>
              </w:rPr>
              <w:t xml:space="preserve"> </w:t>
            </w:r>
          </w:p>
        </w:tc>
        <w:tc>
          <w:tcPr>
            <w:tcW w:w="645"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120,5</w:t>
            </w:r>
            <w:r>
              <w:rPr>
                <w:rFonts w:ascii="KZ Times New Roman" w:hAnsi="KZ Times New Roman"/>
                <w:sz w:val="24"/>
              </w:rPr>
              <w:t xml:space="preserve"> </w:t>
            </w:r>
          </w:p>
        </w:tc>
        <w:tc>
          <w:tcPr>
            <w:tcW w:w="37" w:type="dxa"/>
          </w:tcPr>
          <w:p w:rsidR="007B202B" w:rsidRDefault="007B202B" w:rsidP="004D6A81">
            <w:pPr>
              <w:rPr>
                <w:rFonts w:ascii="KZ Times New Roman" w:hAnsi="KZ Times New Roman"/>
                <w:sz w:val="24"/>
                <w:lang w:val="kk-KZ"/>
              </w:rPr>
            </w:pPr>
          </w:p>
        </w:tc>
      </w:tr>
      <w:tr w:rsidR="007B202B" w:rsidTr="004D6A81">
        <w:tblPrEx>
          <w:tblCellMar>
            <w:top w:w="0" w:type="dxa"/>
            <w:left w:w="0" w:type="dxa"/>
            <w:bottom w:w="0" w:type="dxa"/>
            <w:right w:w="0" w:type="dxa"/>
          </w:tblCellMar>
        </w:tblPrEx>
        <w:trPr>
          <w:cantSplit/>
          <w:trHeight w:val="277"/>
          <w:jc w:val="center"/>
        </w:trPr>
        <w:tc>
          <w:tcPr>
            <w:tcW w:w="41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lang w:val="kk-KZ"/>
              </w:rPr>
              <w:t>8</w:t>
            </w:r>
            <w:r>
              <w:rPr>
                <w:rFonts w:ascii="KZ Times New Roman" w:hAnsi="KZ Times New Roman"/>
                <w:sz w:val="24"/>
              </w:rPr>
              <w:t xml:space="preserve"> </w:t>
            </w:r>
          </w:p>
        </w:tc>
        <w:tc>
          <w:tcPr>
            <w:tcW w:w="51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50,7</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55.1</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60.1</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65.3</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70.7</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75.06</w:t>
            </w:r>
            <w:r>
              <w:rPr>
                <w:rFonts w:ascii="KZ Times New Roman" w:hAnsi="KZ Times New Roman"/>
                <w:sz w:val="24"/>
              </w:rPr>
              <w:t xml:space="preserve"> </w:t>
            </w:r>
          </w:p>
        </w:tc>
        <w:tc>
          <w:tcPr>
            <w:tcW w:w="68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80.7</w:t>
            </w:r>
            <w:r>
              <w:rPr>
                <w:rFonts w:ascii="KZ Times New Roman" w:hAnsi="KZ Times New Roman"/>
                <w:sz w:val="24"/>
              </w:rPr>
              <w:t xml:space="preserve"> </w:t>
            </w:r>
          </w:p>
        </w:tc>
        <w:tc>
          <w:tcPr>
            <w:tcW w:w="51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85.7</w:t>
            </w:r>
            <w:r>
              <w:rPr>
                <w:rFonts w:ascii="KZ Times New Roman" w:hAnsi="KZ Times New Roman"/>
                <w:sz w:val="24"/>
              </w:rPr>
              <w:t xml:space="preserve"> </w:t>
            </w:r>
          </w:p>
        </w:tc>
        <w:tc>
          <w:tcPr>
            <w:tcW w:w="51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90.2</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95.5</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100.7</w:t>
            </w:r>
            <w:r>
              <w:rPr>
                <w:rFonts w:ascii="KZ Times New Roman" w:hAnsi="KZ Times New Roman"/>
                <w:sz w:val="24"/>
              </w:rPr>
              <w:t xml:space="preserve"> </w:t>
            </w:r>
          </w:p>
        </w:tc>
        <w:tc>
          <w:tcPr>
            <w:tcW w:w="74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105,38</w:t>
            </w:r>
            <w:r>
              <w:rPr>
                <w:rFonts w:ascii="KZ Times New Roman" w:hAnsi="KZ Times New Roman"/>
                <w:sz w:val="24"/>
              </w:rPr>
              <w:t xml:space="preserve"> </w:t>
            </w:r>
          </w:p>
        </w:tc>
        <w:tc>
          <w:tcPr>
            <w:tcW w:w="68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110,4</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115,6</w:t>
            </w:r>
            <w:r>
              <w:rPr>
                <w:rFonts w:ascii="KZ Times New Roman" w:hAnsi="KZ Times New Roman"/>
                <w:sz w:val="24"/>
              </w:rPr>
              <w:t xml:space="preserve"> </w:t>
            </w:r>
          </w:p>
        </w:tc>
        <w:tc>
          <w:tcPr>
            <w:tcW w:w="645"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120,7</w:t>
            </w:r>
            <w:r>
              <w:rPr>
                <w:rFonts w:ascii="KZ Times New Roman" w:hAnsi="KZ Times New Roman"/>
                <w:sz w:val="24"/>
              </w:rPr>
              <w:t xml:space="preserve"> </w:t>
            </w:r>
          </w:p>
        </w:tc>
        <w:tc>
          <w:tcPr>
            <w:tcW w:w="37" w:type="dxa"/>
          </w:tcPr>
          <w:p w:rsidR="007B202B" w:rsidRDefault="007B202B" w:rsidP="004D6A81">
            <w:pPr>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trHeight w:val="149"/>
          <w:jc w:val="center"/>
        </w:trPr>
        <w:tc>
          <w:tcPr>
            <w:tcW w:w="41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w:t>
            </w:r>
            <w:r>
              <w:rPr>
                <w:rFonts w:ascii="KZ Times New Roman" w:hAnsi="KZ Times New Roman"/>
                <w:sz w:val="24"/>
              </w:rPr>
              <w:t xml:space="preserve"> </w:t>
            </w:r>
          </w:p>
        </w:tc>
        <w:tc>
          <w:tcPr>
            <w:tcW w:w="51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50.1</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55.3</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60.5</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65.9</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70.09</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75.3</w:t>
            </w:r>
            <w:r>
              <w:rPr>
                <w:rFonts w:ascii="KZ Times New Roman" w:hAnsi="KZ Times New Roman"/>
                <w:sz w:val="24"/>
              </w:rPr>
              <w:t xml:space="preserve"> </w:t>
            </w:r>
          </w:p>
        </w:tc>
        <w:tc>
          <w:tcPr>
            <w:tcW w:w="68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80.9</w:t>
            </w:r>
            <w:r>
              <w:rPr>
                <w:rFonts w:ascii="KZ Times New Roman" w:hAnsi="KZ Times New Roman"/>
                <w:sz w:val="24"/>
              </w:rPr>
              <w:t xml:space="preserve"> </w:t>
            </w:r>
          </w:p>
        </w:tc>
        <w:tc>
          <w:tcPr>
            <w:tcW w:w="51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85.8</w:t>
            </w:r>
            <w:r>
              <w:rPr>
                <w:rFonts w:ascii="KZ Times New Roman" w:hAnsi="KZ Times New Roman"/>
                <w:sz w:val="24"/>
              </w:rPr>
              <w:t xml:space="preserve"> </w:t>
            </w:r>
          </w:p>
        </w:tc>
        <w:tc>
          <w:tcPr>
            <w:tcW w:w="51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90.1</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95.13</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color w:val="000000"/>
                <w:sz w:val="24"/>
                <w:lang w:val="el-GR"/>
              </w:rPr>
              <w:t>100,8</w:t>
            </w:r>
            <w:r>
              <w:rPr>
                <w:rFonts w:ascii="KZ Times New Roman" w:hAnsi="KZ Times New Roman"/>
                <w:sz w:val="24"/>
              </w:rPr>
              <w:t xml:space="preserve"> </w:t>
            </w:r>
          </w:p>
        </w:tc>
        <w:tc>
          <w:tcPr>
            <w:tcW w:w="74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105,44</w:t>
            </w:r>
            <w:r>
              <w:rPr>
                <w:rFonts w:ascii="KZ Times New Roman" w:hAnsi="KZ Times New Roman"/>
                <w:sz w:val="24"/>
              </w:rPr>
              <w:t xml:space="preserve"> </w:t>
            </w:r>
          </w:p>
        </w:tc>
        <w:tc>
          <w:tcPr>
            <w:tcW w:w="68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110,7</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115,4</w:t>
            </w:r>
            <w:r>
              <w:rPr>
                <w:rFonts w:ascii="KZ Times New Roman" w:hAnsi="KZ Times New Roman"/>
                <w:sz w:val="24"/>
              </w:rPr>
              <w:t xml:space="preserve"> </w:t>
            </w:r>
          </w:p>
        </w:tc>
        <w:tc>
          <w:tcPr>
            <w:tcW w:w="645"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120,9</w:t>
            </w:r>
            <w:r>
              <w:rPr>
                <w:rFonts w:ascii="KZ Times New Roman" w:hAnsi="KZ Times New Roman"/>
                <w:sz w:val="24"/>
              </w:rPr>
              <w:t xml:space="preserve"> </w:t>
            </w:r>
          </w:p>
        </w:tc>
        <w:tc>
          <w:tcPr>
            <w:tcW w:w="37" w:type="dxa"/>
          </w:tcPr>
          <w:p w:rsidR="007B202B" w:rsidRDefault="007B202B" w:rsidP="004D6A81">
            <w:pPr>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trHeight w:val="271"/>
          <w:jc w:val="center"/>
        </w:trPr>
        <w:tc>
          <w:tcPr>
            <w:tcW w:w="41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w:t>
            </w:r>
            <w:r>
              <w:rPr>
                <w:rFonts w:ascii="KZ Times New Roman" w:hAnsi="KZ Times New Roman"/>
                <w:sz w:val="24"/>
              </w:rPr>
              <w:t xml:space="preserve"> </w:t>
            </w:r>
          </w:p>
        </w:tc>
        <w:tc>
          <w:tcPr>
            <w:tcW w:w="51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52.3</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57.6</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61.8</w:t>
            </w:r>
            <w:r>
              <w:rPr>
                <w:rFonts w:ascii="KZ Times New Roman" w:hAnsi="KZ Times New Roman"/>
                <w:sz w:val="24"/>
              </w:rPr>
              <w:t xml:space="preserve"> </w:t>
            </w:r>
          </w:p>
        </w:tc>
        <w:tc>
          <w:tcPr>
            <w:tcW w:w="634"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66.09</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71.8</w:t>
            </w:r>
            <w:r>
              <w:rPr>
                <w:rFonts w:ascii="KZ Times New Roman" w:hAnsi="KZ Times New Roman"/>
                <w:sz w:val="24"/>
              </w:rPr>
              <w:t xml:space="preserve"> </w:t>
            </w:r>
          </w:p>
        </w:tc>
        <w:tc>
          <w:tcPr>
            <w:tcW w:w="65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77.1</w:t>
            </w:r>
            <w:r>
              <w:rPr>
                <w:rFonts w:ascii="KZ Times New Roman" w:hAnsi="KZ Times New Roman"/>
                <w:sz w:val="24"/>
              </w:rPr>
              <w:t xml:space="preserve"> </w:t>
            </w:r>
          </w:p>
        </w:tc>
        <w:tc>
          <w:tcPr>
            <w:tcW w:w="68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82.03</w:t>
            </w:r>
            <w:r>
              <w:rPr>
                <w:rFonts w:ascii="KZ Times New Roman" w:hAnsi="KZ Times New Roman"/>
                <w:sz w:val="24"/>
              </w:rPr>
              <w:t xml:space="preserve"> </w:t>
            </w:r>
          </w:p>
        </w:tc>
        <w:tc>
          <w:tcPr>
            <w:tcW w:w="51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87.3</w:t>
            </w:r>
            <w:r>
              <w:rPr>
                <w:rFonts w:ascii="KZ Times New Roman" w:hAnsi="KZ Times New Roman"/>
                <w:sz w:val="24"/>
              </w:rPr>
              <w:t xml:space="preserve"> </w:t>
            </w:r>
          </w:p>
        </w:tc>
        <w:tc>
          <w:tcPr>
            <w:tcW w:w="51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93.1</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97.2</w:t>
            </w:r>
            <w:r>
              <w:rPr>
                <w:rFonts w:ascii="KZ Times New Roman" w:hAnsi="KZ Times New Roman"/>
                <w:sz w:val="24"/>
              </w:rPr>
              <w:t xml:space="preserve"> </w:t>
            </w:r>
          </w:p>
        </w:tc>
        <w:tc>
          <w:tcPr>
            <w:tcW w:w="65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102.7</w:t>
            </w:r>
            <w:r>
              <w:rPr>
                <w:rFonts w:ascii="KZ Times New Roman" w:hAnsi="KZ Times New Roman"/>
                <w:sz w:val="24"/>
              </w:rPr>
              <w:t xml:space="preserve"> </w:t>
            </w:r>
          </w:p>
        </w:tc>
        <w:tc>
          <w:tcPr>
            <w:tcW w:w="743"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107,6</w:t>
            </w:r>
            <w:r>
              <w:rPr>
                <w:rFonts w:ascii="KZ Times New Roman" w:hAnsi="KZ Times New Roman"/>
                <w:sz w:val="24"/>
              </w:rPr>
              <w:t xml:space="preserve"> </w:t>
            </w:r>
          </w:p>
        </w:tc>
        <w:tc>
          <w:tcPr>
            <w:tcW w:w="68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112,6</w:t>
            </w:r>
            <w:r>
              <w:rPr>
                <w:rFonts w:ascii="KZ Times New Roman" w:hAnsi="KZ Times New Roman"/>
                <w:sz w:val="24"/>
              </w:rPr>
              <w:t xml:space="preserve"> </w:t>
            </w:r>
          </w:p>
        </w:tc>
        <w:tc>
          <w:tcPr>
            <w:tcW w:w="666"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117,2</w:t>
            </w:r>
            <w:r>
              <w:rPr>
                <w:rFonts w:ascii="KZ Times New Roman" w:hAnsi="KZ Times New Roman"/>
                <w:sz w:val="24"/>
              </w:rPr>
              <w:t xml:space="preserve"> </w:t>
            </w:r>
          </w:p>
        </w:tc>
        <w:tc>
          <w:tcPr>
            <w:tcW w:w="645"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122,7</w:t>
            </w:r>
            <w:r>
              <w:rPr>
                <w:rFonts w:ascii="KZ Times New Roman" w:hAnsi="KZ Times New Roman"/>
                <w:sz w:val="24"/>
              </w:rPr>
              <w:t xml:space="preserve"> </w:t>
            </w:r>
          </w:p>
        </w:tc>
        <w:tc>
          <w:tcPr>
            <w:tcW w:w="37" w:type="dxa"/>
          </w:tcPr>
          <w:p w:rsidR="007B202B" w:rsidRDefault="007B202B" w:rsidP="004D6A81">
            <w:pPr>
              <w:rPr>
                <w:rFonts w:ascii="KZ Times New Roman" w:hAnsi="KZ Times New Roman"/>
                <w:noProof/>
                <w:color w:val="000000"/>
                <w:sz w:val="28"/>
              </w:rPr>
            </w:pPr>
          </w:p>
        </w:tc>
      </w:tr>
    </w:tbl>
    <w:p w:rsidR="007B202B" w:rsidRDefault="007B202B" w:rsidP="007B202B">
      <w:pPr>
        <w:shd w:val="clear" w:color="auto" w:fill="FFFFFF"/>
        <w:autoSpaceDE w:val="0"/>
        <w:jc w:val="both"/>
        <w:rPr>
          <w:rFonts w:ascii="KZ Times New Roman" w:hAnsi="KZ Times New Roman"/>
          <w:noProof/>
          <w:color w:val="000000"/>
          <w:sz w:val="28"/>
        </w:rPr>
      </w:pPr>
    </w:p>
    <w:p w:rsidR="007B202B" w:rsidRDefault="007B202B" w:rsidP="007B202B">
      <w:pPr>
        <w:shd w:val="clear" w:color="auto" w:fill="FFFFFF"/>
        <w:autoSpaceDE w:val="0"/>
        <w:jc w:val="both"/>
        <w:rPr>
          <w:rFonts w:ascii="KZ Times New Roman" w:hAnsi="KZ Times New Roman"/>
          <w:noProof/>
          <w:color w:val="000000"/>
          <w:sz w:val="28"/>
        </w:rPr>
      </w:pPr>
    </w:p>
    <w:p w:rsidR="007B202B" w:rsidRDefault="007B202B" w:rsidP="007B202B">
      <w:pPr>
        <w:shd w:val="clear" w:color="auto" w:fill="FFFFFF"/>
        <w:autoSpaceDE w:val="0"/>
        <w:jc w:val="both"/>
        <w:rPr>
          <w:rFonts w:ascii="KZ Times New Roman" w:hAnsi="KZ Times New Roman"/>
          <w:noProof/>
          <w:color w:val="000000"/>
          <w:sz w:val="28"/>
        </w:rPr>
      </w:pP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color w:val="000000"/>
          <w:sz w:val="28"/>
        </w:rPr>
        <w:t>Практикалық жұмыс №8.</w:t>
      </w:r>
    </w:p>
    <w:p w:rsidR="007B202B" w:rsidRDefault="007B202B" w:rsidP="007B202B">
      <w:pPr>
        <w:shd w:val="clear" w:color="auto" w:fill="FFFFFF"/>
        <w:autoSpaceDE w:val="0"/>
        <w:jc w:val="center"/>
        <w:rPr>
          <w:rFonts w:ascii="KZ Times New Roman" w:hAnsi="KZ Times New Roman"/>
          <w:i/>
          <w:noProof/>
          <w:color w:val="000000"/>
          <w:sz w:val="28"/>
        </w:rPr>
      </w:pPr>
      <w:r>
        <w:rPr>
          <w:rFonts w:ascii="KZ Times New Roman" w:hAnsi="KZ Times New Roman"/>
          <w:i/>
          <w:noProof/>
          <w:color w:val="000000"/>
          <w:sz w:val="28"/>
        </w:rPr>
        <w:t>Көп ретті тура өлшеу қорытындысын өңдеу.</w:t>
      </w:r>
    </w:p>
    <w:p w:rsidR="007B202B" w:rsidRDefault="007B202B" w:rsidP="007B202B">
      <w:pPr>
        <w:shd w:val="clear" w:color="auto" w:fill="FFFFFF"/>
        <w:autoSpaceDE w:val="0"/>
        <w:rPr>
          <w:rFonts w:ascii="KZ Times New Roman" w:hAnsi="KZ Times New Roman"/>
          <w:noProof/>
          <w:color w:val="000000"/>
          <w:sz w:val="28"/>
        </w:rPr>
      </w:pPr>
      <w:r>
        <w:rPr>
          <w:rFonts w:ascii="KZ Times New Roman" w:hAnsi="KZ Times New Roman"/>
          <w:noProof/>
          <w:color w:val="000000"/>
          <w:sz w:val="28"/>
        </w:rPr>
        <w:tab/>
      </w:r>
    </w:p>
    <w:p w:rsidR="007B202B" w:rsidRDefault="007B202B" w:rsidP="007B202B">
      <w:pPr>
        <w:shd w:val="clear" w:color="auto" w:fill="FFFFFF"/>
        <w:autoSpaceDE w:val="0"/>
        <w:rPr>
          <w:rFonts w:ascii="KZ Times New Roman" w:hAnsi="KZ Times New Roman"/>
          <w:noProof/>
          <w:color w:val="000000"/>
          <w:sz w:val="28"/>
        </w:rPr>
      </w:pPr>
      <w:r>
        <w:rPr>
          <w:rFonts w:ascii="KZ Times New Roman" w:hAnsi="KZ Times New Roman"/>
          <w:noProof/>
          <w:color w:val="000000"/>
          <w:sz w:val="28"/>
        </w:rPr>
        <w:t xml:space="preserve">Сенімді ықтималдылық Р=0.95 </w:t>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ab/>
        <w:t>1 . Орташа арифметикалық мәнін анықтаймыз.</w:t>
      </w:r>
    </w:p>
    <w:p w:rsidR="007B202B" w:rsidRDefault="007B202B" w:rsidP="007B202B">
      <w:pPr>
        <w:shd w:val="clear" w:color="auto" w:fill="FFFFFF"/>
        <w:autoSpaceDE w:val="0"/>
        <w:jc w:val="center"/>
        <w:rPr>
          <w:rFonts w:ascii="KZ Times New Roman" w:hAnsi="KZ Times New Roman"/>
          <w:noProof/>
          <w:color w:val="000000"/>
          <w:sz w:val="28"/>
        </w:rPr>
      </w:pP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color w:val="000000"/>
          <w:sz w:val="28"/>
          <w:lang w:eastAsia="ru-RU"/>
        </w:rPr>
        <w:drawing>
          <wp:inline distT="0" distB="0" distL="0" distR="0">
            <wp:extent cx="691515" cy="36576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691515" cy="365760"/>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center"/>
        <w:rPr>
          <w:rFonts w:ascii="KZ Times New Roman" w:hAnsi="KZ Times New Roman"/>
          <w:noProof/>
          <w:color w:val="000000"/>
          <w:sz w:val="28"/>
        </w:rPr>
      </w:pPr>
    </w:p>
    <w:p w:rsidR="007B202B" w:rsidRDefault="007B202B" w:rsidP="007B202B">
      <w:pPr>
        <w:numPr>
          <w:ilvl w:val="2"/>
          <w:numId w:val="11"/>
        </w:num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Орташа квадраттық ауытқуын анықтаймыз.</w:t>
      </w:r>
    </w:p>
    <w:p w:rsidR="007B202B" w:rsidRDefault="007B202B" w:rsidP="007B202B">
      <w:pPr>
        <w:shd w:val="clear" w:color="auto" w:fill="FFFFFF"/>
        <w:autoSpaceDE w:val="0"/>
        <w:ind w:left="850"/>
        <w:jc w:val="center"/>
        <w:rPr>
          <w:rFonts w:ascii="KZ Times New Roman" w:hAnsi="KZ Times New Roman"/>
          <w:sz w:val="28"/>
          <w:lang w:val="ru-MO"/>
        </w:rPr>
      </w:pPr>
    </w:p>
    <w:p w:rsidR="007B202B" w:rsidRDefault="007B202B" w:rsidP="007B202B">
      <w:pPr>
        <w:shd w:val="clear" w:color="auto" w:fill="FFFFFF"/>
        <w:autoSpaceDE w:val="0"/>
        <w:jc w:val="center"/>
        <w:rPr>
          <w:rFonts w:ascii="KZ Times New Roman" w:hAnsi="KZ Times New Roman"/>
          <w:sz w:val="28"/>
          <w:lang w:val="ru-MO"/>
        </w:rPr>
      </w:pPr>
      <w:r>
        <w:rPr>
          <w:rFonts w:ascii="KZ Times New Roman" w:hAnsi="KZ Times New Roman"/>
          <w:noProof/>
          <w:sz w:val="28"/>
          <w:lang w:eastAsia="ru-RU"/>
        </w:rPr>
        <w:drawing>
          <wp:inline distT="0" distB="0" distL="0" distR="0">
            <wp:extent cx="1153160" cy="357505"/>
            <wp:effectExtent l="0" t="0" r="8890" b="444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153160" cy="357505"/>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center"/>
        <w:rPr>
          <w:rFonts w:ascii="KZ Times New Roman" w:hAnsi="KZ Times New Roman"/>
          <w:sz w:val="28"/>
          <w:lang w:val="ru-MO"/>
        </w:rPr>
      </w:pPr>
    </w:p>
    <w:p w:rsidR="007B202B" w:rsidRDefault="007B202B" w:rsidP="007B202B">
      <w:pPr>
        <w:numPr>
          <w:ilvl w:val="2"/>
          <w:numId w:val="12"/>
        </w:num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Орташа квадраттық ауытқу бағасын табамыз.</w:t>
      </w:r>
    </w:p>
    <w:p w:rsidR="007B202B" w:rsidRDefault="007B202B" w:rsidP="007B202B">
      <w:pPr>
        <w:shd w:val="clear" w:color="auto" w:fill="FFFFFF"/>
        <w:autoSpaceDE w:val="0"/>
        <w:ind w:left="850"/>
        <w:jc w:val="center"/>
        <w:rPr>
          <w:rFonts w:ascii="KZ Times New Roman" w:hAnsi="KZ Times New Roman"/>
          <w:sz w:val="28"/>
          <w:lang w:val="ru-MO"/>
        </w:rPr>
      </w:pPr>
    </w:p>
    <w:p w:rsidR="007B202B" w:rsidRDefault="007B202B" w:rsidP="007B202B">
      <w:pPr>
        <w:shd w:val="clear" w:color="auto" w:fill="FFFFFF"/>
        <w:autoSpaceDE w:val="0"/>
        <w:jc w:val="center"/>
        <w:rPr>
          <w:rFonts w:ascii="KZ Times New Roman" w:hAnsi="KZ Times New Roman"/>
          <w:sz w:val="28"/>
          <w:lang w:val="ru-MO"/>
        </w:rPr>
      </w:pPr>
      <w:r>
        <w:rPr>
          <w:rFonts w:ascii="KZ Times New Roman" w:hAnsi="KZ Times New Roman"/>
          <w:noProof/>
          <w:sz w:val="28"/>
          <w:lang w:eastAsia="ru-RU"/>
        </w:rPr>
        <w:drawing>
          <wp:inline distT="0" distB="0" distL="0" distR="0">
            <wp:extent cx="1208405" cy="30988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08405" cy="309880"/>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center"/>
        <w:rPr>
          <w:rFonts w:ascii="KZ Times New Roman" w:hAnsi="KZ Times New Roman"/>
          <w:sz w:val="28"/>
          <w:lang w:val="ru-MO"/>
        </w:rPr>
      </w:pPr>
    </w:p>
    <w:p w:rsidR="007B202B" w:rsidRDefault="007B202B" w:rsidP="007B202B">
      <w:pPr>
        <w:numPr>
          <w:ilvl w:val="2"/>
          <w:numId w:val="13"/>
        </w:num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Есептеу   қорытындысынан   дөрекі   қателіктің   бар-жоқ екендігін анықтаймыз. Егер өлшеу қорытындысында дөрекі қателік бар болатын болса, онда 1, 2, 3 пункттерді қайта орындаймыз.</w:t>
      </w:r>
    </w:p>
    <w:p w:rsidR="007B202B" w:rsidRDefault="007B202B" w:rsidP="007B202B">
      <w:pPr>
        <w:shd w:val="clear" w:color="auto" w:fill="FFFFFF"/>
        <w:autoSpaceDE w:val="0"/>
        <w:ind w:left="850"/>
        <w:jc w:val="center"/>
        <w:rPr>
          <w:rFonts w:ascii="KZ Times New Roman" w:hAnsi="KZ Times New Roman"/>
        </w:rPr>
      </w:pPr>
    </w:p>
    <w:p w:rsidR="007B202B" w:rsidRDefault="007B202B" w:rsidP="007B202B">
      <w:pPr>
        <w:shd w:val="clear" w:color="auto" w:fill="FFFFFF"/>
        <w:autoSpaceDE w:val="0"/>
        <w:jc w:val="center"/>
        <w:rPr>
          <w:rFonts w:ascii="KZ Times New Roman" w:hAnsi="KZ Times New Roman"/>
          <w:i/>
          <w:color w:val="000000"/>
          <w:sz w:val="28"/>
          <w:lang w:val="el-GR"/>
        </w:rPr>
      </w:pPr>
      <w:r>
        <w:rPr>
          <w:rFonts w:ascii="KZ Times New Roman" w:hAnsi="KZ Times New Roman"/>
          <w:i/>
          <w:noProof/>
          <w:color w:val="000000"/>
          <w:sz w:val="28"/>
          <w:lang w:eastAsia="ru-RU"/>
        </w:rPr>
        <w:drawing>
          <wp:inline distT="0" distB="0" distL="0" distR="0">
            <wp:extent cx="1526540" cy="222885"/>
            <wp:effectExtent l="0" t="0" r="0" b="571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526540" cy="222885"/>
                    </a:xfrm>
                    <a:prstGeom prst="rect">
                      <a:avLst/>
                    </a:prstGeom>
                    <a:blipFill dpi="0" rotWithShape="0">
                      <a:blip/>
                      <a:srcRect/>
                      <a:stretch>
                        <a:fillRect/>
                      </a:stretch>
                    </a:blipFill>
                    <a:ln>
                      <a:noFill/>
                    </a:ln>
                  </pic:spPr>
                </pic:pic>
              </a:graphicData>
            </a:graphic>
          </wp:inline>
        </w:drawing>
      </w:r>
      <w:r>
        <w:rPr>
          <w:rFonts w:ascii="KZ Times New Roman" w:hAnsi="KZ Times New Roman"/>
          <w:i/>
          <w:color w:val="000000"/>
          <w:sz w:val="28"/>
          <w:lang w:val="el-GR"/>
        </w:rPr>
        <w:t xml:space="preserve"> </w:t>
      </w:r>
    </w:p>
    <w:p w:rsidR="007B202B" w:rsidRDefault="007B202B" w:rsidP="007B202B">
      <w:pPr>
        <w:shd w:val="clear" w:color="auto" w:fill="FFFFFF"/>
        <w:autoSpaceDE w:val="0"/>
        <w:jc w:val="center"/>
        <w:rPr>
          <w:rFonts w:ascii="KZ Times New Roman" w:hAnsi="KZ Times New Roman"/>
          <w:sz w:val="28"/>
        </w:rPr>
      </w:pPr>
    </w:p>
    <w:p w:rsidR="007B202B" w:rsidRDefault="007B202B" w:rsidP="007B202B">
      <w:pPr>
        <w:numPr>
          <w:ilvl w:val="2"/>
          <w:numId w:val="14"/>
        </w:num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Орташа арифметикалық мәнінен ауыткуды анықтаймыз.</w:t>
      </w:r>
    </w:p>
    <w:p w:rsidR="007B202B" w:rsidRDefault="007B202B" w:rsidP="007B202B">
      <w:pPr>
        <w:shd w:val="clear" w:color="auto" w:fill="FFFFFF"/>
        <w:autoSpaceDE w:val="0"/>
        <w:ind w:left="850"/>
        <w:jc w:val="center"/>
        <w:rPr>
          <w:rFonts w:ascii="KZ Times New Roman" w:hAnsi="KZ Times New Roman"/>
          <w:sz w:val="28"/>
          <w:lang w:val="ru-MO"/>
        </w:rPr>
      </w:pP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sz w:val="28"/>
          <w:lang w:eastAsia="ru-RU"/>
        </w:rPr>
        <w:drawing>
          <wp:inline distT="0" distB="0" distL="0" distR="0">
            <wp:extent cx="1304290" cy="167005"/>
            <wp:effectExtent l="0" t="0" r="0" b="444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304290" cy="167005"/>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center"/>
        <w:rPr>
          <w:rFonts w:ascii="KZ Times New Roman" w:hAnsi="KZ Times New Roman"/>
          <w:noProof/>
          <w:color w:val="000000"/>
          <w:sz w:val="28"/>
        </w:rPr>
      </w:pP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 xml:space="preserve">мұндағы              </w:t>
      </w:r>
      <w:r>
        <w:rPr>
          <w:rFonts w:ascii="KZ Times New Roman" w:hAnsi="KZ Times New Roman"/>
          <w:noProof/>
          <w:color w:val="000000"/>
          <w:sz w:val="28"/>
          <w:lang w:eastAsia="ru-RU"/>
        </w:rPr>
        <w:drawing>
          <wp:inline distT="0" distB="0" distL="0" distR="0">
            <wp:extent cx="691515" cy="19875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691515" cy="198755"/>
                    </a:xfrm>
                    <a:prstGeom prst="rect">
                      <a:avLst/>
                    </a:prstGeom>
                    <a:blipFill dpi="0" rotWithShape="0">
                      <a:blip/>
                      <a:srcRect/>
                      <a:stretch>
                        <a:fillRect/>
                      </a:stretch>
                    </a:blipFill>
                    <a:ln>
                      <a:noFill/>
                    </a:ln>
                  </pic:spPr>
                </pic:pic>
              </a:graphicData>
            </a:graphic>
          </wp:inline>
        </w:drawing>
      </w:r>
    </w:p>
    <w:p w:rsidR="007B202B" w:rsidRDefault="007B202B" w:rsidP="007B202B">
      <w:pPr>
        <w:numPr>
          <w:ilvl w:val="2"/>
          <w:numId w:val="15"/>
        </w:num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Өлшеу қорытындысынан вариациялық қатер тұрғызамыз.</w:t>
      </w:r>
    </w:p>
    <w:p w:rsidR="007B202B" w:rsidRDefault="007B202B" w:rsidP="007B202B">
      <w:pPr>
        <w:shd w:val="clear" w:color="auto" w:fill="FFFFFF"/>
        <w:autoSpaceDE w:val="0"/>
        <w:ind w:left="850"/>
        <w:jc w:val="center"/>
        <w:rPr>
          <w:rFonts w:ascii="KZ Times New Roman" w:hAnsi="KZ Times New Roman"/>
          <w:sz w:val="28"/>
        </w:rPr>
      </w:pP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sz w:val="28"/>
          <w:lang w:eastAsia="ru-RU"/>
        </w:rPr>
        <w:drawing>
          <wp:inline distT="0" distB="0" distL="0" distR="0">
            <wp:extent cx="922655" cy="17462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922655" cy="174625"/>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 xml:space="preserve">мұндағы:            </w:t>
      </w:r>
      <w:r>
        <w:rPr>
          <w:rFonts w:ascii="KZ Times New Roman" w:hAnsi="KZ Times New Roman"/>
          <w:noProof/>
          <w:color w:val="000000"/>
          <w:sz w:val="28"/>
          <w:lang w:eastAsia="ru-RU"/>
        </w:rPr>
        <w:drawing>
          <wp:inline distT="0" distB="0" distL="0" distR="0">
            <wp:extent cx="1948180" cy="207010"/>
            <wp:effectExtent l="0" t="0" r="0" b="254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948180" cy="207010"/>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ab/>
        <w:t>Бұл қатарды оптималды санға бөлеміз</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sz w:val="28"/>
          <w:lang w:eastAsia="ru-RU"/>
        </w:rPr>
        <w:drawing>
          <wp:inline distT="0" distB="0" distL="0" distR="0">
            <wp:extent cx="1089025" cy="207010"/>
            <wp:effectExtent l="0" t="0" r="0" b="254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089025" cy="207010"/>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 xml:space="preserve">мұндағы   оптималды   сан   </w:t>
      </w:r>
      <w:proofErr w:type="spellStart"/>
      <w:r>
        <w:rPr>
          <w:rFonts w:ascii="KZ Times New Roman" w:hAnsi="KZ Times New Roman"/>
          <w:color w:val="000000"/>
          <w:sz w:val="28"/>
          <w:lang w:val="en-US"/>
        </w:rPr>
        <w:t>m</w:t>
      </w:r>
      <w:r>
        <w:rPr>
          <w:rFonts w:ascii="KZ Times New Roman" w:hAnsi="KZ Times New Roman"/>
          <w:color w:val="000000"/>
          <w:sz w:val="28"/>
          <w:vertAlign w:val="subscript"/>
          <w:lang w:val="en-US"/>
        </w:rPr>
        <w:t>min</w:t>
      </w:r>
      <w:proofErr w:type="spellEnd"/>
      <w:r>
        <w:rPr>
          <w:rFonts w:ascii="KZ Times New Roman" w:hAnsi="KZ Times New Roman"/>
          <w:color w:val="000000"/>
          <w:sz w:val="28"/>
        </w:rPr>
        <w:t xml:space="preserve">=0.55 </w:t>
      </w:r>
      <w:r>
        <w:rPr>
          <w:rFonts w:ascii="KZ Times New Roman" w:hAnsi="KZ Times New Roman"/>
          <w:color w:val="000000"/>
          <w:sz w:val="28"/>
          <w:lang w:val="en-US"/>
        </w:rPr>
        <w:t>n</w:t>
      </w:r>
      <w:r>
        <w:rPr>
          <w:rFonts w:ascii="KZ Times New Roman" w:hAnsi="KZ Times New Roman"/>
          <w:color w:val="000000"/>
          <w:sz w:val="28"/>
          <w:vertAlign w:val="superscript"/>
        </w:rPr>
        <w:t>04</w:t>
      </w:r>
      <w:r>
        <w:rPr>
          <w:rFonts w:ascii="KZ Times New Roman" w:hAnsi="KZ Times New Roman"/>
          <w:color w:val="000000"/>
          <w:sz w:val="28"/>
        </w:rPr>
        <w:t xml:space="preserve">   </w:t>
      </w:r>
      <w:r>
        <w:rPr>
          <w:rFonts w:ascii="KZ Times New Roman" w:hAnsi="KZ Times New Roman"/>
          <w:noProof/>
          <w:color w:val="000000"/>
          <w:sz w:val="28"/>
        </w:rPr>
        <w:t xml:space="preserve">және   </w:t>
      </w:r>
      <w:proofErr w:type="spellStart"/>
      <w:r>
        <w:rPr>
          <w:rFonts w:ascii="KZ Times New Roman" w:hAnsi="KZ Times New Roman"/>
          <w:color w:val="000000"/>
          <w:sz w:val="28"/>
          <w:lang w:val="en-US"/>
        </w:rPr>
        <w:t>m</w:t>
      </w:r>
      <w:r>
        <w:rPr>
          <w:rFonts w:ascii="KZ Times New Roman" w:hAnsi="KZ Times New Roman"/>
          <w:color w:val="000000"/>
          <w:sz w:val="28"/>
          <w:vertAlign w:val="subscript"/>
          <w:lang w:val="en-US"/>
        </w:rPr>
        <w:t>max</w:t>
      </w:r>
      <w:proofErr w:type="spellEnd"/>
      <w:r>
        <w:rPr>
          <w:rFonts w:ascii="KZ Times New Roman" w:hAnsi="KZ Times New Roman"/>
          <w:color w:val="000000"/>
          <w:sz w:val="28"/>
        </w:rPr>
        <w:t xml:space="preserve">=1.25 </w:t>
      </w:r>
      <w:r>
        <w:rPr>
          <w:rFonts w:ascii="KZ Times New Roman" w:hAnsi="KZ Times New Roman"/>
          <w:color w:val="000000"/>
          <w:sz w:val="28"/>
          <w:lang w:val="en-US"/>
        </w:rPr>
        <w:t>n</w:t>
      </w:r>
      <w:r>
        <w:rPr>
          <w:rFonts w:ascii="KZ Times New Roman" w:hAnsi="KZ Times New Roman"/>
          <w:color w:val="000000"/>
          <w:sz w:val="28"/>
          <w:vertAlign w:val="superscript"/>
        </w:rPr>
        <w:t xml:space="preserve">04 </w:t>
      </w:r>
      <w:r>
        <w:rPr>
          <w:rFonts w:ascii="KZ Times New Roman" w:hAnsi="KZ Times New Roman"/>
          <w:noProof/>
          <w:color w:val="000000"/>
          <w:sz w:val="28"/>
        </w:rPr>
        <w:t>аралығында болады.</w:t>
      </w:r>
    </w:p>
    <w:p w:rsidR="007B202B" w:rsidRDefault="007B202B" w:rsidP="007B202B">
      <w:pPr>
        <w:numPr>
          <w:ilvl w:val="2"/>
          <w:numId w:val="17"/>
        </w:num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Эксперименталды      берілгендерден      топтастырылу интервалы анықталынады.</w:t>
      </w:r>
    </w:p>
    <w:p w:rsidR="007B202B" w:rsidRDefault="007B202B" w:rsidP="007B202B">
      <w:pPr>
        <w:shd w:val="clear" w:color="auto" w:fill="FFFFFF"/>
        <w:autoSpaceDE w:val="0"/>
        <w:ind w:left="850"/>
        <w:jc w:val="center"/>
        <w:rPr>
          <w:rFonts w:ascii="KZ Times New Roman" w:hAnsi="KZ Times New Roman"/>
          <w:noProof/>
          <w:color w:val="000000"/>
          <w:sz w:val="28"/>
        </w:rPr>
      </w:pP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color w:val="000000"/>
          <w:sz w:val="28"/>
          <w:lang w:eastAsia="ru-RU"/>
        </w:rPr>
        <w:drawing>
          <wp:inline distT="0" distB="0" distL="0" distR="0">
            <wp:extent cx="2242185" cy="413385"/>
            <wp:effectExtent l="0" t="0" r="5715" b="571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242185" cy="413385"/>
                    </a:xfrm>
                    <a:prstGeom prst="rect">
                      <a:avLst/>
                    </a:prstGeom>
                    <a:blipFill dpi="0" rotWithShape="0">
                      <a:blip/>
                      <a:srcRect/>
                      <a:stretch>
                        <a:fillRect/>
                      </a:stretch>
                    </a:blipFill>
                    <a:ln>
                      <a:noFill/>
                    </a:ln>
                  </pic:spPr>
                </pic:pic>
              </a:graphicData>
            </a:graphic>
          </wp:inline>
        </w:drawing>
      </w:r>
    </w:p>
    <w:p w:rsidR="007B202B" w:rsidRDefault="007B202B" w:rsidP="007B202B">
      <w:pPr>
        <w:numPr>
          <w:ilvl w:val="2"/>
          <w:numId w:val="17"/>
        </w:num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lastRenderedPageBreak/>
        <w:t>Әрбір интервал үшін жиілік саны есептеледі.</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color w:val="000000"/>
          <w:sz w:val="28"/>
          <w:lang w:eastAsia="ru-RU"/>
        </w:rPr>
        <w:drawing>
          <wp:inline distT="0" distB="0" distL="0" distR="0">
            <wp:extent cx="349885" cy="182880"/>
            <wp:effectExtent l="0" t="0" r="0"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blipFill dpi="0" rotWithShape="0">
                      <a:blip/>
                      <a:srcRect/>
                      <a:stretch>
                        <a:fillRect/>
                      </a:stretch>
                    </a:blipFill>
                    <a:ln>
                      <a:noFill/>
                    </a:ln>
                  </pic:spPr>
                </pic:pic>
              </a:graphicData>
            </a:graphic>
          </wp:inline>
        </w:drawing>
      </w:r>
    </w:p>
    <w:p w:rsidR="007B202B" w:rsidRDefault="007B202B" w:rsidP="007B202B">
      <w:pPr>
        <w:numPr>
          <w:ilvl w:val="2"/>
          <w:numId w:val="16"/>
        </w:num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Алынған мәндер бойынша әрбір топтастыру интервалы үшін жиілік ықтималдылығы есептелінеді.</w:t>
      </w:r>
    </w:p>
    <w:p w:rsidR="007B202B" w:rsidRDefault="007B202B" w:rsidP="007B202B">
      <w:pPr>
        <w:shd w:val="clear" w:color="auto" w:fill="FFFFFF"/>
        <w:autoSpaceDE w:val="0"/>
        <w:ind w:left="850"/>
        <w:jc w:val="center"/>
        <w:rPr>
          <w:rFonts w:ascii="KZ Times New Roman" w:hAnsi="KZ Times New Roman"/>
          <w:noProof/>
          <w:color w:val="000000"/>
          <w:sz w:val="28"/>
        </w:rPr>
      </w:pP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color w:val="000000"/>
          <w:sz w:val="28"/>
          <w:lang w:eastAsia="ru-RU"/>
        </w:rPr>
        <w:drawing>
          <wp:inline distT="0" distB="0" distL="0" distR="0">
            <wp:extent cx="1033780" cy="23050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033780" cy="230505"/>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center"/>
        <w:rPr>
          <w:rFonts w:ascii="KZ Times New Roman" w:hAnsi="KZ Times New Roman"/>
          <w:noProof/>
          <w:color w:val="000000"/>
          <w:sz w:val="28"/>
        </w:rPr>
      </w:pP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ab/>
        <w:t>10.Алынған мәндер бойынша гистограмма тұрғызамыз.</w:t>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ab/>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lang w:eastAsia="ru-RU"/>
        </w:rPr>
        <mc:AlternateContent>
          <mc:Choice Requires="wps">
            <w:drawing>
              <wp:anchor distT="0" distB="0" distL="114300" distR="114300" simplePos="0" relativeHeight="251671552" behindDoc="0" locked="0" layoutInCell="0" allowOverlap="1">
                <wp:simplePos x="0" y="0"/>
                <wp:positionH relativeFrom="column">
                  <wp:posOffset>1783080</wp:posOffset>
                </wp:positionH>
                <wp:positionV relativeFrom="paragraph">
                  <wp:posOffset>147320</wp:posOffset>
                </wp:positionV>
                <wp:extent cx="182880" cy="91440"/>
                <wp:effectExtent l="5715" t="9525" r="11430" b="13335"/>
                <wp:wrapNone/>
                <wp:docPr id="89" name="Прямая соединительная линия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2880" cy="9144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9"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0.4pt,11.6pt" to="154.8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" o:allowincell="f" strokeweight=".26mm"/>
            </w:pict>
          </mc:Fallback>
        </mc:AlternateContent>
      </w:r>
      <w:r>
        <w:rPr>
          <w:rFonts w:ascii="KZ Times New Roman" w:hAnsi="KZ Times New Roman"/>
          <w:noProof/>
          <w:color w:val="000000"/>
          <w:sz w:val="28"/>
        </w:rPr>
        <w:t xml:space="preserve">                                                     Гистограмма</w:t>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lang w:eastAsia="ru-RU"/>
        </w:rPr>
        <mc:AlternateContent>
          <mc:Choice Requires="wps">
            <w:drawing>
              <wp:anchor distT="0" distB="0" distL="114300" distR="114300" simplePos="0" relativeHeight="251682816" behindDoc="0" locked="0" layoutInCell="0" allowOverlap="1">
                <wp:simplePos x="0" y="0"/>
                <wp:positionH relativeFrom="column">
                  <wp:posOffset>2880360</wp:posOffset>
                </wp:positionH>
                <wp:positionV relativeFrom="paragraph">
                  <wp:posOffset>154940</wp:posOffset>
                </wp:positionV>
                <wp:extent cx="640080" cy="640080"/>
                <wp:effectExtent l="7620" t="12065" r="9525" b="5080"/>
                <wp:wrapNone/>
                <wp:docPr id="88" name="Прямая соединительная линия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0080" cy="64008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8"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8pt,12.2pt" to="277.2pt,6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" o:allowincell="f" strokeweight=".26mm"/>
            </w:pict>
          </mc:Fallback>
        </mc:AlternateContent>
      </w:r>
      <w:r>
        <w:rPr>
          <w:rFonts w:ascii="KZ Times New Roman" w:hAnsi="KZ Times New Roman"/>
          <w:noProof/>
          <w:lang w:eastAsia="ru-RU"/>
        </w:rPr>
        <mc:AlternateContent>
          <mc:Choice Requires="wps">
            <w:drawing>
              <wp:anchor distT="0" distB="0" distL="114300" distR="114300" simplePos="0" relativeHeight="251670528" behindDoc="0" locked="0" layoutInCell="0" allowOverlap="1">
                <wp:simplePos x="0" y="0"/>
                <wp:positionH relativeFrom="column">
                  <wp:posOffset>1691640</wp:posOffset>
                </wp:positionH>
                <wp:positionV relativeFrom="paragraph">
                  <wp:posOffset>63500</wp:posOffset>
                </wp:positionV>
                <wp:extent cx="91440" cy="1097280"/>
                <wp:effectExtent l="9525" t="6350" r="13335" b="10795"/>
                <wp:wrapNone/>
                <wp:docPr id="87" name="Прямая соединительная линия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1440" cy="109728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7"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2pt,5pt" to="140.4pt,9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" o:allowincell="f" strokeweight=".26mm"/>
            </w:pict>
          </mc:Fallback>
        </mc:AlternateContent>
      </w:r>
      <w:r>
        <w:rPr>
          <w:rFonts w:ascii="KZ Times New Roman" w:hAnsi="KZ Times New Roman"/>
          <w:noProof/>
          <w:color w:val="000000"/>
          <w:sz w:val="28"/>
        </w:rPr>
        <w:t xml:space="preserve">                                                                                               Полигон  </w:t>
      </w:r>
    </w:p>
    <w:p w:rsidR="007B202B" w:rsidRDefault="007B202B" w:rsidP="007B202B">
      <w:pPr>
        <w:shd w:val="clear" w:color="auto" w:fill="FFFFFF"/>
        <w:autoSpaceDE w:val="0"/>
        <w:jc w:val="both"/>
        <w:rPr>
          <w:rFonts w:ascii="KZ Times New Roman" w:hAnsi="KZ Times New Roman"/>
          <w:noProof/>
          <w:color w:val="000000"/>
          <w:sz w:val="28"/>
        </w:rPr>
      </w:pP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lang w:eastAsia="ru-RU"/>
        </w:rPr>
        <mc:AlternateContent>
          <mc:Choice Requires="wps">
            <w:drawing>
              <wp:anchor distT="0" distB="0" distL="114300" distR="114300" simplePos="0" relativeHeight="251677696" behindDoc="0" locked="0" layoutInCell="0" allowOverlap="1">
                <wp:simplePos x="0" y="0"/>
                <wp:positionH relativeFrom="column">
                  <wp:posOffset>2331720</wp:posOffset>
                </wp:positionH>
                <wp:positionV relativeFrom="paragraph">
                  <wp:posOffset>78740</wp:posOffset>
                </wp:positionV>
                <wp:extent cx="365760" cy="91440"/>
                <wp:effectExtent l="11430" t="10795" r="13335" b="12065"/>
                <wp:wrapNone/>
                <wp:docPr id="86" name="Прямая соединительная линия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9144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6"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6pt,6.2pt" to="212.4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" o:allowincell="f" strokeweight=".26mm"/>
            </w:pict>
          </mc:Fallback>
        </mc:AlternateContent>
      </w:r>
      <w:r>
        <w:rPr>
          <w:rFonts w:ascii="KZ Times New Roman" w:hAnsi="KZ Times New Roman"/>
          <w:noProof/>
          <w:lang w:eastAsia="ru-RU"/>
        </w:rPr>
        <mc:AlternateContent>
          <mc:Choice Requires="wps">
            <w:drawing>
              <wp:anchor distT="0" distB="0" distL="114300" distR="114300" simplePos="0" relativeHeight="251676672" behindDoc="0" locked="0" layoutInCell="0" allowOverlap="1">
                <wp:simplePos x="0" y="0"/>
                <wp:positionH relativeFrom="column">
                  <wp:posOffset>2148840</wp:posOffset>
                </wp:positionH>
                <wp:positionV relativeFrom="paragraph">
                  <wp:posOffset>78740</wp:posOffset>
                </wp:positionV>
                <wp:extent cx="182880" cy="274320"/>
                <wp:effectExtent l="9525" t="10795" r="7620" b="10160"/>
                <wp:wrapNone/>
                <wp:docPr id="85" name="Прямая соединительная линия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2880" cy="27432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5"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2pt,6.2pt" to="183.6pt,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" o:allowincell="f" strokeweight=".26mm"/>
            </w:pict>
          </mc:Fallback>
        </mc:AlternateContent>
      </w:r>
      <w:r>
        <w:rPr>
          <w:rFonts w:ascii="KZ Times New Roman" w:hAnsi="KZ Times New Roman"/>
          <w:noProof/>
          <w:lang w:eastAsia="ru-RU"/>
        </w:rPr>
        <mc:AlternateContent>
          <mc:Choice Requires="wps">
            <w:drawing>
              <wp:anchor distT="0" distB="0" distL="114300" distR="114300" simplePos="0" relativeHeight="251666432" behindDoc="0" locked="0" layoutInCell="0" allowOverlap="1">
                <wp:simplePos x="0" y="0"/>
                <wp:positionH relativeFrom="column">
                  <wp:posOffset>2514600</wp:posOffset>
                </wp:positionH>
                <wp:positionV relativeFrom="paragraph">
                  <wp:posOffset>147320</wp:posOffset>
                </wp:positionV>
                <wp:extent cx="274320" cy="1188720"/>
                <wp:effectExtent l="22860" t="22225" r="17145" b="17780"/>
                <wp:wrapNone/>
                <wp:docPr id="84" name="Прямоугольник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188720"/>
                        </a:xfrm>
                        <a:prstGeom prst="rect">
                          <a:avLst/>
                        </a:prstGeom>
                        <a:solidFill>
                          <a:srgbClr val="FFFFFF"/>
                        </a:solidFill>
                        <a:ln w="28440">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4" o:spid="_x0000_s1026" style="position:absolute;margin-left:198pt;margin-top:11.6pt;width:21.6pt;height:93.6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" o:allowincell="f" strokeweight=".79mm"/>
            </w:pict>
          </mc:Fallback>
        </mc:AlternateContent>
      </w:r>
      <w:r>
        <w:rPr>
          <w:rFonts w:ascii="KZ Times New Roman" w:hAnsi="KZ Times New Roman"/>
          <w:noProof/>
          <w:lang w:eastAsia="ru-RU"/>
        </w:rPr>
        <mc:AlternateContent>
          <mc:Choice Requires="wps">
            <w:drawing>
              <wp:anchor distT="0" distB="0" distL="114300" distR="114300" simplePos="0" relativeHeight="251665408" behindDoc="0" locked="0" layoutInCell="0" allowOverlap="1">
                <wp:simplePos x="0" y="0"/>
                <wp:positionH relativeFrom="column">
                  <wp:posOffset>2240280</wp:posOffset>
                </wp:positionH>
                <wp:positionV relativeFrom="paragraph">
                  <wp:posOffset>57785</wp:posOffset>
                </wp:positionV>
                <wp:extent cx="274320" cy="1280160"/>
                <wp:effectExtent l="15240" t="18415" r="15240" b="15875"/>
                <wp:wrapNone/>
                <wp:docPr id="83" name="Прямоугольник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280160"/>
                        </a:xfrm>
                        <a:prstGeom prst="rect">
                          <a:avLst/>
                        </a:prstGeom>
                        <a:solidFill>
                          <a:srgbClr val="FFFFFF"/>
                        </a:solidFill>
                        <a:ln w="28440">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3" o:spid="_x0000_s1026" style="position:absolute;margin-left:176.4pt;margin-top:4.55pt;width:21.6pt;height:100.8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" o:allowincell="f" strokeweight=".79mm"/>
            </w:pict>
          </mc:Fallback>
        </mc:AlternateContent>
      </w:r>
      <w:r>
        <w:rPr>
          <w:rFonts w:ascii="KZ Times New Roman" w:hAnsi="KZ Times New Roman"/>
          <w:noProof/>
          <w:lang w:eastAsia="ru-RU"/>
        </w:rPr>
        <mc:AlternateContent>
          <mc:Choice Requires="wps">
            <w:drawing>
              <wp:anchor distT="0" distB="0" distL="114300" distR="114300" simplePos="0" relativeHeight="251659264" behindDoc="0" locked="0" layoutInCell="0" allowOverlap="1">
                <wp:simplePos x="0" y="0"/>
                <wp:positionH relativeFrom="column">
                  <wp:posOffset>870585</wp:posOffset>
                </wp:positionH>
                <wp:positionV relativeFrom="paragraph">
                  <wp:posOffset>53340</wp:posOffset>
                </wp:positionV>
                <wp:extent cx="0" cy="1463040"/>
                <wp:effectExtent l="55245" t="23495" r="59055" b="8890"/>
                <wp:wrapNone/>
                <wp:docPr id="82" name="Прямая соединительная линия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463040"/>
                        </a:xfrm>
                        <a:prstGeom prst="line">
                          <a:avLst/>
                        </a:prstGeom>
                        <a:noFill/>
                        <a:ln w="936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55pt,4.2pt" to="68.55pt,1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" o:allowincell="f" strokeweight=".26mm">
                <v:stroke endarrow="block"/>
              </v:line>
            </w:pict>
          </mc:Fallback>
        </mc:AlternateContent>
      </w:r>
      <w:r>
        <w:rPr>
          <w:rFonts w:ascii="KZ Times New Roman" w:hAnsi="KZ Times New Roman"/>
          <w:noProof/>
          <w:color w:val="000000"/>
          <w:sz w:val="28"/>
        </w:rPr>
        <w:t xml:space="preserve">              Рк </w:t>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lang w:eastAsia="ru-RU"/>
        </w:rPr>
        <mc:AlternateContent>
          <mc:Choice Requires="wps">
            <w:drawing>
              <wp:anchor distT="0" distB="0" distL="114300" distR="114300" simplePos="0" relativeHeight="251678720" behindDoc="0" locked="0" layoutInCell="0" allowOverlap="1">
                <wp:simplePos x="0" y="0"/>
                <wp:positionH relativeFrom="column">
                  <wp:posOffset>2697480</wp:posOffset>
                </wp:positionH>
                <wp:positionV relativeFrom="paragraph">
                  <wp:posOffset>-5080</wp:posOffset>
                </wp:positionV>
                <wp:extent cx="274320" cy="365760"/>
                <wp:effectExtent l="5715" t="7620" r="5715" b="7620"/>
                <wp:wrapNone/>
                <wp:docPr id="81" name="Прямая соединительная линия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36576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1"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2.4pt,-.4pt" to="234pt,2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" o:allowincell="f" strokeweight=".26mm"/>
            </w:pict>
          </mc:Fallback>
        </mc:AlternateContent>
      </w:r>
      <w:r>
        <w:rPr>
          <w:rFonts w:ascii="KZ Times New Roman" w:hAnsi="KZ Times New Roman"/>
          <w:noProof/>
          <w:lang w:eastAsia="ru-RU"/>
        </w:rPr>
        <mc:AlternateContent>
          <mc:Choice Requires="wps">
            <w:drawing>
              <wp:anchor distT="0" distB="0" distL="114300" distR="114300" simplePos="0" relativeHeight="251664384" behindDoc="0" locked="0" layoutInCell="0" allowOverlap="1">
                <wp:simplePos x="0" y="0"/>
                <wp:positionH relativeFrom="column">
                  <wp:posOffset>1965960</wp:posOffset>
                </wp:positionH>
                <wp:positionV relativeFrom="paragraph">
                  <wp:posOffset>154940</wp:posOffset>
                </wp:positionV>
                <wp:extent cx="274320" cy="1005840"/>
                <wp:effectExtent l="17145" t="15240" r="22860" b="17145"/>
                <wp:wrapNone/>
                <wp:docPr id="80" name="Прямоугольник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005840"/>
                        </a:xfrm>
                        <a:prstGeom prst="rect">
                          <a:avLst/>
                        </a:prstGeom>
                        <a:solidFill>
                          <a:srgbClr val="FFFFFF"/>
                        </a:solidFill>
                        <a:ln w="28440">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0" o:spid="_x0000_s1026" style="position:absolute;margin-left:154.8pt;margin-top:12.2pt;width:21.6pt;height:79.2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" o:allowincell="f" strokeweight=".79mm"/>
            </w:pict>
          </mc:Fallback>
        </mc:AlternateContent>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lang w:eastAsia="ru-RU"/>
        </w:rPr>
        <mc:AlternateContent>
          <mc:Choice Requires="wps">
            <w:drawing>
              <wp:anchor distT="0" distB="0" distL="114300" distR="114300" simplePos="0" relativeHeight="251675648" behindDoc="0" locked="0" layoutInCell="0" allowOverlap="1">
                <wp:simplePos x="0" y="0"/>
                <wp:positionH relativeFrom="column">
                  <wp:posOffset>1783080</wp:posOffset>
                </wp:positionH>
                <wp:positionV relativeFrom="paragraph">
                  <wp:posOffset>2540</wp:posOffset>
                </wp:positionV>
                <wp:extent cx="365760" cy="457200"/>
                <wp:effectExtent l="5715" t="10160" r="9525" b="8890"/>
                <wp:wrapNone/>
                <wp:docPr id="79" name="Прямая соединительная линия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65760" cy="45720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9"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0.4pt,.2pt" to="169.2pt,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" o:allowincell="f" strokeweight=".26mm"/>
            </w:pict>
          </mc:Fallback>
        </mc:AlternateContent>
      </w:r>
      <w:r>
        <w:rPr>
          <w:rFonts w:ascii="KZ Times New Roman" w:hAnsi="KZ Times New Roman"/>
          <w:noProof/>
          <w:lang w:eastAsia="ru-RU"/>
        </w:rPr>
        <mc:AlternateContent>
          <mc:Choice Requires="wps">
            <w:drawing>
              <wp:anchor distT="0" distB="0" distL="114300" distR="114300" simplePos="0" relativeHeight="251667456" behindDoc="0" locked="0" layoutInCell="0" allowOverlap="1">
                <wp:simplePos x="0" y="0"/>
                <wp:positionH relativeFrom="column">
                  <wp:posOffset>2788920</wp:posOffset>
                </wp:positionH>
                <wp:positionV relativeFrom="paragraph">
                  <wp:posOffset>162560</wp:posOffset>
                </wp:positionV>
                <wp:extent cx="274320" cy="822960"/>
                <wp:effectExtent l="20955" t="17780" r="19050" b="16510"/>
                <wp:wrapNone/>
                <wp:docPr id="78" name="Прямоугольник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822960"/>
                        </a:xfrm>
                        <a:prstGeom prst="rect">
                          <a:avLst/>
                        </a:prstGeom>
                        <a:solidFill>
                          <a:srgbClr val="FFFFFF"/>
                        </a:solidFill>
                        <a:ln w="28440">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8" o:spid="_x0000_s1026" style="position:absolute;margin-left:219.6pt;margin-top:12.8pt;width:21.6pt;height:64.8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" o:allowincell="f" strokeweight=".79mm"/>
            </w:pict>
          </mc:Fallback>
        </mc:AlternateContent>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lang w:eastAsia="ru-RU"/>
        </w:rPr>
        <mc:AlternateContent>
          <mc:Choice Requires="wps">
            <w:drawing>
              <wp:anchor distT="0" distB="0" distL="114300" distR="114300" simplePos="0" relativeHeight="251679744" behindDoc="0" locked="0" layoutInCell="0" allowOverlap="1">
                <wp:simplePos x="0" y="0"/>
                <wp:positionH relativeFrom="column">
                  <wp:posOffset>2971800</wp:posOffset>
                </wp:positionH>
                <wp:positionV relativeFrom="paragraph">
                  <wp:posOffset>10160</wp:posOffset>
                </wp:positionV>
                <wp:extent cx="274320" cy="182880"/>
                <wp:effectExtent l="13335" t="12700" r="7620" b="13970"/>
                <wp:wrapNone/>
                <wp:docPr id="77" name="Прямая соединительная линия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18288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7"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8pt" to="255.6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" o:allowincell="f" strokeweight=".26mm"/>
            </w:pict>
          </mc:Fallback>
        </mc:AlternateContent>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lang w:eastAsia="ru-RU"/>
        </w:rPr>
        <mc:AlternateContent>
          <mc:Choice Requires="wps">
            <w:drawing>
              <wp:anchor distT="0" distB="0" distL="114300" distR="114300" simplePos="0" relativeHeight="251680768" behindDoc="0" locked="0" layoutInCell="0" allowOverlap="1">
                <wp:simplePos x="0" y="0"/>
                <wp:positionH relativeFrom="column">
                  <wp:posOffset>3246120</wp:posOffset>
                </wp:positionH>
                <wp:positionV relativeFrom="paragraph">
                  <wp:posOffset>17780</wp:posOffset>
                </wp:positionV>
                <wp:extent cx="274320" cy="365760"/>
                <wp:effectExtent l="11430" t="5715" r="9525" b="9525"/>
                <wp:wrapNone/>
                <wp:docPr id="76" name="Прямая соединительная линия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36576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6"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6pt,1.4pt" to="277.2pt,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" o:allowincell="f" strokeweight=".26mm"/>
            </w:pict>
          </mc:Fallback>
        </mc:AlternateContent>
      </w:r>
      <w:r>
        <w:rPr>
          <w:rFonts w:ascii="KZ Times New Roman" w:hAnsi="KZ Times New Roman"/>
          <w:noProof/>
          <w:lang w:eastAsia="ru-RU"/>
        </w:rPr>
        <mc:AlternateContent>
          <mc:Choice Requires="wps">
            <w:drawing>
              <wp:anchor distT="0" distB="0" distL="114300" distR="114300" simplePos="0" relativeHeight="251674624" behindDoc="0" locked="0" layoutInCell="0" allowOverlap="1">
                <wp:simplePos x="0" y="0"/>
                <wp:positionH relativeFrom="column">
                  <wp:posOffset>1600200</wp:posOffset>
                </wp:positionH>
                <wp:positionV relativeFrom="paragraph">
                  <wp:posOffset>109220</wp:posOffset>
                </wp:positionV>
                <wp:extent cx="182880" cy="365760"/>
                <wp:effectExtent l="13335" t="11430" r="13335" b="13335"/>
                <wp:wrapNone/>
                <wp:docPr id="75" name="Прямая соединительная линия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2880" cy="36576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5"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8.6pt" to="140.4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" o:allowincell="f" strokeweight=".26mm"/>
            </w:pict>
          </mc:Fallback>
        </mc:AlternateContent>
      </w:r>
      <w:r>
        <w:rPr>
          <w:rFonts w:ascii="KZ Times New Roman" w:hAnsi="KZ Times New Roman"/>
          <w:noProof/>
          <w:lang w:eastAsia="ru-RU"/>
        </w:rPr>
        <mc:AlternateContent>
          <mc:Choice Requires="wps">
            <w:drawing>
              <wp:anchor distT="0" distB="0" distL="114300" distR="114300" simplePos="0" relativeHeight="251668480" behindDoc="0" locked="0" layoutInCell="0" allowOverlap="1">
                <wp:simplePos x="0" y="0"/>
                <wp:positionH relativeFrom="column">
                  <wp:posOffset>3063240</wp:posOffset>
                </wp:positionH>
                <wp:positionV relativeFrom="paragraph">
                  <wp:posOffset>-5080</wp:posOffset>
                </wp:positionV>
                <wp:extent cx="274320" cy="640080"/>
                <wp:effectExtent l="19050" t="20955" r="20955" b="15240"/>
                <wp:wrapNone/>
                <wp:docPr id="74" name="Прямоугольник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640080"/>
                        </a:xfrm>
                        <a:prstGeom prst="rect">
                          <a:avLst/>
                        </a:prstGeom>
                        <a:solidFill>
                          <a:srgbClr val="FFFFFF"/>
                        </a:solidFill>
                        <a:ln w="28440">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4" o:spid="_x0000_s1026" style="position:absolute;margin-left:241.2pt;margin-top:-.4pt;width:21.6pt;height:50.4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" o:allowincell="f" strokeweight=".79mm"/>
            </w:pict>
          </mc:Fallback>
        </mc:AlternateContent>
      </w:r>
      <w:r>
        <w:rPr>
          <w:rFonts w:ascii="KZ Times New Roman" w:hAnsi="KZ Times New Roman"/>
          <w:noProof/>
          <w:lang w:eastAsia="ru-RU"/>
        </w:rPr>
        <mc:AlternateContent>
          <mc:Choice Requires="wps">
            <w:drawing>
              <wp:anchor distT="0" distB="0" distL="114300" distR="114300" simplePos="0" relativeHeight="251663360" behindDoc="0" locked="0" layoutInCell="0" allowOverlap="1">
                <wp:simplePos x="0" y="0"/>
                <wp:positionH relativeFrom="column">
                  <wp:posOffset>1691640</wp:posOffset>
                </wp:positionH>
                <wp:positionV relativeFrom="paragraph">
                  <wp:posOffset>86360</wp:posOffset>
                </wp:positionV>
                <wp:extent cx="274320" cy="548640"/>
                <wp:effectExtent l="19050" t="17145" r="20955" b="15240"/>
                <wp:wrapNone/>
                <wp:docPr id="73" name="Прямоугольник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548640"/>
                        </a:xfrm>
                        <a:prstGeom prst="rect">
                          <a:avLst/>
                        </a:prstGeom>
                        <a:solidFill>
                          <a:srgbClr val="FFFFFF"/>
                        </a:solidFill>
                        <a:ln w="28440">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3" o:spid="_x0000_s1026" style="position:absolute;margin-left:133.2pt;margin-top:6.8pt;width:21.6pt;height:43.2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" o:allowincell="f" strokeweight=".79mm"/>
            </w:pict>
          </mc:Fallback>
        </mc:AlternateContent>
      </w:r>
    </w:p>
    <w:p w:rsidR="007B202B" w:rsidRDefault="007B202B" w:rsidP="007B202B">
      <w:pPr>
        <w:shd w:val="clear" w:color="auto" w:fill="FFFFFF"/>
        <w:autoSpaceDE w:val="0"/>
        <w:jc w:val="both"/>
        <w:rPr>
          <w:rFonts w:ascii="KZ Times New Roman" w:hAnsi="KZ Times New Roman"/>
          <w:noProof/>
          <w:color w:val="000000"/>
          <w:sz w:val="28"/>
        </w:rPr>
      </w:pP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lang w:eastAsia="ru-RU"/>
        </w:rPr>
        <mc:AlternateContent>
          <mc:Choice Requires="wps">
            <w:drawing>
              <wp:anchor distT="0" distB="0" distL="114300" distR="114300" simplePos="0" relativeHeight="251681792" behindDoc="0" locked="0" layoutInCell="0" allowOverlap="1">
                <wp:simplePos x="0" y="0"/>
                <wp:positionH relativeFrom="column">
                  <wp:posOffset>3520440</wp:posOffset>
                </wp:positionH>
                <wp:positionV relativeFrom="paragraph">
                  <wp:posOffset>33020</wp:posOffset>
                </wp:positionV>
                <wp:extent cx="274320" cy="274320"/>
                <wp:effectExtent l="9525" t="10795" r="11430" b="10160"/>
                <wp:wrapNone/>
                <wp:docPr id="72" name="Прямая соединительная линия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27432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2"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2pt,2.6pt" to="298.8pt,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" o:allowincell="f" strokeweight=".26mm"/>
            </w:pict>
          </mc:Fallback>
        </mc:AlternateContent>
      </w:r>
      <w:r>
        <w:rPr>
          <w:rFonts w:ascii="KZ Times New Roman" w:hAnsi="KZ Times New Roman"/>
          <w:noProof/>
          <w:lang w:eastAsia="ru-RU"/>
        </w:rPr>
        <mc:AlternateContent>
          <mc:Choice Requires="wps">
            <w:drawing>
              <wp:anchor distT="0" distB="0" distL="114300" distR="114300" simplePos="0" relativeHeight="251673600" behindDoc="0" locked="0" layoutInCell="0" allowOverlap="1">
                <wp:simplePos x="0" y="0"/>
                <wp:positionH relativeFrom="column">
                  <wp:posOffset>1234440</wp:posOffset>
                </wp:positionH>
                <wp:positionV relativeFrom="paragraph">
                  <wp:posOffset>124460</wp:posOffset>
                </wp:positionV>
                <wp:extent cx="274320" cy="91440"/>
                <wp:effectExtent l="9525" t="6985" r="11430" b="6350"/>
                <wp:wrapNone/>
                <wp:docPr id="71" name="Прямая соединительная линия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74320" cy="9144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1"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2pt,9.8pt" to="118.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" o:allowincell="f" strokeweight=".26mm"/>
            </w:pict>
          </mc:Fallback>
        </mc:AlternateContent>
      </w:r>
      <w:r>
        <w:rPr>
          <w:rFonts w:ascii="KZ Times New Roman" w:hAnsi="KZ Times New Roman"/>
          <w:noProof/>
          <w:lang w:eastAsia="ru-RU"/>
        </w:rPr>
        <mc:AlternateContent>
          <mc:Choice Requires="wps">
            <w:drawing>
              <wp:anchor distT="0" distB="0" distL="114300" distR="114300" simplePos="0" relativeHeight="251669504" behindDoc="0" locked="0" layoutInCell="0" allowOverlap="1">
                <wp:simplePos x="0" y="0"/>
                <wp:positionH relativeFrom="column">
                  <wp:posOffset>3337560</wp:posOffset>
                </wp:positionH>
                <wp:positionV relativeFrom="paragraph">
                  <wp:posOffset>10160</wp:posOffset>
                </wp:positionV>
                <wp:extent cx="274320" cy="274320"/>
                <wp:effectExtent l="17145" t="16510" r="22860" b="23495"/>
                <wp:wrapNone/>
                <wp:docPr id="70" name="Прямоугольник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28440">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0" o:spid="_x0000_s1026" style="position:absolute;margin-left:262.8pt;margin-top:.8pt;width:21.6pt;height:21.6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" o:allowincell="f" strokeweight=".79mm"/>
            </w:pict>
          </mc:Fallback>
        </mc:AlternateContent>
      </w:r>
      <w:r>
        <w:rPr>
          <w:rFonts w:ascii="KZ Times New Roman" w:hAnsi="KZ Times New Roman"/>
          <w:noProof/>
          <w:lang w:eastAsia="ru-RU"/>
        </w:rPr>
        <mc:AlternateContent>
          <mc:Choice Requires="wps">
            <w:drawing>
              <wp:anchor distT="0" distB="0" distL="114300" distR="114300" simplePos="0" relativeHeight="251662336" behindDoc="0" locked="0" layoutInCell="0" allowOverlap="1">
                <wp:simplePos x="0" y="0"/>
                <wp:positionH relativeFrom="column">
                  <wp:posOffset>1417320</wp:posOffset>
                </wp:positionH>
                <wp:positionV relativeFrom="paragraph">
                  <wp:posOffset>101600</wp:posOffset>
                </wp:positionV>
                <wp:extent cx="274320" cy="182880"/>
                <wp:effectExtent l="20955" t="22225" r="19050" b="23495"/>
                <wp:wrapNone/>
                <wp:docPr id="69" name="Прямоугольник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82880"/>
                        </a:xfrm>
                        <a:prstGeom prst="rect">
                          <a:avLst/>
                        </a:prstGeom>
                        <a:solidFill>
                          <a:srgbClr val="FFFFFF"/>
                        </a:solidFill>
                        <a:ln w="28440">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9" o:spid="_x0000_s1026" style="position:absolute;margin-left:111.6pt;margin-top:8pt;width:21.6pt;height:14.4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" o:allowincell="f" strokeweight=".79mm"/>
            </w:pict>
          </mc:Fallback>
        </mc:AlternateContent>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lang w:eastAsia="ru-RU"/>
        </w:rPr>
        <mc:AlternateContent>
          <mc:Choice Requires="wps">
            <w:drawing>
              <wp:anchor distT="0" distB="0" distL="114300" distR="114300" simplePos="0" relativeHeight="251672576" behindDoc="0" locked="0" layoutInCell="0" allowOverlap="1">
                <wp:simplePos x="0" y="0"/>
                <wp:positionH relativeFrom="column">
                  <wp:posOffset>1051560</wp:posOffset>
                </wp:positionH>
                <wp:positionV relativeFrom="paragraph">
                  <wp:posOffset>40640</wp:posOffset>
                </wp:positionV>
                <wp:extent cx="182880" cy="91440"/>
                <wp:effectExtent l="7620" t="13335" r="9525" b="9525"/>
                <wp:wrapNone/>
                <wp:docPr id="68" name="Прямая соединительная линия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2880" cy="9144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8"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8pt,3.2pt" to="97.2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" o:allowincell="f" strokeweight=".26mm"/>
            </w:pict>
          </mc:Fallback>
        </mc:AlternateContent>
      </w:r>
      <w:r>
        <w:rPr>
          <w:rFonts w:ascii="KZ Times New Roman" w:hAnsi="KZ Times New Roman"/>
          <w:noProof/>
          <w:lang w:eastAsia="ru-RU"/>
        </w:rPr>
        <mc:AlternateContent>
          <mc:Choice Requires="wps">
            <w:drawing>
              <wp:anchor distT="0" distB="0" distL="114300" distR="114300" simplePos="0" relativeHeight="251661312" behindDoc="0" locked="0" layoutInCell="0" allowOverlap="1">
                <wp:simplePos x="0" y="0"/>
                <wp:positionH relativeFrom="column">
                  <wp:posOffset>1141095</wp:posOffset>
                </wp:positionH>
                <wp:positionV relativeFrom="paragraph">
                  <wp:posOffset>17780</wp:posOffset>
                </wp:positionV>
                <wp:extent cx="274320" cy="91440"/>
                <wp:effectExtent l="20955" t="19050" r="19050" b="22860"/>
                <wp:wrapNone/>
                <wp:docPr id="67" name="Прямоугольник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91440"/>
                        </a:xfrm>
                        <a:prstGeom prst="rect">
                          <a:avLst/>
                        </a:prstGeom>
                        <a:solidFill>
                          <a:srgbClr val="FFFFFF"/>
                        </a:solidFill>
                        <a:ln w="28440">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7" o:spid="_x0000_s1026" style="position:absolute;margin-left:89.85pt;margin-top:1.4pt;width:21.6pt;height:7.2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" o:allowincell="f" strokeweight=".79mm"/>
            </w:pict>
          </mc:Fallback>
        </mc:AlternateContent>
      </w:r>
      <w:r>
        <w:rPr>
          <w:rFonts w:ascii="KZ Times New Roman" w:hAnsi="KZ Times New Roman"/>
          <w:noProof/>
          <w:lang w:eastAsia="ru-RU"/>
        </w:rPr>
        <mc:AlternateContent>
          <mc:Choice Requires="wps">
            <w:drawing>
              <wp:anchor distT="0" distB="0" distL="114300" distR="114300" simplePos="0" relativeHeight="251660288" behindDoc="0" locked="0" layoutInCell="0" allowOverlap="1">
                <wp:simplePos x="0" y="0"/>
                <wp:positionH relativeFrom="column">
                  <wp:posOffset>868680</wp:posOffset>
                </wp:positionH>
                <wp:positionV relativeFrom="paragraph">
                  <wp:posOffset>109220</wp:posOffset>
                </wp:positionV>
                <wp:extent cx="3474720" cy="0"/>
                <wp:effectExtent l="5715" t="53340" r="15240" b="60960"/>
                <wp:wrapNone/>
                <wp:docPr id="66" name="Прямая соединительная линия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74720" cy="0"/>
                        </a:xfrm>
                        <a:prstGeom prst="line">
                          <a:avLst/>
                        </a:prstGeom>
                        <a:noFill/>
                        <a:ln w="936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4pt,8.6pt" to="342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" o:allowincell="f" strokeweight=".26mm">
                <v:stroke endarrow="block"/>
              </v:line>
            </w:pict>
          </mc:Fallback>
        </mc:AlternateContent>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 xml:space="preserve">                                                                                               х</w:t>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 xml:space="preserve">         11.Өлшеу қорытындысынан қателікті сенімді шекарасынан анықтаймыз.</w:t>
      </w:r>
    </w:p>
    <w:p w:rsidR="007B202B" w:rsidRDefault="007B202B" w:rsidP="007B202B">
      <w:pPr>
        <w:shd w:val="clear" w:color="auto" w:fill="FFFFFF"/>
        <w:autoSpaceDE w:val="0"/>
        <w:jc w:val="center"/>
        <w:rPr>
          <w:rFonts w:ascii="KZ Times New Roman" w:hAnsi="KZ Times New Roman"/>
          <w:noProof/>
          <w:color w:val="000000"/>
          <w:sz w:val="28"/>
        </w:rPr>
      </w:pPr>
      <w:r>
        <w:rPr>
          <w:rFonts w:ascii="KZ Times New Roman" w:hAnsi="KZ Times New Roman"/>
          <w:noProof/>
          <w:color w:val="000000"/>
          <w:sz w:val="28"/>
          <w:lang w:eastAsia="ru-RU"/>
        </w:rPr>
        <w:drawing>
          <wp:inline distT="0" distB="0" distL="0" distR="0">
            <wp:extent cx="1144905" cy="262255"/>
            <wp:effectExtent l="0" t="0" r="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144905" cy="262255"/>
                    </a:xfrm>
                    <a:prstGeom prst="rect">
                      <a:avLst/>
                    </a:prstGeom>
                    <a:blipFill dpi="0" rotWithShape="0">
                      <a:blip/>
                      <a:srcRect/>
                      <a:stretch>
                        <a:fillRect/>
                      </a:stretch>
                    </a:blipFill>
                    <a:ln>
                      <a:noFill/>
                    </a:ln>
                  </pic:spPr>
                </pic:pic>
              </a:graphicData>
            </a:graphic>
          </wp:inline>
        </w:drawing>
      </w:r>
    </w:p>
    <w:p w:rsidR="007B202B" w:rsidRDefault="007B202B" w:rsidP="007B202B">
      <w:pPr>
        <w:shd w:val="clear" w:color="auto" w:fill="FFFFFF"/>
        <w:autoSpaceDE w:val="0"/>
        <w:jc w:val="both"/>
        <w:rPr>
          <w:rFonts w:ascii="KZ Times New Roman" w:hAnsi="KZ Times New Roman"/>
          <w:noProof/>
          <w:color w:val="000000"/>
          <w:sz w:val="28"/>
        </w:rPr>
      </w:pPr>
      <w:r>
        <w:rPr>
          <w:rFonts w:ascii="KZ Times New Roman" w:hAnsi="KZ Times New Roman"/>
          <w:noProof/>
          <w:color w:val="000000"/>
          <w:sz w:val="28"/>
        </w:rPr>
        <w:tab/>
      </w:r>
    </w:p>
    <w:p w:rsidR="007B202B" w:rsidRDefault="007B202B" w:rsidP="007B202B">
      <w:pPr>
        <w:shd w:val="clear" w:color="auto" w:fill="FFFFFF"/>
        <w:autoSpaceDE w:val="0"/>
        <w:rPr>
          <w:rFonts w:ascii="KZ Times New Roman" w:hAnsi="KZ Times New Roman"/>
          <w:noProof/>
          <w:color w:val="000000"/>
          <w:sz w:val="28"/>
        </w:rPr>
      </w:pPr>
      <w:r>
        <w:rPr>
          <w:rFonts w:ascii="KZ Times New Roman" w:hAnsi="KZ Times New Roman"/>
          <w:noProof/>
          <w:color w:val="000000"/>
          <w:sz w:val="28"/>
        </w:rPr>
        <w:tab/>
        <w:t>12.Өлшеу қорытындысынан жазамыз.</w:t>
      </w:r>
    </w:p>
    <w:p w:rsidR="007B202B" w:rsidRDefault="007B202B" w:rsidP="007B202B">
      <w:pPr>
        <w:jc w:val="center"/>
        <w:rPr>
          <w:rFonts w:ascii="KZ Times New Roman" w:hAnsi="KZ Times New Roman"/>
          <w:i/>
          <w:color w:val="000000"/>
          <w:sz w:val="28"/>
        </w:rPr>
      </w:pPr>
    </w:p>
    <w:p w:rsidR="007B202B" w:rsidRDefault="007B202B" w:rsidP="007B202B">
      <w:pPr>
        <w:jc w:val="center"/>
        <w:rPr>
          <w:rFonts w:ascii="KZ Times New Roman" w:hAnsi="KZ Times New Roman"/>
          <w:i/>
          <w:color w:val="000000"/>
          <w:sz w:val="28"/>
        </w:rPr>
      </w:pPr>
      <w:r>
        <w:rPr>
          <w:rFonts w:ascii="KZ Times New Roman" w:hAnsi="KZ Times New Roman"/>
          <w:i/>
          <w:noProof/>
          <w:color w:val="000000"/>
          <w:sz w:val="28"/>
          <w:lang w:eastAsia="ru-RU"/>
        </w:rPr>
        <w:drawing>
          <wp:inline distT="0" distB="0" distL="0" distR="0">
            <wp:extent cx="691515" cy="21463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91515" cy="214630"/>
                    </a:xfrm>
                    <a:prstGeom prst="rect">
                      <a:avLst/>
                    </a:prstGeom>
                    <a:blipFill dpi="0" rotWithShape="0">
                      <a:blip/>
                      <a:srcRect/>
                      <a:stretch>
                        <a:fillRect/>
                      </a:stretch>
                    </a:blipFill>
                    <a:ln>
                      <a:noFill/>
                    </a:ln>
                  </pic:spPr>
                </pic:pic>
              </a:graphicData>
            </a:graphic>
          </wp:inline>
        </w:drawing>
      </w:r>
    </w:p>
    <w:p w:rsidR="007B202B" w:rsidRDefault="007B202B" w:rsidP="007B202B">
      <w:pPr>
        <w:jc w:val="center"/>
        <w:rPr>
          <w:rFonts w:ascii="KZ Times New Roman" w:hAnsi="KZ Times New Roman"/>
          <w:i/>
          <w:color w:val="000000"/>
          <w:sz w:val="28"/>
        </w:rPr>
      </w:pPr>
    </w:p>
    <w:p w:rsidR="007B202B" w:rsidRDefault="007B202B" w:rsidP="007B202B">
      <w:pPr>
        <w:rPr>
          <w:rFonts w:ascii="KZ Times New Roman" w:hAnsi="KZ Times New Roman"/>
          <w:noProof/>
          <w:color w:val="000000"/>
          <w:sz w:val="28"/>
        </w:rPr>
      </w:pPr>
      <w:r>
        <w:rPr>
          <w:rFonts w:ascii="KZ Times New Roman" w:hAnsi="KZ Times New Roman"/>
          <w:sz w:val="28"/>
          <w:lang w:val="ru-MO"/>
        </w:rPr>
        <w:t>(</w:t>
      </w:r>
      <w:proofErr w:type="spellStart"/>
      <w:r>
        <w:rPr>
          <w:rFonts w:ascii="KZ Times New Roman" w:hAnsi="KZ Times New Roman"/>
          <w:sz w:val="28"/>
          <w:lang w:val="ru-MO"/>
        </w:rPr>
        <w:t>Есеп</w:t>
      </w:r>
      <w:proofErr w:type="spellEnd"/>
      <w:r>
        <w:rPr>
          <w:rFonts w:ascii="KZ Times New Roman" w:hAnsi="KZ Times New Roman"/>
          <w:sz w:val="28"/>
          <w:lang w:val="ru-MO"/>
        </w:rPr>
        <w:t xml:space="preserve"> №8)  </w:t>
      </w:r>
      <w:r>
        <w:rPr>
          <w:rFonts w:ascii="KZ Times New Roman" w:hAnsi="KZ Times New Roman"/>
          <w:noProof/>
          <w:color w:val="000000"/>
          <w:sz w:val="28"/>
        </w:rPr>
        <w:t>Есепті шығаруға арналған мәлімет</w:t>
      </w:r>
    </w:p>
    <w:p w:rsidR="007B202B" w:rsidRDefault="007B202B" w:rsidP="007B202B">
      <w:pPr>
        <w:pStyle w:val="8"/>
        <w:rPr>
          <w:rFonts w:ascii="KZ Times New Roman" w:hAnsi="KZ Times New Roman"/>
        </w:rPr>
      </w:pPr>
      <w:r>
        <w:rPr>
          <w:rFonts w:ascii="KZ Times New Roman" w:hAnsi="KZ Times New Roman"/>
        </w:rPr>
        <w:t>Кесте 9</w:t>
      </w:r>
    </w:p>
    <w:tbl>
      <w:tblPr>
        <w:tblW w:w="0" w:type="auto"/>
        <w:jc w:val="center"/>
        <w:tblLayout w:type="fixed"/>
        <w:tblCellMar>
          <w:left w:w="0" w:type="dxa"/>
          <w:right w:w="0" w:type="dxa"/>
        </w:tblCellMar>
        <w:tblLook w:val="0000" w:firstRow="0" w:lastRow="0" w:firstColumn="0" w:lastColumn="0" w:noHBand="0" w:noVBand="0"/>
      </w:tblPr>
      <w:tblGrid>
        <w:gridCol w:w="371"/>
        <w:gridCol w:w="587"/>
        <w:gridCol w:w="510"/>
        <w:gridCol w:w="525"/>
        <w:gridCol w:w="510"/>
        <w:gridCol w:w="572"/>
        <w:gridCol w:w="572"/>
        <w:gridCol w:w="572"/>
        <w:gridCol w:w="541"/>
        <w:gridCol w:w="572"/>
        <w:gridCol w:w="587"/>
        <w:gridCol w:w="588"/>
        <w:gridCol w:w="572"/>
        <w:gridCol w:w="587"/>
        <w:gridCol w:w="587"/>
        <w:gridCol w:w="548"/>
        <w:gridCol w:w="40"/>
      </w:tblGrid>
      <w:tr w:rsidR="007B202B" w:rsidTr="004D6A81">
        <w:tblPrEx>
          <w:tblCellMar>
            <w:top w:w="0" w:type="dxa"/>
            <w:left w:w="0" w:type="dxa"/>
            <w:bottom w:w="0" w:type="dxa"/>
            <w:right w:w="0" w:type="dxa"/>
          </w:tblCellMar>
        </w:tblPrEx>
        <w:trPr>
          <w:cantSplit/>
          <w:trHeight w:val="357"/>
          <w:jc w:val="center"/>
        </w:trPr>
        <w:tc>
          <w:tcPr>
            <w:tcW w:w="371" w:type="dxa"/>
            <w:tcBorders>
              <w:top w:val="single" w:sz="1" w:space="0" w:color="000000"/>
              <w:left w:val="single" w:sz="1" w:space="0" w:color="000000"/>
            </w:tcBorders>
            <w:shd w:val="clear" w:color="auto" w:fill="FFFFFF"/>
          </w:tcPr>
          <w:p w:rsidR="007B202B" w:rsidRDefault="007B202B" w:rsidP="004D6A81">
            <w:pPr>
              <w:shd w:val="clear" w:color="auto" w:fill="FFFFFF"/>
              <w:autoSpaceDE w:val="0"/>
              <w:jc w:val="center"/>
              <w:rPr>
                <w:rFonts w:ascii="KZ Times New Roman" w:hAnsi="KZ Times New Roman"/>
                <w:sz w:val="28"/>
                <w:lang w:val="kk-KZ"/>
              </w:rPr>
            </w:pPr>
            <w:r>
              <w:rPr>
                <w:rFonts w:ascii="KZ Times New Roman" w:hAnsi="KZ Times New Roman"/>
                <w:sz w:val="28"/>
                <w:lang w:val="kk-KZ"/>
              </w:rPr>
              <w:t xml:space="preserve">Х </w:t>
            </w:r>
          </w:p>
        </w:tc>
        <w:tc>
          <w:tcPr>
            <w:tcW w:w="8470" w:type="dxa"/>
            <w:gridSpan w:val="16"/>
            <w:tcBorders>
              <w:top w:val="single" w:sz="1" w:space="0" w:color="000000"/>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center"/>
              <w:rPr>
                <w:rFonts w:ascii="KZ Times New Roman" w:hAnsi="KZ Times New Roman"/>
                <w:noProof/>
                <w:color w:val="000000"/>
                <w:sz w:val="28"/>
              </w:rPr>
            </w:pPr>
            <w:r>
              <w:rPr>
                <w:rFonts w:ascii="KZ Times New Roman" w:hAnsi="KZ Times New Roman"/>
                <w:noProof/>
                <w:color w:val="000000"/>
                <w:sz w:val="28"/>
              </w:rPr>
              <w:t>Варианттар</w:t>
            </w:r>
          </w:p>
        </w:tc>
      </w:tr>
      <w:tr w:rsidR="007B202B" w:rsidTr="004D6A81">
        <w:tblPrEx>
          <w:tblCellMar>
            <w:top w:w="0" w:type="dxa"/>
            <w:left w:w="0" w:type="dxa"/>
            <w:bottom w:w="0" w:type="dxa"/>
            <w:right w:w="0" w:type="dxa"/>
          </w:tblCellMar>
        </w:tblPrEx>
        <w:trPr>
          <w:cantSplit/>
          <w:jc w:val="center"/>
        </w:trPr>
        <w:tc>
          <w:tcPr>
            <w:tcW w:w="371" w:type="dxa"/>
            <w:tcBorders>
              <w:left w:val="single" w:sz="1" w:space="0" w:color="000000"/>
              <w:bottom w:val="single" w:sz="1" w:space="0" w:color="000000"/>
            </w:tcBorders>
            <w:shd w:val="clear" w:color="auto" w:fill="FFFFFF"/>
          </w:tcPr>
          <w:p w:rsidR="007B202B" w:rsidRDefault="007B202B" w:rsidP="004D6A81">
            <w:pPr>
              <w:autoSpaceDE w:val="0"/>
              <w:jc w:val="both"/>
              <w:rPr>
                <w:rFonts w:ascii="KZ Times New Roman" w:hAnsi="KZ Times New Roman"/>
                <w:sz w:val="24"/>
              </w:rPr>
            </w:pPr>
          </w:p>
          <w:p w:rsidR="007B202B" w:rsidRDefault="007B202B" w:rsidP="004D6A81">
            <w:pPr>
              <w:autoSpaceDE w:val="0"/>
              <w:jc w:val="both"/>
              <w:rPr>
                <w:rFonts w:ascii="KZ Times New Roman" w:hAnsi="KZ Times New Roman"/>
                <w:sz w:val="24"/>
              </w:rPr>
            </w:pP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w:t>
            </w:r>
            <w:r>
              <w:rPr>
                <w:rFonts w:ascii="KZ Times New Roman" w:hAnsi="KZ Times New Roman"/>
                <w:sz w:val="24"/>
              </w:rPr>
              <w:t xml:space="preserve"> </w:t>
            </w:r>
          </w:p>
        </w:tc>
        <w:tc>
          <w:tcPr>
            <w:tcW w:w="51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w:t>
            </w:r>
            <w:r>
              <w:rPr>
                <w:rFonts w:ascii="KZ Times New Roman" w:hAnsi="KZ Times New Roman"/>
                <w:sz w:val="24"/>
              </w:rPr>
              <w:t xml:space="preserve"> </w:t>
            </w:r>
          </w:p>
        </w:tc>
        <w:tc>
          <w:tcPr>
            <w:tcW w:w="5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w:t>
            </w:r>
            <w:r>
              <w:rPr>
                <w:rFonts w:ascii="KZ Times New Roman" w:hAnsi="KZ Times New Roman"/>
                <w:sz w:val="24"/>
              </w:rPr>
              <w:t xml:space="preserve"> </w:t>
            </w:r>
          </w:p>
        </w:tc>
        <w:tc>
          <w:tcPr>
            <w:tcW w:w="51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w:t>
            </w:r>
            <w:r>
              <w:rPr>
                <w:rFonts w:ascii="KZ Times New Roman" w:hAnsi="KZ Times New Roman"/>
                <w:sz w:val="24"/>
              </w:rPr>
              <w:t xml:space="preserve"> </w:t>
            </w:r>
          </w:p>
        </w:tc>
        <w:tc>
          <w:tcPr>
            <w:tcW w:w="54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w:t>
            </w:r>
            <w:r>
              <w:rPr>
                <w:rFonts w:ascii="KZ Times New Roman" w:hAnsi="KZ Times New Roman"/>
                <w:sz w:val="24"/>
              </w:rPr>
              <w:t xml:space="preserve"> </w:t>
            </w:r>
          </w:p>
        </w:tc>
        <w:tc>
          <w:tcPr>
            <w:tcW w:w="58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13</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14</w:t>
            </w:r>
            <w:r>
              <w:rPr>
                <w:rFonts w:ascii="KZ Times New Roman" w:hAnsi="KZ Times New Roman"/>
                <w:sz w:val="24"/>
              </w:rPr>
              <w:t xml:space="preserve"> </w:t>
            </w:r>
          </w:p>
        </w:tc>
        <w:tc>
          <w:tcPr>
            <w:tcW w:w="548"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15</w:t>
            </w:r>
            <w:r>
              <w:rPr>
                <w:rFonts w:ascii="KZ Times New Roman" w:hAnsi="KZ Times New Roman"/>
                <w:sz w:val="24"/>
              </w:rPr>
              <w:t xml:space="preserve"> </w:t>
            </w:r>
          </w:p>
        </w:tc>
        <w:tc>
          <w:tcPr>
            <w:tcW w:w="40" w:type="dxa"/>
          </w:tcPr>
          <w:p w:rsidR="007B202B" w:rsidRDefault="007B202B" w:rsidP="004D6A81">
            <w:pPr>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trHeight w:val="155"/>
          <w:jc w:val="center"/>
        </w:trPr>
        <w:tc>
          <w:tcPr>
            <w:tcW w:w="37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15,4</w:t>
            </w:r>
            <w:r>
              <w:rPr>
                <w:rFonts w:ascii="KZ Times New Roman" w:hAnsi="KZ Times New Roman"/>
                <w:sz w:val="24"/>
              </w:rPr>
              <w:t xml:space="preserve"> </w:t>
            </w:r>
          </w:p>
        </w:tc>
        <w:tc>
          <w:tcPr>
            <w:tcW w:w="51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20,3</w:t>
            </w:r>
            <w:r>
              <w:rPr>
                <w:rFonts w:ascii="KZ Times New Roman" w:hAnsi="KZ Times New Roman"/>
                <w:sz w:val="24"/>
              </w:rPr>
              <w:t xml:space="preserve"> </w:t>
            </w:r>
          </w:p>
        </w:tc>
        <w:tc>
          <w:tcPr>
            <w:tcW w:w="5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25,6</w:t>
            </w:r>
            <w:r>
              <w:rPr>
                <w:rFonts w:ascii="KZ Times New Roman" w:hAnsi="KZ Times New Roman"/>
                <w:sz w:val="24"/>
              </w:rPr>
              <w:t xml:space="preserve"> </w:t>
            </w:r>
          </w:p>
        </w:tc>
        <w:tc>
          <w:tcPr>
            <w:tcW w:w="51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30,8</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35,3</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40,6</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45,8</w:t>
            </w:r>
            <w:r>
              <w:rPr>
                <w:rFonts w:ascii="KZ Times New Roman" w:hAnsi="KZ Times New Roman"/>
                <w:sz w:val="24"/>
              </w:rPr>
              <w:t xml:space="preserve"> </w:t>
            </w:r>
          </w:p>
        </w:tc>
        <w:tc>
          <w:tcPr>
            <w:tcW w:w="54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50,1</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55,7</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60,6</w:t>
            </w:r>
            <w:r>
              <w:rPr>
                <w:rFonts w:ascii="KZ Times New Roman" w:hAnsi="KZ Times New Roman"/>
                <w:sz w:val="24"/>
              </w:rPr>
              <w:t xml:space="preserve"> </w:t>
            </w:r>
          </w:p>
        </w:tc>
        <w:tc>
          <w:tcPr>
            <w:tcW w:w="58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65,5</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70,1</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75,8</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80,1</w:t>
            </w:r>
            <w:r>
              <w:rPr>
                <w:rFonts w:ascii="KZ Times New Roman" w:hAnsi="KZ Times New Roman"/>
                <w:sz w:val="24"/>
              </w:rPr>
              <w:t xml:space="preserve"> </w:t>
            </w:r>
          </w:p>
        </w:tc>
        <w:tc>
          <w:tcPr>
            <w:tcW w:w="548"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85,5</w:t>
            </w:r>
            <w:r>
              <w:rPr>
                <w:rFonts w:ascii="KZ Times New Roman" w:hAnsi="KZ Times New Roman"/>
                <w:sz w:val="24"/>
              </w:rPr>
              <w:t xml:space="preserve"> </w:t>
            </w:r>
          </w:p>
        </w:tc>
        <w:tc>
          <w:tcPr>
            <w:tcW w:w="40" w:type="dxa"/>
          </w:tcPr>
          <w:p w:rsidR="007B202B" w:rsidRDefault="007B202B" w:rsidP="004D6A81">
            <w:pPr>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trHeight w:val="208"/>
          <w:jc w:val="center"/>
        </w:trPr>
        <w:tc>
          <w:tcPr>
            <w:tcW w:w="37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15,6</w:t>
            </w:r>
            <w:r>
              <w:rPr>
                <w:rFonts w:ascii="KZ Times New Roman" w:hAnsi="KZ Times New Roman"/>
                <w:sz w:val="24"/>
              </w:rPr>
              <w:t xml:space="preserve"> </w:t>
            </w:r>
          </w:p>
        </w:tc>
        <w:tc>
          <w:tcPr>
            <w:tcW w:w="51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20,8</w:t>
            </w:r>
            <w:r>
              <w:rPr>
                <w:rFonts w:ascii="KZ Times New Roman" w:hAnsi="KZ Times New Roman"/>
                <w:sz w:val="24"/>
              </w:rPr>
              <w:t xml:space="preserve"> </w:t>
            </w:r>
          </w:p>
        </w:tc>
        <w:tc>
          <w:tcPr>
            <w:tcW w:w="5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25,3</w:t>
            </w:r>
            <w:r>
              <w:rPr>
                <w:rFonts w:ascii="KZ Times New Roman" w:hAnsi="KZ Times New Roman"/>
                <w:sz w:val="24"/>
              </w:rPr>
              <w:t xml:space="preserve"> </w:t>
            </w:r>
          </w:p>
        </w:tc>
        <w:tc>
          <w:tcPr>
            <w:tcW w:w="51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30,7</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35,8</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40,8</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45,5</w:t>
            </w:r>
            <w:r>
              <w:rPr>
                <w:rFonts w:ascii="KZ Times New Roman" w:hAnsi="KZ Times New Roman"/>
                <w:sz w:val="24"/>
              </w:rPr>
              <w:t xml:space="preserve"> </w:t>
            </w:r>
          </w:p>
        </w:tc>
        <w:tc>
          <w:tcPr>
            <w:tcW w:w="54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50,3</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55,6</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60,7</w:t>
            </w:r>
            <w:r>
              <w:rPr>
                <w:rFonts w:ascii="KZ Times New Roman" w:hAnsi="KZ Times New Roman"/>
                <w:sz w:val="24"/>
              </w:rPr>
              <w:t xml:space="preserve"> </w:t>
            </w:r>
          </w:p>
        </w:tc>
        <w:tc>
          <w:tcPr>
            <w:tcW w:w="58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65,2</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70,6</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75,6</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80,2</w:t>
            </w:r>
            <w:r>
              <w:rPr>
                <w:rFonts w:ascii="KZ Times New Roman" w:hAnsi="KZ Times New Roman"/>
                <w:sz w:val="24"/>
              </w:rPr>
              <w:t xml:space="preserve"> </w:t>
            </w:r>
          </w:p>
        </w:tc>
        <w:tc>
          <w:tcPr>
            <w:tcW w:w="548"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85,4</w:t>
            </w:r>
            <w:r>
              <w:rPr>
                <w:rFonts w:ascii="KZ Times New Roman" w:hAnsi="KZ Times New Roman"/>
                <w:sz w:val="24"/>
              </w:rPr>
              <w:t xml:space="preserve"> </w:t>
            </w:r>
          </w:p>
        </w:tc>
        <w:tc>
          <w:tcPr>
            <w:tcW w:w="40" w:type="dxa"/>
          </w:tcPr>
          <w:p w:rsidR="007B202B" w:rsidRDefault="007B202B" w:rsidP="004D6A81">
            <w:pPr>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trHeight w:val="331"/>
          <w:jc w:val="center"/>
        </w:trPr>
        <w:tc>
          <w:tcPr>
            <w:tcW w:w="37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15,3</w:t>
            </w:r>
            <w:r>
              <w:rPr>
                <w:rFonts w:ascii="KZ Times New Roman" w:hAnsi="KZ Times New Roman"/>
                <w:sz w:val="24"/>
              </w:rPr>
              <w:t xml:space="preserve"> </w:t>
            </w:r>
          </w:p>
        </w:tc>
        <w:tc>
          <w:tcPr>
            <w:tcW w:w="51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20,6</w:t>
            </w:r>
            <w:r>
              <w:rPr>
                <w:rFonts w:ascii="KZ Times New Roman" w:hAnsi="KZ Times New Roman"/>
                <w:sz w:val="24"/>
              </w:rPr>
              <w:t xml:space="preserve"> </w:t>
            </w:r>
          </w:p>
        </w:tc>
        <w:tc>
          <w:tcPr>
            <w:tcW w:w="5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25,2</w:t>
            </w:r>
            <w:r>
              <w:rPr>
                <w:rFonts w:ascii="KZ Times New Roman" w:hAnsi="KZ Times New Roman"/>
                <w:sz w:val="24"/>
              </w:rPr>
              <w:t xml:space="preserve"> </w:t>
            </w:r>
          </w:p>
        </w:tc>
        <w:tc>
          <w:tcPr>
            <w:tcW w:w="51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30,6</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35,6</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40,5</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45,7</w:t>
            </w:r>
            <w:r>
              <w:rPr>
                <w:rFonts w:ascii="KZ Times New Roman" w:hAnsi="KZ Times New Roman"/>
                <w:sz w:val="24"/>
              </w:rPr>
              <w:t xml:space="preserve"> </w:t>
            </w:r>
          </w:p>
        </w:tc>
        <w:tc>
          <w:tcPr>
            <w:tcW w:w="54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51</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55,5</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60,5</w:t>
            </w:r>
            <w:r>
              <w:rPr>
                <w:rFonts w:ascii="KZ Times New Roman" w:hAnsi="KZ Times New Roman"/>
                <w:sz w:val="24"/>
              </w:rPr>
              <w:t xml:space="preserve"> </w:t>
            </w:r>
          </w:p>
        </w:tc>
        <w:tc>
          <w:tcPr>
            <w:tcW w:w="58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66,1</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70,8</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75,7</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80,3</w:t>
            </w:r>
            <w:r>
              <w:rPr>
                <w:rFonts w:ascii="KZ Times New Roman" w:hAnsi="KZ Times New Roman"/>
                <w:sz w:val="24"/>
              </w:rPr>
              <w:t xml:space="preserve"> </w:t>
            </w:r>
          </w:p>
        </w:tc>
        <w:tc>
          <w:tcPr>
            <w:tcW w:w="548"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85,3</w:t>
            </w:r>
            <w:r>
              <w:rPr>
                <w:rFonts w:ascii="KZ Times New Roman" w:hAnsi="KZ Times New Roman"/>
                <w:sz w:val="24"/>
              </w:rPr>
              <w:t xml:space="preserve"> </w:t>
            </w:r>
          </w:p>
        </w:tc>
        <w:tc>
          <w:tcPr>
            <w:tcW w:w="40" w:type="dxa"/>
          </w:tcPr>
          <w:p w:rsidR="007B202B" w:rsidRDefault="007B202B" w:rsidP="004D6A81">
            <w:pPr>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trHeight w:val="174"/>
          <w:jc w:val="center"/>
        </w:trPr>
        <w:tc>
          <w:tcPr>
            <w:tcW w:w="37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15,2</w:t>
            </w:r>
            <w:r>
              <w:rPr>
                <w:rFonts w:ascii="KZ Times New Roman" w:hAnsi="KZ Times New Roman"/>
                <w:sz w:val="24"/>
              </w:rPr>
              <w:t xml:space="preserve"> </w:t>
            </w:r>
          </w:p>
        </w:tc>
        <w:tc>
          <w:tcPr>
            <w:tcW w:w="51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20,7</w:t>
            </w:r>
            <w:r>
              <w:rPr>
                <w:rFonts w:ascii="KZ Times New Roman" w:hAnsi="KZ Times New Roman"/>
                <w:sz w:val="24"/>
              </w:rPr>
              <w:t xml:space="preserve"> </w:t>
            </w:r>
          </w:p>
        </w:tc>
        <w:tc>
          <w:tcPr>
            <w:tcW w:w="5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25,9</w:t>
            </w:r>
            <w:r>
              <w:rPr>
                <w:rFonts w:ascii="KZ Times New Roman" w:hAnsi="KZ Times New Roman"/>
                <w:sz w:val="24"/>
              </w:rPr>
              <w:t xml:space="preserve"> </w:t>
            </w:r>
          </w:p>
        </w:tc>
        <w:tc>
          <w:tcPr>
            <w:tcW w:w="51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31,2</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36,5</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40,3</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45,6</w:t>
            </w:r>
            <w:r>
              <w:rPr>
                <w:rFonts w:ascii="KZ Times New Roman" w:hAnsi="KZ Times New Roman"/>
                <w:sz w:val="24"/>
              </w:rPr>
              <w:t xml:space="preserve"> </w:t>
            </w:r>
          </w:p>
        </w:tc>
        <w:tc>
          <w:tcPr>
            <w:tcW w:w="54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51,1</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54,8</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60,3</w:t>
            </w:r>
            <w:r>
              <w:rPr>
                <w:rFonts w:ascii="KZ Times New Roman" w:hAnsi="KZ Times New Roman"/>
                <w:sz w:val="24"/>
              </w:rPr>
              <w:t xml:space="preserve"> </w:t>
            </w:r>
          </w:p>
        </w:tc>
        <w:tc>
          <w:tcPr>
            <w:tcW w:w="58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66,2</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70,7</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75,5</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80,4</w:t>
            </w:r>
            <w:r>
              <w:rPr>
                <w:rFonts w:ascii="KZ Times New Roman" w:hAnsi="KZ Times New Roman"/>
                <w:sz w:val="24"/>
              </w:rPr>
              <w:t xml:space="preserve"> </w:t>
            </w:r>
          </w:p>
        </w:tc>
        <w:tc>
          <w:tcPr>
            <w:tcW w:w="548"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85,9</w:t>
            </w:r>
            <w:r>
              <w:rPr>
                <w:rFonts w:ascii="KZ Times New Roman" w:hAnsi="KZ Times New Roman"/>
                <w:sz w:val="24"/>
              </w:rPr>
              <w:t xml:space="preserve"> </w:t>
            </w:r>
          </w:p>
        </w:tc>
        <w:tc>
          <w:tcPr>
            <w:tcW w:w="40" w:type="dxa"/>
          </w:tcPr>
          <w:p w:rsidR="007B202B" w:rsidRDefault="007B202B" w:rsidP="004D6A81">
            <w:pPr>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trHeight w:val="283"/>
          <w:jc w:val="center"/>
        </w:trPr>
        <w:tc>
          <w:tcPr>
            <w:tcW w:w="37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14,9</w:t>
            </w:r>
            <w:r>
              <w:rPr>
                <w:rFonts w:ascii="KZ Times New Roman" w:hAnsi="KZ Times New Roman"/>
                <w:sz w:val="24"/>
              </w:rPr>
              <w:t xml:space="preserve"> </w:t>
            </w:r>
          </w:p>
        </w:tc>
        <w:tc>
          <w:tcPr>
            <w:tcW w:w="51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19,8</w:t>
            </w:r>
            <w:r>
              <w:rPr>
                <w:rFonts w:ascii="KZ Times New Roman" w:hAnsi="KZ Times New Roman"/>
                <w:sz w:val="24"/>
              </w:rPr>
              <w:t xml:space="preserve"> </w:t>
            </w:r>
          </w:p>
        </w:tc>
        <w:tc>
          <w:tcPr>
            <w:tcW w:w="5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26,7</w:t>
            </w:r>
            <w:r>
              <w:rPr>
                <w:rFonts w:ascii="KZ Times New Roman" w:hAnsi="KZ Times New Roman"/>
                <w:sz w:val="24"/>
              </w:rPr>
              <w:t xml:space="preserve"> </w:t>
            </w:r>
          </w:p>
        </w:tc>
        <w:tc>
          <w:tcPr>
            <w:tcW w:w="51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31,3</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36,3</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41,2</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45,3</w:t>
            </w:r>
            <w:r>
              <w:rPr>
                <w:rFonts w:ascii="KZ Times New Roman" w:hAnsi="KZ Times New Roman"/>
                <w:sz w:val="24"/>
              </w:rPr>
              <w:t xml:space="preserve"> </w:t>
            </w:r>
          </w:p>
        </w:tc>
        <w:tc>
          <w:tcPr>
            <w:tcW w:w="54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50,8</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54,7</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60,2</w:t>
            </w:r>
            <w:r>
              <w:rPr>
                <w:rFonts w:ascii="KZ Times New Roman" w:hAnsi="KZ Times New Roman"/>
                <w:sz w:val="24"/>
              </w:rPr>
              <w:t xml:space="preserve"> </w:t>
            </w:r>
          </w:p>
        </w:tc>
        <w:tc>
          <w:tcPr>
            <w:tcW w:w="58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66,3</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70,3</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75,1</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80,5</w:t>
            </w:r>
            <w:r>
              <w:rPr>
                <w:rFonts w:ascii="KZ Times New Roman" w:hAnsi="KZ Times New Roman"/>
                <w:sz w:val="24"/>
              </w:rPr>
              <w:t xml:space="preserve"> </w:t>
            </w:r>
          </w:p>
        </w:tc>
        <w:tc>
          <w:tcPr>
            <w:tcW w:w="548"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85,7</w:t>
            </w:r>
            <w:r>
              <w:rPr>
                <w:rFonts w:ascii="KZ Times New Roman" w:hAnsi="KZ Times New Roman"/>
                <w:sz w:val="24"/>
              </w:rPr>
              <w:t xml:space="preserve"> </w:t>
            </w:r>
          </w:p>
        </w:tc>
        <w:tc>
          <w:tcPr>
            <w:tcW w:w="40" w:type="dxa"/>
          </w:tcPr>
          <w:p w:rsidR="007B202B" w:rsidRDefault="007B202B" w:rsidP="004D6A81">
            <w:pPr>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trHeight w:val="168"/>
          <w:jc w:val="center"/>
        </w:trPr>
        <w:tc>
          <w:tcPr>
            <w:tcW w:w="37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14,6</w:t>
            </w:r>
            <w:r>
              <w:rPr>
                <w:rFonts w:ascii="KZ Times New Roman" w:hAnsi="KZ Times New Roman"/>
                <w:sz w:val="24"/>
              </w:rPr>
              <w:t xml:space="preserve"> </w:t>
            </w:r>
          </w:p>
        </w:tc>
        <w:tc>
          <w:tcPr>
            <w:tcW w:w="51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19,9</w:t>
            </w:r>
            <w:r>
              <w:rPr>
                <w:rFonts w:ascii="KZ Times New Roman" w:hAnsi="KZ Times New Roman"/>
                <w:sz w:val="24"/>
              </w:rPr>
              <w:t xml:space="preserve"> </w:t>
            </w:r>
          </w:p>
        </w:tc>
        <w:tc>
          <w:tcPr>
            <w:tcW w:w="5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24,8</w:t>
            </w:r>
            <w:r>
              <w:rPr>
                <w:rFonts w:ascii="KZ Times New Roman" w:hAnsi="KZ Times New Roman"/>
                <w:sz w:val="24"/>
              </w:rPr>
              <w:t xml:space="preserve"> </w:t>
            </w:r>
          </w:p>
        </w:tc>
        <w:tc>
          <w:tcPr>
            <w:tcW w:w="51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29,7</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36,2</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41,3</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44,9</w:t>
            </w:r>
            <w:r>
              <w:rPr>
                <w:rFonts w:ascii="KZ Times New Roman" w:hAnsi="KZ Times New Roman"/>
                <w:sz w:val="24"/>
              </w:rPr>
              <w:t xml:space="preserve"> </w:t>
            </w:r>
          </w:p>
        </w:tc>
        <w:tc>
          <w:tcPr>
            <w:tcW w:w="54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50,6</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55,7</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60,9</w:t>
            </w:r>
            <w:r>
              <w:rPr>
                <w:rFonts w:ascii="KZ Times New Roman" w:hAnsi="KZ Times New Roman"/>
                <w:sz w:val="24"/>
              </w:rPr>
              <w:t xml:space="preserve"> </w:t>
            </w:r>
          </w:p>
        </w:tc>
        <w:tc>
          <w:tcPr>
            <w:tcW w:w="58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65,9</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70,9</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74,9</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80</w:t>
            </w:r>
            <w:r>
              <w:rPr>
                <w:rFonts w:ascii="KZ Times New Roman" w:hAnsi="KZ Times New Roman"/>
                <w:sz w:val="24"/>
              </w:rPr>
              <w:t xml:space="preserve"> </w:t>
            </w:r>
          </w:p>
        </w:tc>
        <w:tc>
          <w:tcPr>
            <w:tcW w:w="548"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84,1</w:t>
            </w:r>
            <w:r>
              <w:rPr>
                <w:rFonts w:ascii="KZ Times New Roman" w:hAnsi="KZ Times New Roman"/>
                <w:sz w:val="24"/>
              </w:rPr>
              <w:t xml:space="preserve"> </w:t>
            </w:r>
          </w:p>
        </w:tc>
        <w:tc>
          <w:tcPr>
            <w:tcW w:w="40" w:type="dxa"/>
          </w:tcPr>
          <w:p w:rsidR="007B202B" w:rsidRDefault="007B202B" w:rsidP="004D6A81">
            <w:pPr>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trHeight w:val="263"/>
          <w:jc w:val="center"/>
        </w:trPr>
        <w:tc>
          <w:tcPr>
            <w:tcW w:w="37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16</w:t>
            </w:r>
            <w:r>
              <w:rPr>
                <w:rFonts w:ascii="KZ Times New Roman" w:hAnsi="KZ Times New Roman"/>
                <w:sz w:val="24"/>
              </w:rPr>
              <w:t xml:space="preserve"> </w:t>
            </w:r>
          </w:p>
        </w:tc>
        <w:tc>
          <w:tcPr>
            <w:tcW w:w="51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20,6</w:t>
            </w:r>
            <w:r>
              <w:rPr>
                <w:rFonts w:ascii="KZ Times New Roman" w:hAnsi="KZ Times New Roman"/>
                <w:sz w:val="24"/>
              </w:rPr>
              <w:t xml:space="preserve"> </w:t>
            </w:r>
          </w:p>
        </w:tc>
        <w:tc>
          <w:tcPr>
            <w:tcW w:w="5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24,9</w:t>
            </w:r>
            <w:r>
              <w:rPr>
                <w:rFonts w:ascii="KZ Times New Roman" w:hAnsi="KZ Times New Roman"/>
                <w:sz w:val="24"/>
              </w:rPr>
              <w:t xml:space="preserve"> </w:t>
            </w:r>
          </w:p>
        </w:tc>
        <w:tc>
          <w:tcPr>
            <w:tcW w:w="51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29,8</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36,7</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39,7</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44,8</w:t>
            </w:r>
            <w:r>
              <w:rPr>
                <w:rFonts w:ascii="KZ Times New Roman" w:hAnsi="KZ Times New Roman"/>
                <w:sz w:val="24"/>
              </w:rPr>
              <w:t xml:space="preserve"> </w:t>
            </w:r>
          </w:p>
        </w:tc>
        <w:tc>
          <w:tcPr>
            <w:tcW w:w="54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50,7</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56,1</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61,1</w:t>
            </w:r>
            <w:r>
              <w:rPr>
                <w:rFonts w:ascii="KZ Times New Roman" w:hAnsi="KZ Times New Roman"/>
                <w:sz w:val="24"/>
              </w:rPr>
              <w:t xml:space="preserve"> </w:t>
            </w:r>
          </w:p>
        </w:tc>
        <w:tc>
          <w:tcPr>
            <w:tcW w:w="58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95,7</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71,2</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74,8</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79,9</w:t>
            </w:r>
            <w:r>
              <w:rPr>
                <w:rFonts w:ascii="KZ Times New Roman" w:hAnsi="KZ Times New Roman"/>
                <w:sz w:val="24"/>
              </w:rPr>
              <w:t xml:space="preserve"> </w:t>
            </w:r>
          </w:p>
        </w:tc>
        <w:tc>
          <w:tcPr>
            <w:tcW w:w="548"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84,2</w:t>
            </w:r>
            <w:r>
              <w:rPr>
                <w:rFonts w:ascii="KZ Times New Roman" w:hAnsi="KZ Times New Roman"/>
                <w:sz w:val="24"/>
              </w:rPr>
              <w:t xml:space="preserve"> </w:t>
            </w:r>
          </w:p>
        </w:tc>
        <w:tc>
          <w:tcPr>
            <w:tcW w:w="40" w:type="dxa"/>
          </w:tcPr>
          <w:p w:rsidR="007B202B" w:rsidRDefault="007B202B" w:rsidP="004D6A81">
            <w:pPr>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trHeight w:val="162"/>
          <w:jc w:val="center"/>
        </w:trPr>
        <w:tc>
          <w:tcPr>
            <w:tcW w:w="37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16,2</w:t>
            </w:r>
            <w:r>
              <w:rPr>
                <w:rFonts w:ascii="KZ Times New Roman" w:hAnsi="KZ Times New Roman"/>
                <w:sz w:val="24"/>
              </w:rPr>
              <w:t xml:space="preserve"> </w:t>
            </w:r>
          </w:p>
        </w:tc>
        <w:tc>
          <w:tcPr>
            <w:tcW w:w="51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20,7</w:t>
            </w:r>
            <w:r>
              <w:rPr>
                <w:rFonts w:ascii="KZ Times New Roman" w:hAnsi="KZ Times New Roman"/>
                <w:sz w:val="24"/>
              </w:rPr>
              <w:t xml:space="preserve"> </w:t>
            </w:r>
          </w:p>
        </w:tc>
        <w:tc>
          <w:tcPr>
            <w:tcW w:w="5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25,7</w:t>
            </w:r>
            <w:r>
              <w:rPr>
                <w:rFonts w:ascii="KZ Times New Roman" w:hAnsi="KZ Times New Roman"/>
                <w:sz w:val="24"/>
              </w:rPr>
              <w:t xml:space="preserve"> </w:t>
            </w:r>
          </w:p>
        </w:tc>
        <w:tc>
          <w:tcPr>
            <w:tcW w:w="51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29,5</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39,9</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4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50,4</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56,2</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61,2</w:t>
            </w:r>
            <w:r>
              <w:rPr>
                <w:rFonts w:ascii="KZ Times New Roman" w:hAnsi="KZ Times New Roman"/>
                <w:sz w:val="24"/>
              </w:rPr>
              <w:t xml:space="preserve"> </w:t>
            </w:r>
          </w:p>
        </w:tc>
        <w:tc>
          <w:tcPr>
            <w:tcW w:w="58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71,3</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74,7</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79,8</w:t>
            </w:r>
            <w:r>
              <w:rPr>
                <w:rFonts w:ascii="KZ Times New Roman" w:hAnsi="KZ Times New Roman"/>
                <w:sz w:val="24"/>
              </w:rPr>
              <w:t xml:space="preserve"> </w:t>
            </w:r>
          </w:p>
        </w:tc>
        <w:tc>
          <w:tcPr>
            <w:tcW w:w="548"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84,3</w:t>
            </w:r>
            <w:r>
              <w:rPr>
                <w:rFonts w:ascii="KZ Times New Roman" w:hAnsi="KZ Times New Roman"/>
                <w:sz w:val="24"/>
              </w:rPr>
              <w:t xml:space="preserve"> </w:t>
            </w:r>
          </w:p>
        </w:tc>
        <w:tc>
          <w:tcPr>
            <w:tcW w:w="40" w:type="dxa"/>
          </w:tcPr>
          <w:p w:rsidR="007B202B" w:rsidRDefault="007B202B" w:rsidP="004D6A81">
            <w:pPr>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trHeight w:val="285"/>
          <w:jc w:val="center"/>
        </w:trPr>
        <w:tc>
          <w:tcPr>
            <w:tcW w:w="37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9</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15,3</w:t>
            </w:r>
            <w:r>
              <w:rPr>
                <w:rFonts w:ascii="KZ Times New Roman" w:hAnsi="KZ Times New Roman"/>
                <w:sz w:val="24"/>
              </w:rPr>
              <w:t xml:space="preserve"> </w:t>
            </w:r>
          </w:p>
        </w:tc>
        <w:tc>
          <w:tcPr>
            <w:tcW w:w="51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21,1</w:t>
            </w:r>
            <w:r>
              <w:rPr>
                <w:rFonts w:ascii="KZ Times New Roman" w:hAnsi="KZ Times New Roman"/>
                <w:sz w:val="24"/>
              </w:rPr>
              <w:t xml:space="preserve"> </w:t>
            </w:r>
          </w:p>
        </w:tc>
        <w:tc>
          <w:tcPr>
            <w:tcW w:w="5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26,2</w:t>
            </w:r>
            <w:r>
              <w:rPr>
                <w:rFonts w:ascii="KZ Times New Roman" w:hAnsi="KZ Times New Roman"/>
                <w:sz w:val="24"/>
              </w:rPr>
              <w:t xml:space="preserve"> </w:t>
            </w:r>
          </w:p>
        </w:tc>
        <w:tc>
          <w:tcPr>
            <w:tcW w:w="51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39,8</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4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50,5</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61,3</w:t>
            </w:r>
            <w:r>
              <w:rPr>
                <w:rFonts w:ascii="KZ Times New Roman" w:hAnsi="KZ Times New Roman"/>
                <w:sz w:val="24"/>
              </w:rPr>
              <w:t xml:space="preserve"> </w:t>
            </w:r>
          </w:p>
        </w:tc>
        <w:tc>
          <w:tcPr>
            <w:tcW w:w="58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71,5</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74,6</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79,7</w:t>
            </w:r>
            <w:r>
              <w:rPr>
                <w:rFonts w:ascii="KZ Times New Roman" w:hAnsi="KZ Times New Roman"/>
                <w:sz w:val="24"/>
              </w:rPr>
              <w:t xml:space="preserve"> </w:t>
            </w:r>
          </w:p>
        </w:tc>
        <w:tc>
          <w:tcPr>
            <w:tcW w:w="548"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84,4</w:t>
            </w:r>
            <w:r>
              <w:rPr>
                <w:rFonts w:ascii="KZ Times New Roman" w:hAnsi="KZ Times New Roman"/>
                <w:sz w:val="24"/>
              </w:rPr>
              <w:t xml:space="preserve"> </w:t>
            </w:r>
          </w:p>
        </w:tc>
        <w:tc>
          <w:tcPr>
            <w:tcW w:w="40" w:type="dxa"/>
          </w:tcPr>
          <w:p w:rsidR="007B202B" w:rsidRDefault="007B202B" w:rsidP="004D6A81">
            <w:pPr>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trHeight w:val="170"/>
          <w:jc w:val="center"/>
        </w:trPr>
        <w:tc>
          <w:tcPr>
            <w:tcW w:w="37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10</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14,7</w:t>
            </w:r>
            <w:r>
              <w:rPr>
                <w:rFonts w:ascii="KZ Times New Roman" w:hAnsi="KZ Times New Roman"/>
                <w:sz w:val="24"/>
              </w:rPr>
              <w:t xml:space="preserve"> </w:t>
            </w:r>
          </w:p>
        </w:tc>
        <w:tc>
          <w:tcPr>
            <w:tcW w:w="51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1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39,6</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4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49,8</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8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74,5</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79,6</w:t>
            </w:r>
            <w:r>
              <w:rPr>
                <w:rFonts w:ascii="KZ Times New Roman" w:hAnsi="KZ Times New Roman"/>
                <w:sz w:val="24"/>
              </w:rPr>
              <w:t xml:space="preserve"> </w:t>
            </w:r>
          </w:p>
        </w:tc>
        <w:tc>
          <w:tcPr>
            <w:tcW w:w="548"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84,6</w:t>
            </w:r>
            <w:r>
              <w:rPr>
                <w:rFonts w:ascii="KZ Times New Roman" w:hAnsi="KZ Times New Roman"/>
                <w:sz w:val="24"/>
              </w:rPr>
              <w:t xml:space="preserve"> </w:t>
            </w:r>
          </w:p>
        </w:tc>
        <w:tc>
          <w:tcPr>
            <w:tcW w:w="40" w:type="dxa"/>
          </w:tcPr>
          <w:p w:rsidR="007B202B" w:rsidRDefault="007B202B" w:rsidP="004D6A81">
            <w:pPr>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trHeight w:val="171"/>
          <w:jc w:val="center"/>
        </w:trPr>
        <w:tc>
          <w:tcPr>
            <w:tcW w:w="37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11</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1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1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41,3</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4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49,9</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8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79,5</w:t>
            </w:r>
            <w:r>
              <w:rPr>
                <w:rFonts w:ascii="KZ Times New Roman" w:hAnsi="KZ Times New Roman"/>
                <w:sz w:val="24"/>
              </w:rPr>
              <w:t xml:space="preserve"> </w:t>
            </w:r>
          </w:p>
        </w:tc>
        <w:tc>
          <w:tcPr>
            <w:tcW w:w="548"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84,7</w:t>
            </w:r>
            <w:r>
              <w:rPr>
                <w:rFonts w:ascii="KZ Times New Roman" w:hAnsi="KZ Times New Roman"/>
                <w:sz w:val="24"/>
              </w:rPr>
              <w:t xml:space="preserve"> </w:t>
            </w:r>
          </w:p>
        </w:tc>
        <w:tc>
          <w:tcPr>
            <w:tcW w:w="40" w:type="dxa"/>
          </w:tcPr>
          <w:p w:rsidR="007B202B" w:rsidRDefault="007B202B" w:rsidP="004D6A81">
            <w:pPr>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trHeight w:val="171"/>
          <w:jc w:val="center"/>
        </w:trPr>
        <w:tc>
          <w:tcPr>
            <w:tcW w:w="37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12</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15,7</w:t>
            </w:r>
            <w:r>
              <w:rPr>
                <w:rFonts w:ascii="KZ Times New Roman" w:hAnsi="KZ Times New Roman"/>
                <w:sz w:val="24"/>
              </w:rPr>
              <w:t xml:space="preserve"> </w:t>
            </w:r>
          </w:p>
        </w:tc>
        <w:tc>
          <w:tcPr>
            <w:tcW w:w="51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1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40,2</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4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50</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8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48"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84,8</w:t>
            </w:r>
            <w:r>
              <w:rPr>
                <w:rFonts w:ascii="KZ Times New Roman" w:hAnsi="KZ Times New Roman"/>
                <w:sz w:val="24"/>
              </w:rPr>
              <w:t xml:space="preserve"> </w:t>
            </w:r>
          </w:p>
        </w:tc>
        <w:tc>
          <w:tcPr>
            <w:tcW w:w="40" w:type="dxa"/>
          </w:tcPr>
          <w:p w:rsidR="007B202B" w:rsidRDefault="007B202B" w:rsidP="004D6A81">
            <w:pPr>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trHeight w:val="266"/>
          <w:jc w:val="center"/>
        </w:trPr>
        <w:tc>
          <w:tcPr>
            <w:tcW w:w="37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lastRenderedPageBreak/>
              <w:t>13</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1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1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40,1</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4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50,2</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8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48"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40" w:type="dxa"/>
          </w:tcPr>
          <w:p w:rsidR="007B202B" w:rsidRDefault="007B202B" w:rsidP="004D6A81">
            <w:pPr>
              <w:rPr>
                <w:rFonts w:ascii="KZ Times New Roman" w:hAnsi="KZ Times New Roman"/>
                <w:noProof/>
                <w:color w:val="000000"/>
                <w:sz w:val="24"/>
              </w:rPr>
            </w:pPr>
          </w:p>
        </w:tc>
      </w:tr>
      <w:tr w:rsidR="007B202B" w:rsidTr="004D6A81">
        <w:tblPrEx>
          <w:tblCellMar>
            <w:top w:w="0" w:type="dxa"/>
            <w:left w:w="0" w:type="dxa"/>
            <w:bottom w:w="0" w:type="dxa"/>
            <w:right w:w="0" w:type="dxa"/>
          </w:tblCellMar>
        </w:tblPrEx>
        <w:trPr>
          <w:cantSplit/>
          <w:trHeight w:val="165"/>
          <w:jc w:val="center"/>
        </w:trPr>
        <w:tc>
          <w:tcPr>
            <w:tcW w:w="37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14</w:t>
            </w: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1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25"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10"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noProof/>
                <w:color w:val="000000"/>
                <w:sz w:val="24"/>
              </w:rPr>
              <w:t>40,6</w:t>
            </w: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41"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88"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72"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87" w:type="dxa"/>
            <w:tcBorders>
              <w:left w:val="single" w:sz="1" w:space="0" w:color="000000"/>
              <w:bottom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548" w:type="dxa"/>
            <w:tcBorders>
              <w:left w:val="single" w:sz="1" w:space="0" w:color="000000"/>
              <w:bottom w:val="single" w:sz="1" w:space="0" w:color="000000"/>
              <w:right w:val="single" w:sz="1" w:space="0" w:color="000000"/>
            </w:tcBorders>
            <w:shd w:val="clear" w:color="auto" w:fill="FFFFFF"/>
          </w:tcPr>
          <w:p w:rsidR="007B202B" w:rsidRDefault="007B202B" w:rsidP="004D6A81">
            <w:pPr>
              <w:shd w:val="clear" w:color="auto" w:fill="FFFFFF"/>
              <w:autoSpaceDE w:val="0"/>
              <w:jc w:val="both"/>
              <w:rPr>
                <w:rFonts w:ascii="KZ Times New Roman" w:hAnsi="KZ Times New Roman"/>
                <w:sz w:val="24"/>
              </w:rPr>
            </w:pPr>
            <w:r>
              <w:rPr>
                <w:rFonts w:ascii="KZ Times New Roman" w:hAnsi="KZ Times New Roman"/>
                <w:sz w:val="24"/>
              </w:rPr>
              <w:t xml:space="preserve"> </w:t>
            </w:r>
          </w:p>
        </w:tc>
        <w:tc>
          <w:tcPr>
            <w:tcW w:w="40" w:type="dxa"/>
          </w:tcPr>
          <w:p w:rsidR="007B202B" w:rsidRDefault="007B202B" w:rsidP="004D6A81">
            <w:pPr>
              <w:rPr>
                <w:rFonts w:ascii="KZ Times New Roman" w:hAnsi="KZ Times New Roman"/>
              </w:rPr>
            </w:pPr>
          </w:p>
        </w:tc>
      </w:tr>
    </w:tbl>
    <w:p w:rsidR="007B202B" w:rsidRDefault="007B202B" w:rsidP="007B202B">
      <w:pPr>
        <w:jc w:val="both"/>
        <w:rPr>
          <w:rFonts w:ascii="KZ Times New Roman" w:hAnsi="KZ Times New Roman"/>
        </w:rPr>
      </w:pPr>
    </w:p>
    <w:p w:rsidR="007B202B" w:rsidRDefault="007B202B" w:rsidP="007B202B">
      <w:pPr>
        <w:tabs>
          <w:tab w:val="left" w:pos="360"/>
          <w:tab w:val="left" w:pos="720"/>
        </w:tabs>
        <w:rPr>
          <w:rFonts w:ascii="KZ Times New Roman" w:hAnsi="KZ Times New Roman"/>
          <w:sz w:val="28"/>
          <w:lang w:val="ru-MO"/>
        </w:rPr>
      </w:pPr>
      <w:proofErr w:type="spellStart"/>
      <w:r>
        <w:rPr>
          <w:rFonts w:ascii="KZ Times New Roman" w:hAnsi="KZ Times New Roman"/>
          <w:sz w:val="28"/>
          <w:lang w:val="ru-MO"/>
        </w:rPr>
        <w:t>Қосымша</w:t>
      </w:r>
      <w:proofErr w:type="spellEnd"/>
      <w:r>
        <w:rPr>
          <w:rFonts w:ascii="KZ Times New Roman" w:hAnsi="KZ Times New Roman"/>
          <w:sz w:val="28"/>
          <w:lang w:val="ru-MO"/>
        </w:rPr>
        <w:t xml:space="preserve"> </w:t>
      </w:r>
      <w:proofErr w:type="spellStart"/>
      <w:r>
        <w:rPr>
          <w:rFonts w:ascii="KZ Times New Roman" w:hAnsi="KZ Times New Roman"/>
          <w:sz w:val="28"/>
          <w:lang w:val="ru-MO"/>
        </w:rPr>
        <w:t>кесте</w:t>
      </w:r>
      <w:proofErr w:type="spellEnd"/>
      <w:r>
        <w:rPr>
          <w:rFonts w:ascii="KZ Times New Roman" w:hAnsi="KZ Times New Roman"/>
          <w:sz w:val="28"/>
          <w:lang w:val="ru-MO"/>
        </w:rPr>
        <w:t xml:space="preserve"> № 1.1 Стьюдент </w:t>
      </w:r>
      <w:proofErr w:type="spellStart"/>
      <w:r>
        <w:rPr>
          <w:rFonts w:ascii="KZ Times New Roman" w:hAnsi="KZ Times New Roman"/>
          <w:sz w:val="28"/>
          <w:lang w:val="ru-MO"/>
        </w:rPr>
        <w:t>критерийнің</w:t>
      </w:r>
      <w:proofErr w:type="spellEnd"/>
      <w:r>
        <w:rPr>
          <w:rFonts w:ascii="KZ Times New Roman" w:hAnsi="KZ Times New Roman"/>
          <w:sz w:val="28"/>
          <w:lang w:val="ru-MO"/>
        </w:rPr>
        <w:t xml:space="preserve"> </w:t>
      </w:r>
      <w:proofErr w:type="spellStart"/>
      <w:r>
        <w:rPr>
          <w:rFonts w:ascii="KZ Times New Roman" w:hAnsi="KZ Times New Roman"/>
          <w:sz w:val="28"/>
          <w:lang w:val="ru-MO"/>
        </w:rPr>
        <w:t>мәндері</w:t>
      </w:r>
      <w:proofErr w:type="spellEnd"/>
    </w:p>
    <w:tbl>
      <w:tblPr>
        <w:tblW w:w="0" w:type="auto"/>
        <w:tblInd w:w="1" w:type="dxa"/>
        <w:tblLayout w:type="fixed"/>
        <w:tblCellMar>
          <w:left w:w="0" w:type="dxa"/>
          <w:right w:w="0" w:type="dxa"/>
        </w:tblCellMar>
        <w:tblLook w:val="0000" w:firstRow="0" w:lastRow="0" w:firstColumn="0" w:lastColumn="0" w:noHBand="0" w:noVBand="0"/>
      </w:tblPr>
      <w:tblGrid>
        <w:gridCol w:w="851"/>
        <w:gridCol w:w="1559"/>
        <w:gridCol w:w="1418"/>
        <w:gridCol w:w="1559"/>
        <w:gridCol w:w="1559"/>
        <w:gridCol w:w="1434"/>
      </w:tblGrid>
      <w:tr w:rsidR="007B202B" w:rsidTr="004D6A81">
        <w:tblPrEx>
          <w:tblCellMar>
            <w:top w:w="0" w:type="dxa"/>
            <w:left w:w="0" w:type="dxa"/>
            <w:bottom w:w="0" w:type="dxa"/>
            <w:right w:w="0" w:type="dxa"/>
          </w:tblCellMar>
        </w:tblPrEx>
        <w:trPr>
          <w:cantSplit/>
          <w:trHeight w:val="267"/>
        </w:trPr>
        <w:tc>
          <w:tcPr>
            <w:tcW w:w="851" w:type="dxa"/>
            <w:tcBorders>
              <w:top w:val="single" w:sz="1" w:space="0" w:color="000000"/>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w:t>
            </w:r>
          </w:p>
        </w:tc>
        <w:tc>
          <w:tcPr>
            <w:tcW w:w="1559" w:type="dxa"/>
            <w:tcBorders>
              <w:top w:val="single" w:sz="1" w:space="0" w:color="000000"/>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0,90</w:t>
            </w:r>
          </w:p>
        </w:tc>
        <w:tc>
          <w:tcPr>
            <w:tcW w:w="1418" w:type="dxa"/>
            <w:tcBorders>
              <w:top w:val="single" w:sz="1" w:space="0" w:color="000000"/>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0,95</w:t>
            </w:r>
          </w:p>
        </w:tc>
        <w:tc>
          <w:tcPr>
            <w:tcW w:w="1559" w:type="dxa"/>
            <w:tcBorders>
              <w:top w:val="single" w:sz="1" w:space="0" w:color="000000"/>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0,98</w:t>
            </w:r>
          </w:p>
        </w:tc>
        <w:tc>
          <w:tcPr>
            <w:tcW w:w="1559" w:type="dxa"/>
            <w:tcBorders>
              <w:top w:val="single" w:sz="1" w:space="0" w:color="000000"/>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0,99</w:t>
            </w:r>
          </w:p>
        </w:tc>
        <w:tc>
          <w:tcPr>
            <w:tcW w:w="1434" w:type="dxa"/>
            <w:tcBorders>
              <w:top w:val="single" w:sz="1" w:space="0" w:color="000000"/>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0,999</w:t>
            </w:r>
          </w:p>
        </w:tc>
      </w:tr>
      <w:tr w:rsidR="007B202B" w:rsidTr="004D6A81">
        <w:tblPrEx>
          <w:tblCellMar>
            <w:top w:w="0" w:type="dxa"/>
            <w:left w:w="0" w:type="dxa"/>
            <w:bottom w:w="0" w:type="dxa"/>
            <w:right w:w="0" w:type="dxa"/>
          </w:tblCellMar>
        </w:tblPrEx>
        <w:trPr>
          <w:cantSplit/>
          <w:trHeight w:val="267"/>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6,31</w:t>
            </w:r>
          </w:p>
        </w:tc>
        <w:tc>
          <w:tcPr>
            <w:tcW w:w="1418"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12,71</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31,82</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63,68</w:t>
            </w:r>
          </w:p>
        </w:tc>
        <w:tc>
          <w:tcPr>
            <w:tcW w:w="1434"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636,82</w:t>
            </w:r>
          </w:p>
        </w:tc>
      </w:tr>
      <w:tr w:rsidR="007B202B" w:rsidTr="004D6A81">
        <w:tblPrEx>
          <w:tblCellMar>
            <w:top w:w="0" w:type="dxa"/>
            <w:left w:w="0" w:type="dxa"/>
            <w:bottom w:w="0" w:type="dxa"/>
            <w:right w:w="0" w:type="dxa"/>
          </w:tblCellMar>
        </w:tblPrEx>
        <w:trPr>
          <w:cantSplit/>
          <w:trHeight w:val="267"/>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3</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2,92</w:t>
            </w:r>
          </w:p>
        </w:tc>
        <w:tc>
          <w:tcPr>
            <w:tcW w:w="1418"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4,30</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6,97</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9,93</w:t>
            </w:r>
          </w:p>
        </w:tc>
        <w:tc>
          <w:tcPr>
            <w:tcW w:w="1434"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31,60</w:t>
            </w:r>
          </w:p>
        </w:tc>
      </w:tr>
      <w:tr w:rsidR="007B202B" w:rsidTr="004D6A81">
        <w:tblPrEx>
          <w:tblCellMar>
            <w:top w:w="0" w:type="dxa"/>
            <w:left w:w="0" w:type="dxa"/>
            <w:bottom w:w="0" w:type="dxa"/>
            <w:right w:w="0" w:type="dxa"/>
          </w:tblCellMar>
        </w:tblPrEx>
        <w:trPr>
          <w:cantSplit/>
          <w:trHeight w:val="267"/>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4</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2,35</w:t>
            </w:r>
          </w:p>
        </w:tc>
        <w:tc>
          <w:tcPr>
            <w:tcW w:w="1418"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3,18</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4,54</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5,84</w:t>
            </w:r>
          </w:p>
        </w:tc>
        <w:tc>
          <w:tcPr>
            <w:tcW w:w="1434"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12,92</w:t>
            </w:r>
          </w:p>
        </w:tc>
      </w:tr>
      <w:tr w:rsidR="007B202B" w:rsidTr="004D6A81">
        <w:tblPrEx>
          <w:tblCellMar>
            <w:top w:w="0" w:type="dxa"/>
            <w:left w:w="0" w:type="dxa"/>
            <w:bottom w:w="0" w:type="dxa"/>
            <w:right w:w="0" w:type="dxa"/>
          </w:tblCellMar>
        </w:tblPrEx>
        <w:trPr>
          <w:cantSplit/>
          <w:trHeight w:val="267"/>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5</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2,13</w:t>
            </w:r>
          </w:p>
        </w:tc>
        <w:tc>
          <w:tcPr>
            <w:tcW w:w="1418"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2,78</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3,75</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4,60</w:t>
            </w:r>
          </w:p>
        </w:tc>
        <w:tc>
          <w:tcPr>
            <w:tcW w:w="1434"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8,61</w:t>
            </w:r>
          </w:p>
        </w:tc>
      </w:tr>
      <w:tr w:rsidR="007B202B" w:rsidTr="004D6A81">
        <w:tblPrEx>
          <w:tblCellMar>
            <w:top w:w="0" w:type="dxa"/>
            <w:left w:w="0" w:type="dxa"/>
            <w:bottom w:w="0" w:type="dxa"/>
            <w:right w:w="0" w:type="dxa"/>
          </w:tblCellMar>
        </w:tblPrEx>
        <w:trPr>
          <w:cantSplit/>
          <w:trHeight w:val="267"/>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6</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2,02</w:t>
            </w:r>
          </w:p>
        </w:tc>
        <w:tc>
          <w:tcPr>
            <w:tcW w:w="1418"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2,57</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3,37</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4,06</w:t>
            </w:r>
          </w:p>
        </w:tc>
        <w:tc>
          <w:tcPr>
            <w:tcW w:w="1434"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6,87</w:t>
            </w:r>
          </w:p>
        </w:tc>
      </w:tr>
      <w:tr w:rsidR="007B202B" w:rsidTr="004D6A81">
        <w:tblPrEx>
          <w:tblCellMar>
            <w:top w:w="0" w:type="dxa"/>
            <w:left w:w="0" w:type="dxa"/>
            <w:bottom w:w="0" w:type="dxa"/>
            <w:right w:w="0" w:type="dxa"/>
          </w:tblCellMar>
        </w:tblPrEx>
        <w:trPr>
          <w:cantSplit/>
          <w:trHeight w:val="267"/>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7</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1,94</w:t>
            </w:r>
          </w:p>
        </w:tc>
        <w:tc>
          <w:tcPr>
            <w:tcW w:w="1418"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3,43</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3,14</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3,71</w:t>
            </w:r>
          </w:p>
        </w:tc>
        <w:tc>
          <w:tcPr>
            <w:tcW w:w="1434"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5,96</w:t>
            </w:r>
          </w:p>
        </w:tc>
      </w:tr>
      <w:tr w:rsidR="007B202B" w:rsidTr="004D6A81">
        <w:tblPrEx>
          <w:tblCellMar>
            <w:top w:w="0" w:type="dxa"/>
            <w:left w:w="0" w:type="dxa"/>
            <w:bottom w:w="0" w:type="dxa"/>
            <w:right w:w="0" w:type="dxa"/>
          </w:tblCellMar>
        </w:tblPrEx>
        <w:trPr>
          <w:cantSplit/>
          <w:trHeight w:val="267"/>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8</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1,90</w:t>
            </w:r>
          </w:p>
        </w:tc>
        <w:tc>
          <w:tcPr>
            <w:tcW w:w="1418"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2,37</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3,00</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3,50</w:t>
            </w:r>
          </w:p>
        </w:tc>
        <w:tc>
          <w:tcPr>
            <w:tcW w:w="1434"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5,41</w:t>
            </w:r>
          </w:p>
        </w:tc>
      </w:tr>
      <w:tr w:rsidR="007B202B" w:rsidTr="004D6A81">
        <w:tblPrEx>
          <w:tblCellMar>
            <w:top w:w="0" w:type="dxa"/>
            <w:left w:w="0" w:type="dxa"/>
            <w:bottom w:w="0" w:type="dxa"/>
            <w:right w:w="0" w:type="dxa"/>
          </w:tblCellMar>
        </w:tblPrEx>
        <w:trPr>
          <w:cantSplit/>
          <w:trHeight w:val="267"/>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9</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1,88</w:t>
            </w:r>
          </w:p>
        </w:tc>
        <w:tc>
          <w:tcPr>
            <w:tcW w:w="1418"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2,31</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2,90</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3,36</w:t>
            </w:r>
          </w:p>
        </w:tc>
        <w:tc>
          <w:tcPr>
            <w:tcW w:w="1434"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5,04</w:t>
            </w:r>
          </w:p>
        </w:tc>
      </w:tr>
      <w:tr w:rsidR="007B202B" w:rsidTr="004D6A81">
        <w:tblPrEx>
          <w:tblCellMar>
            <w:top w:w="0" w:type="dxa"/>
            <w:left w:w="0" w:type="dxa"/>
            <w:bottom w:w="0" w:type="dxa"/>
            <w:right w:w="0" w:type="dxa"/>
          </w:tblCellMar>
        </w:tblPrEx>
        <w:trPr>
          <w:cantSplit/>
          <w:trHeight w:val="267"/>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10</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1,86</w:t>
            </w:r>
          </w:p>
        </w:tc>
        <w:tc>
          <w:tcPr>
            <w:tcW w:w="1418"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2,26</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2,82</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3,25</w:t>
            </w:r>
          </w:p>
        </w:tc>
        <w:tc>
          <w:tcPr>
            <w:tcW w:w="1434"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4,78</w:t>
            </w:r>
          </w:p>
        </w:tc>
      </w:tr>
      <w:tr w:rsidR="007B202B" w:rsidTr="004D6A81">
        <w:tblPrEx>
          <w:tblCellMar>
            <w:top w:w="0" w:type="dxa"/>
            <w:left w:w="0" w:type="dxa"/>
            <w:bottom w:w="0" w:type="dxa"/>
            <w:right w:w="0" w:type="dxa"/>
          </w:tblCellMar>
        </w:tblPrEx>
        <w:trPr>
          <w:cantSplit/>
          <w:trHeight w:val="267"/>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11</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1,81</w:t>
            </w:r>
          </w:p>
        </w:tc>
        <w:tc>
          <w:tcPr>
            <w:tcW w:w="1418"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2,23</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2,76</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3,17</w:t>
            </w:r>
          </w:p>
        </w:tc>
        <w:tc>
          <w:tcPr>
            <w:tcW w:w="1434"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4,59</w:t>
            </w:r>
          </w:p>
        </w:tc>
      </w:tr>
      <w:tr w:rsidR="007B202B" w:rsidTr="004D6A81">
        <w:tblPrEx>
          <w:tblCellMar>
            <w:top w:w="0" w:type="dxa"/>
            <w:left w:w="0" w:type="dxa"/>
            <w:bottom w:w="0" w:type="dxa"/>
            <w:right w:w="0" w:type="dxa"/>
          </w:tblCellMar>
        </w:tblPrEx>
        <w:trPr>
          <w:cantSplit/>
          <w:trHeight w:val="267"/>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12</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1,80</w:t>
            </w:r>
          </w:p>
        </w:tc>
        <w:tc>
          <w:tcPr>
            <w:tcW w:w="1418"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2,20</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2,72</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3,11</w:t>
            </w:r>
          </w:p>
        </w:tc>
        <w:tc>
          <w:tcPr>
            <w:tcW w:w="1434"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4,44</w:t>
            </w:r>
          </w:p>
        </w:tc>
      </w:tr>
      <w:tr w:rsidR="007B202B" w:rsidTr="004D6A81">
        <w:tblPrEx>
          <w:tblCellMar>
            <w:top w:w="0" w:type="dxa"/>
            <w:left w:w="0" w:type="dxa"/>
            <w:bottom w:w="0" w:type="dxa"/>
            <w:right w:w="0" w:type="dxa"/>
          </w:tblCellMar>
        </w:tblPrEx>
        <w:trPr>
          <w:cantSplit/>
          <w:trHeight w:val="267"/>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13</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1,78</w:t>
            </w:r>
          </w:p>
        </w:tc>
        <w:tc>
          <w:tcPr>
            <w:tcW w:w="1418"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2,18</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2,68</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3,05</w:t>
            </w:r>
          </w:p>
        </w:tc>
        <w:tc>
          <w:tcPr>
            <w:tcW w:w="1434"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4,32</w:t>
            </w:r>
          </w:p>
        </w:tc>
      </w:tr>
      <w:tr w:rsidR="007B202B" w:rsidTr="004D6A81">
        <w:tblPrEx>
          <w:tblCellMar>
            <w:top w:w="0" w:type="dxa"/>
            <w:left w:w="0" w:type="dxa"/>
            <w:bottom w:w="0" w:type="dxa"/>
            <w:right w:w="0" w:type="dxa"/>
          </w:tblCellMar>
        </w:tblPrEx>
        <w:trPr>
          <w:cantSplit/>
          <w:trHeight w:val="267"/>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14</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1,77</w:t>
            </w:r>
          </w:p>
        </w:tc>
        <w:tc>
          <w:tcPr>
            <w:tcW w:w="1418"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2,16</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2,65</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3,01</w:t>
            </w:r>
          </w:p>
        </w:tc>
        <w:tc>
          <w:tcPr>
            <w:tcW w:w="1434"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4,22</w:t>
            </w:r>
          </w:p>
        </w:tc>
      </w:tr>
      <w:tr w:rsidR="007B202B" w:rsidTr="004D6A81">
        <w:tblPrEx>
          <w:tblCellMar>
            <w:top w:w="0" w:type="dxa"/>
            <w:left w:w="0" w:type="dxa"/>
            <w:bottom w:w="0" w:type="dxa"/>
            <w:right w:w="0" w:type="dxa"/>
          </w:tblCellMar>
        </w:tblPrEx>
        <w:trPr>
          <w:cantSplit/>
          <w:trHeight w:val="267"/>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15</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1,76</w:t>
            </w:r>
          </w:p>
        </w:tc>
        <w:tc>
          <w:tcPr>
            <w:tcW w:w="1418"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2,15</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2,62</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2,98</w:t>
            </w:r>
          </w:p>
        </w:tc>
        <w:tc>
          <w:tcPr>
            <w:tcW w:w="1434"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4,14</w:t>
            </w:r>
          </w:p>
        </w:tc>
      </w:tr>
      <w:tr w:rsidR="007B202B" w:rsidTr="004D6A81">
        <w:tblPrEx>
          <w:tblCellMar>
            <w:top w:w="0" w:type="dxa"/>
            <w:left w:w="0" w:type="dxa"/>
            <w:bottom w:w="0" w:type="dxa"/>
            <w:right w:w="0" w:type="dxa"/>
          </w:tblCellMar>
        </w:tblPrEx>
        <w:trPr>
          <w:cantSplit/>
          <w:trHeight w:val="267"/>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16</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1,75</w:t>
            </w:r>
          </w:p>
        </w:tc>
        <w:tc>
          <w:tcPr>
            <w:tcW w:w="1418"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2,12</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2,60</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2,92</w:t>
            </w:r>
          </w:p>
        </w:tc>
        <w:tc>
          <w:tcPr>
            <w:tcW w:w="1434"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4,07</w:t>
            </w:r>
          </w:p>
        </w:tc>
      </w:tr>
      <w:tr w:rsidR="007B202B" w:rsidTr="004D6A81">
        <w:tblPrEx>
          <w:tblCellMar>
            <w:top w:w="0" w:type="dxa"/>
            <w:left w:w="0" w:type="dxa"/>
            <w:bottom w:w="0" w:type="dxa"/>
            <w:right w:w="0" w:type="dxa"/>
          </w:tblCellMar>
        </w:tblPrEx>
        <w:trPr>
          <w:cantSplit/>
          <w:trHeight w:val="267"/>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17</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1,74</w:t>
            </w:r>
          </w:p>
        </w:tc>
        <w:tc>
          <w:tcPr>
            <w:tcW w:w="1418"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2,11</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2,58</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2,90</w:t>
            </w:r>
          </w:p>
        </w:tc>
        <w:tc>
          <w:tcPr>
            <w:tcW w:w="1434"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3,97</w:t>
            </w:r>
          </w:p>
        </w:tc>
      </w:tr>
      <w:tr w:rsidR="007B202B" w:rsidTr="004D6A81">
        <w:tblPrEx>
          <w:tblCellMar>
            <w:top w:w="0" w:type="dxa"/>
            <w:left w:w="0" w:type="dxa"/>
            <w:bottom w:w="0" w:type="dxa"/>
            <w:right w:w="0" w:type="dxa"/>
          </w:tblCellMar>
        </w:tblPrEx>
        <w:trPr>
          <w:cantSplit/>
          <w:trHeight w:val="267"/>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18</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1,73</w:t>
            </w:r>
          </w:p>
        </w:tc>
        <w:tc>
          <w:tcPr>
            <w:tcW w:w="1418"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2,10</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2,57</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2,88</w:t>
            </w:r>
          </w:p>
        </w:tc>
        <w:tc>
          <w:tcPr>
            <w:tcW w:w="1434"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3,92</w:t>
            </w:r>
          </w:p>
        </w:tc>
      </w:tr>
      <w:tr w:rsidR="007B202B" w:rsidTr="004D6A81">
        <w:tblPrEx>
          <w:tblCellMar>
            <w:top w:w="0" w:type="dxa"/>
            <w:left w:w="0" w:type="dxa"/>
            <w:bottom w:w="0" w:type="dxa"/>
            <w:right w:w="0" w:type="dxa"/>
          </w:tblCellMar>
        </w:tblPrEx>
        <w:trPr>
          <w:cantSplit/>
          <w:trHeight w:val="284"/>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19</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1,72</w:t>
            </w:r>
          </w:p>
        </w:tc>
        <w:tc>
          <w:tcPr>
            <w:tcW w:w="1418"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2,09</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2,55</w:t>
            </w:r>
          </w:p>
        </w:tc>
        <w:tc>
          <w:tcPr>
            <w:tcW w:w="1559"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2,86</w:t>
            </w:r>
          </w:p>
        </w:tc>
        <w:tc>
          <w:tcPr>
            <w:tcW w:w="1434"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3,89</w:t>
            </w:r>
          </w:p>
        </w:tc>
      </w:tr>
    </w:tbl>
    <w:p w:rsidR="007B202B" w:rsidRDefault="007B202B" w:rsidP="007B202B">
      <w:pPr>
        <w:tabs>
          <w:tab w:val="left" w:pos="360"/>
          <w:tab w:val="left" w:pos="720"/>
        </w:tabs>
        <w:rPr>
          <w:rFonts w:ascii="KZ Times New Roman" w:hAnsi="KZ Times New Roman"/>
          <w:sz w:val="28"/>
          <w:lang w:val="ru-MO"/>
        </w:rPr>
      </w:pPr>
    </w:p>
    <w:p w:rsidR="007B202B" w:rsidRDefault="007B202B" w:rsidP="007B202B">
      <w:pPr>
        <w:tabs>
          <w:tab w:val="left" w:pos="360"/>
          <w:tab w:val="left" w:pos="720"/>
        </w:tabs>
        <w:rPr>
          <w:rFonts w:ascii="KZ Times New Roman" w:hAnsi="KZ Times New Roman"/>
          <w:sz w:val="28"/>
          <w:lang w:val="ru-MO"/>
        </w:rPr>
      </w:pPr>
      <w:proofErr w:type="spellStart"/>
      <w:r>
        <w:rPr>
          <w:rFonts w:ascii="KZ Times New Roman" w:hAnsi="KZ Times New Roman"/>
          <w:sz w:val="28"/>
          <w:lang w:val="ru-MO"/>
        </w:rPr>
        <w:t>Қосымша</w:t>
      </w:r>
      <w:proofErr w:type="spellEnd"/>
      <w:r>
        <w:rPr>
          <w:rFonts w:ascii="KZ Times New Roman" w:hAnsi="KZ Times New Roman"/>
          <w:sz w:val="28"/>
          <w:lang w:val="ru-MO"/>
        </w:rPr>
        <w:t xml:space="preserve"> </w:t>
      </w:r>
      <w:proofErr w:type="spellStart"/>
      <w:r>
        <w:rPr>
          <w:rFonts w:ascii="KZ Times New Roman" w:hAnsi="KZ Times New Roman"/>
          <w:sz w:val="28"/>
          <w:lang w:val="ru-MO"/>
        </w:rPr>
        <w:t>кесте</w:t>
      </w:r>
      <w:proofErr w:type="spellEnd"/>
      <w:r>
        <w:rPr>
          <w:rFonts w:ascii="KZ Times New Roman" w:hAnsi="KZ Times New Roman"/>
          <w:sz w:val="28"/>
          <w:lang w:val="ru-MO"/>
        </w:rPr>
        <w:t xml:space="preserve"> .1.2 Шарлье </w:t>
      </w:r>
      <w:proofErr w:type="spellStart"/>
      <w:r>
        <w:rPr>
          <w:rFonts w:ascii="KZ Times New Roman" w:hAnsi="KZ Times New Roman"/>
          <w:sz w:val="28"/>
          <w:lang w:val="ru-MO"/>
        </w:rPr>
        <w:t>критерийнің</w:t>
      </w:r>
      <w:proofErr w:type="spellEnd"/>
      <w:r>
        <w:rPr>
          <w:rFonts w:ascii="KZ Times New Roman" w:hAnsi="KZ Times New Roman"/>
          <w:sz w:val="28"/>
          <w:lang w:val="ru-MO"/>
        </w:rPr>
        <w:t xml:space="preserve"> </w:t>
      </w:r>
      <w:proofErr w:type="spellStart"/>
      <w:r>
        <w:rPr>
          <w:rFonts w:ascii="KZ Times New Roman" w:hAnsi="KZ Times New Roman"/>
          <w:sz w:val="28"/>
          <w:lang w:val="ru-MO"/>
        </w:rPr>
        <w:t>әндері</w:t>
      </w:r>
      <w:proofErr w:type="spellEnd"/>
    </w:p>
    <w:tbl>
      <w:tblPr>
        <w:tblW w:w="0" w:type="auto"/>
        <w:tblInd w:w="1" w:type="dxa"/>
        <w:tblLayout w:type="fixed"/>
        <w:tblCellMar>
          <w:left w:w="0" w:type="dxa"/>
          <w:right w:w="0" w:type="dxa"/>
        </w:tblCellMar>
        <w:tblLook w:val="0000" w:firstRow="0" w:lastRow="0" w:firstColumn="0" w:lastColumn="0" w:noHBand="0" w:noVBand="0"/>
      </w:tblPr>
      <w:tblGrid>
        <w:gridCol w:w="851"/>
        <w:gridCol w:w="992"/>
        <w:gridCol w:w="851"/>
        <w:gridCol w:w="850"/>
        <w:gridCol w:w="992"/>
        <w:gridCol w:w="851"/>
        <w:gridCol w:w="992"/>
        <w:gridCol w:w="1150"/>
      </w:tblGrid>
      <w:tr w:rsidR="007B202B" w:rsidTr="004D6A81">
        <w:tblPrEx>
          <w:tblCellMar>
            <w:top w:w="0" w:type="dxa"/>
            <w:left w:w="0" w:type="dxa"/>
            <w:bottom w:w="0" w:type="dxa"/>
            <w:right w:w="0" w:type="dxa"/>
          </w:tblCellMar>
        </w:tblPrEx>
        <w:trPr>
          <w:cantSplit/>
          <w:trHeight w:val="308"/>
        </w:trPr>
        <w:tc>
          <w:tcPr>
            <w:tcW w:w="851" w:type="dxa"/>
            <w:tcBorders>
              <w:top w:val="single" w:sz="1" w:space="0" w:color="000000"/>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en-US"/>
              </w:rPr>
            </w:pPr>
            <w:r>
              <w:rPr>
                <w:rFonts w:ascii="KZ Times New Roman" w:hAnsi="KZ Times New Roman"/>
                <w:sz w:val="24"/>
                <w:lang w:val="en-US"/>
              </w:rPr>
              <w:t>N</w:t>
            </w:r>
          </w:p>
        </w:tc>
        <w:tc>
          <w:tcPr>
            <w:tcW w:w="992" w:type="dxa"/>
            <w:tcBorders>
              <w:top w:val="single" w:sz="1" w:space="0" w:color="000000"/>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5</w:t>
            </w:r>
          </w:p>
        </w:tc>
        <w:tc>
          <w:tcPr>
            <w:tcW w:w="851" w:type="dxa"/>
            <w:tcBorders>
              <w:top w:val="single" w:sz="1" w:space="0" w:color="000000"/>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10</w:t>
            </w:r>
          </w:p>
        </w:tc>
        <w:tc>
          <w:tcPr>
            <w:tcW w:w="850" w:type="dxa"/>
            <w:tcBorders>
              <w:top w:val="single" w:sz="1" w:space="0" w:color="000000"/>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20</w:t>
            </w:r>
          </w:p>
        </w:tc>
        <w:tc>
          <w:tcPr>
            <w:tcW w:w="992" w:type="dxa"/>
            <w:tcBorders>
              <w:top w:val="single" w:sz="1" w:space="0" w:color="000000"/>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30</w:t>
            </w:r>
          </w:p>
        </w:tc>
        <w:tc>
          <w:tcPr>
            <w:tcW w:w="851" w:type="dxa"/>
            <w:tcBorders>
              <w:top w:val="single" w:sz="1" w:space="0" w:color="000000"/>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40</w:t>
            </w:r>
          </w:p>
        </w:tc>
        <w:tc>
          <w:tcPr>
            <w:tcW w:w="992" w:type="dxa"/>
            <w:tcBorders>
              <w:top w:val="single" w:sz="1" w:space="0" w:color="000000"/>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50</w:t>
            </w:r>
          </w:p>
        </w:tc>
        <w:tc>
          <w:tcPr>
            <w:tcW w:w="1150" w:type="dxa"/>
            <w:tcBorders>
              <w:top w:val="single" w:sz="1" w:space="0" w:color="000000"/>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100</w:t>
            </w:r>
          </w:p>
        </w:tc>
      </w:tr>
      <w:tr w:rsidR="007B202B" w:rsidTr="004D6A81">
        <w:tblPrEx>
          <w:tblCellMar>
            <w:top w:w="0" w:type="dxa"/>
            <w:left w:w="0" w:type="dxa"/>
            <w:bottom w:w="0" w:type="dxa"/>
            <w:right w:w="0" w:type="dxa"/>
          </w:tblCellMar>
        </w:tblPrEx>
        <w:trPr>
          <w:cantSplit/>
          <w:trHeight w:val="329"/>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vertAlign w:val="subscript"/>
                <w:lang w:val="ru-MO"/>
              </w:rPr>
            </w:pPr>
            <w:r>
              <w:rPr>
                <w:rFonts w:ascii="KZ Times New Roman" w:hAnsi="KZ Times New Roman"/>
                <w:sz w:val="24"/>
                <w:lang w:val="ru-MO"/>
              </w:rPr>
              <w:t>К</w:t>
            </w:r>
            <w:r>
              <w:rPr>
                <w:rFonts w:ascii="KZ Times New Roman" w:hAnsi="KZ Times New Roman"/>
                <w:sz w:val="24"/>
                <w:vertAlign w:val="subscript"/>
                <w:lang w:val="ru-MO"/>
              </w:rPr>
              <w:t>ш</w:t>
            </w:r>
          </w:p>
        </w:tc>
        <w:tc>
          <w:tcPr>
            <w:tcW w:w="992"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1,3</w:t>
            </w:r>
          </w:p>
        </w:tc>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1,65</w:t>
            </w:r>
          </w:p>
        </w:tc>
        <w:tc>
          <w:tcPr>
            <w:tcW w:w="850"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1,96</w:t>
            </w:r>
          </w:p>
        </w:tc>
        <w:tc>
          <w:tcPr>
            <w:tcW w:w="992"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2,13</w:t>
            </w:r>
          </w:p>
        </w:tc>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2,24</w:t>
            </w:r>
          </w:p>
        </w:tc>
        <w:tc>
          <w:tcPr>
            <w:tcW w:w="992"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2,32</w:t>
            </w:r>
          </w:p>
        </w:tc>
        <w:tc>
          <w:tcPr>
            <w:tcW w:w="1150"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2,58</w:t>
            </w:r>
          </w:p>
        </w:tc>
      </w:tr>
    </w:tbl>
    <w:p w:rsidR="007B202B" w:rsidRDefault="007B202B" w:rsidP="007B202B">
      <w:pPr>
        <w:tabs>
          <w:tab w:val="left" w:pos="360"/>
          <w:tab w:val="left" w:pos="720"/>
        </w:tabs>
        <w:rPr>
          <w:rFonts w:ascii="KZ Times New Roman" w:hAnsi="KZ Times New Roman"/>
        </w:rPr>
      </w:pPr>
    </w:p>
    <w:p w:rsidR="007B202B" w:rsidRDefault="007B202B" w:rsidP="007B202B">
      <w:pPr>
        <w:tabs>
          <w:tab w:val="left" w:pos="360"/>
          <w:tab w:val="left" w:pos="720"/>
        </w:tabs>
        <w:rPr>
          <w:rFonts w:ascii="KZ Times New Roman" w:hAnsi="KZ Times New Roman"/>
          <w:sz w:val="28"/>
          <w:lang w:val="ru-MO"/>
        </w:rPr>
      </w:pPr>
    </w:p>
    <w:p w:rsidR="007B202B" w:rsidRDefault="007B202B" w:rsidP="007B202B">
      <w:pPr>
        <w:tabs>
          <w:tab w:val="left" w:pos="360"/>
          <w:tab w:val="left" w:pos="720"/>
        </w:tabs>
        <w:rPr>
          <w:rFonts w:ascii="KZ Times New Roman" w:hAnsi="KZ Times New Roman"/>
          <w:sz w:val="28"/>
          <w:lang w:val="ru-MO"/>
        </w:rPr>
      </w:pPr>
      <w:proofErr w:type="spellStart"/>
      <w:r>
        <w:rPr>
          <w:rFonts w:ascii="KZ Times New Roman" w:hAnsi="KZ Times New Roman"/>
          <w:sz w:val="28"/>
          <w:lang w:val="ru-MO"/>
        </w:rPr>
        <w:t>Қосымша</w:t>
      </w:r>
      <w:proofErr w:type="spellEnd"/>
      <w:r>
        <w:rPr>
          <w:rFonts w:ascii="KZ Times New Roman" w:hAnsi="KZ Times New Roman"/>
          <w:sz w:val="28"/>
          <w:lang w:val="ru-MO"/>
        </w:rPr>
        <w:t xml:space="preserve"> </w:t>
      </w:r>
      <w:proofErr w:type="spellStart"/>
      <w:r>
        <w:rPr>
          <w:rFonts w:ascii="KZ Times New Roman" w:hAnsi="KZ Times New Roman"/>
          <w:sz w:val="28"/>
          <w:lang w:val="ru-MO"/>
        </w:rPr>
        <w:t>кесте</w:t>
      </w:r>
      <w:proofErr w:type="spellEnd"/>
      <w:r>
        <w:rPr>
          <w:rFonts w:ascii="KZ Times New Roman" w:hAnsi="KZ Times New Roman"/>
          <w:sz w:val="28"/>
          <w:lang w:val="ru-MO"/>
        </w:rPr>
        <w:t xml:space="preserve"> 1.3  </w:t>
      </w:r>
      <w:proofErr w:type="spellStart"/>
      <w:r>
        <w:rPr>
          <w:rFonts w:ascii="KZ Times New Roman" w:hAnsi="KZ Times New Roman"/>
          <w:sz w:val="28"/>
          <w:lang w:val="ru-MO"/>
        </w:rPr>
        <w:t>Аббе</w:t>
      </w:r>
      <w:proofErr w:type="spellEnd"/>
      <w:r>
        <w:rPr>
          <w:rFonts w:ascii="KZ Times New Roman" w:hAnsi="KZ Times New Roman"/>
          <w:sz w:val="28"/>
          <w:lang w:val="ru-MO"/>
        </w:rPr>
        <w:t xml:space="preserve"> </w:t>
      </w:r>
      <w:proofErr w:type="spellStart"/>
      <w:r>
        <w:rPr>
          <w:rFonts w:ascii="KZ Times New Roman" w:hAnsi="KZ Times New Roman"/>
          <w:sz w:val="28"/>
          <w:lang w:val="ru-MO"/>
        </w:rPr>
        <w:t>критерийнің</w:t>
      </w:r>
      <w:proofErr w:type="spellEnd"/>
      <w:r>
        <w:rPr>
          <w:rFonts w:ascii="KZ Times New Roman" w:hAnsi="KZ Times New Roman"/>
          <w:sz w:val="28"/>
          <w:lang w:val="ru-MO"/>
        </w:rPr>
        <w:t xml:space="preserve"> </w:t>
      </w:r>
      <w:proofErr w:type="spellStart"/>
      <w:r>
        <w:rPr>
          <w:rFonts w:ascii="KZ Times New Roman" w:hAnsi="KZ Times New Roman"/>
          <w:sz w:val="28"/>
          <w:lang w:val="ru-MO"/>
        </w:rPr>
        <w:t>мәндері</w:t>
      </w:r>
      <w:proofErr w:type="spellEnd"/>
    </w:p>
    <w:tbl>
      <w:tblPr>
        <w:tblW w:w="0" w:type="auto"/>
        <w:tblInd w:w="1" w:type="dxa"/>
        <w:tblLayout w:type="fixed"/>
        <w:tblCellMar>
          <w:left w:w="0" w:type="dxa"/>
          <w:right w:w="0" w:type="dxa"/>
        </w:tblCellMar>
        <w:tblLook w:val="0000" w:firstRow="0" w:lastRow="0" w:firstColumn="0" w:lastColumn="0" w:noHBand="0" w:noVBand="0"/>
      </w:tblPr>
      <w:tblGrid>
        <w:gridCol w:w="851"/>
        <w:gridCol w:w="1134"/>
        <w:gridCol w:w="1276"/>
        <w:gridCol w:w="992"/>
        <w:gridCol w:w="850"/>
        <w:gridCol w:w="1134"/>
        <w:gridCol w:w="1276"/>
        <w:gridCol w:w="1008"/>
      </w:tblGrid>
      <w:tr w:rsidR="007B202B" w:rsidTr="004D6A81">
        <w:tblPrEx>
          <w:tblCellMar>
            <w:top w:w="0" w:type="dxa"/>
            <w:left w:w="0" w:type="dxa"/>
            <w:bottom w:w="0" w:type="dxa"/>
            <w:right w:w="0" w:type="dxa"/>
          </w:tblCellMar>
        </w:tblPrEx>
        <w:trPr>
          <w:cantSplit/>
          <w:trHeight w:val="274"/>
        </w:trPr>
        <w:tc>
          <w:tcPr>
            <w:tcW w:w="851" w:type="dxa"/>
            <w:tcBorders>
              <w:top w:val="single" w:sz="1" w:space="0" w:color="000000"/>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en-US"/>
              </w:rPr>
            </w:pPr>
            <w:r>
              <w:rPr>
                <w:rFonts w:ascii="KZ Times New Roman" w:hAnsi="KZ Times New Roman"/>
                <w:sz w:val="24"/>
                <w:lang w:val="en-US"/>
              </w:rPr>
              <w:t>n</w:t>
            </w:r>
          </w:p>
        </w:tc>
        <w:tc>
          <w:tcPr>
            <w:tcW w:w="3402" w:type="dxa"/>
            <w:gridSpan w:val="3"/>
            <w:tcBorders>
              <w:top w:val="single" w:sz="1" w:space="0" w:color="000000"/>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proofErr w:type="spellStart"/>
            <w:r>
              <w:rPr>
                <w:rFonts w:ascii="KZ Times New Roman" w:hAnsi="KZ Times New Roman"/>
                <w:i/>
                <w:sz w:val="24"/>
                <w:lang w:val="en-US"/>
              </w:rPr>
              <w:t>v</w:t>
            </w:r>
            <w:r>
              <w:rPr>
                <w:rFonts w:ascii="KZ Times New Roman" w:hAnsi="KZ Times New Roman"/>
                <w:i/>
                <w:sz w:val="24"/>
                <w:vertAlign w:val="subscript"/>
                <w:lang w:val="en-US"/>
              </w:rPr>
              <w:t>q</w:t>
            </w:r>
            <w:proofErr w:type="spellEnd"/>
            <w:r>
              <w:rPr>
                <w:rFonts w:ascii="KZ Times New Roman" w:hAnsi="KZ Times New Roman"/>
                <w:sz w:val="24"/>
                <w:vertAlign w:val="subscript"/>
                <w:lang w:val="en-US"/>
              </w:rPr>
              <w:t xml:space="preserve"> </w:t>
            </w:r>
            <w:r>
              <w:rPr>
                <w:rFonts w:ascii="KZ Times New Roman" w:hAnsi="KZ Times New Roman"/>
                <w:sz w:val="24"/>
                <w:lang w:val="ru-MO"/>
              </w:rPr>
              <w:t xml:space="preserve">при </w:t>
            </w:r>
            <w:r>
              <w:rPr>
                <w:rFonts w:ascii="KZ Times New Roman" w:hAnsi="KZ Times New Roman"/>
                <w:sz w:val="24"/>
                <w:lang w:val="en-US"/>
              </w:rPr>
              <w:t xml:space="preserve"> q</w:t>
            </w:r>
            <w:r>
              <w:rPr>
                <w:rFonts w:ascii="KZ Times New Roman" w:hAnsi="KZ Times New Roman"/>
                <w:sz w:val="24"/>
                <w:lang w:val="ru-MO"/>
              </w:rPr>
              <w:t>, равном</w:t>
            </w:r>
          </w:p>
        </w:tc>
        <w:tc>
          <w:tcPr>
            <w:tcW w:w="850" w:type="dxa"/>
            <w:tcBorders>
              <w:top w:val="single" w:sz="1" w:space="0" w:color="000000"/>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en-US"/>
              </w:rPr>
            </w:pPr>
            <w:r>
              <w:rPr>
                <w:rFonts w:ascii="KZ Times New Roman" w:hAnsi="KZ Times New Roman"/>
                <w:sz w:val="24"/>
                <w:lang w:val="en-US"/>
              </w:rPr>
              <w:t>n</w:t>
            </w:r>
          </w:p>
        </w:tc>
        <w:tc>
          <w:tcPr>
            <w:tcW w:w="3418" w:type="dxa"/>
            <w:gridSpan w:val="3"/>
            <w:tcBorders>
              <w:top w:val="single" w:sz="1" w:space="0" w:color="000000"/>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proofErr w:type="spellStart"/>
            <w:r>
              <w:rPr>
                <w:rFonts w:ascii="KZ Times New Roman" w:hAnsi="KZ Times New Roman"/>
                <w:i/>
                <w:sz w:val="24"/>
                <w:lang w:val="en-US"/>
              </w:rPr>
              <w:t>v</w:t>
            </w:r>
            <w:r>
              <w:rPr>
                <w:rFonts w:ascii="KZ Times New Roman" w:hAnsi="KZ Times New Roman"/>
                <w:i/>
                <w:sz w:val="24"/>
                <w:vertAlign w:val="subscript"/>
                <w:lang w:val="en-US"/>
              </w:rPr>
              <w:t>q</w:t>
            </w:r>
            <w:proofErr w:type="spellEnd"/>
            <w:r>
              <w:rPr>
                <w:rFonts w:ascii="KZ Times New Roman" w:hAnsi="KZ Times New Roman"/>
                <w:sz w:val="24"/>
                <w:vertAlign w:val="subscript"/>
                <w:lang w:val="en-US"/>
              </w:rPr>
              <w:t xml:space="preserve"> </w:t>
            </w:r>
            <w:r>
              <w:rPr>
                <w:rFonts w:ascii="KZ Times New Roman" w:hAnsi="KZ Times New Roman"/>
                <w:sz w:val="24"/>
                <w:lang w:val="ru-MO"/>
              </w:rPr>
              <w:t xml:space="preserve">при </w:t>
            </w:r>
            <w:r>
              <w:rPr>
                <w:rFonts w:ascii="KZ Times New Roman" w:hAnsi="KZ Times New Roman"/>
                <w:sz w:val="24"/>
                <w:lang w:val="en-US"/>
              </w:rPr>
              <w:t xml:space="preserve"> q</w:t>
            </w:r>
            <w:r>
              <w:rPr>
                <w:rFonts w:ascii="KZ Times New Roman" w:hAnsi="KZ Times New Roman"/>
                <w:sz w:val="24"/>
                <w:lang w:val="ru-MO"/>
              </w:rPr>
              <w:t>, равном</w:t>
            </w:r>
          </w:p>
        </w:tc>
      </w:tr>
      <w:tr w:rsidR="007B202B" w:rsidTr="004D6A81">
        <w:tblPrEx>
          <w:tblCellMar>
            <w:top w:w="0" w:type="dxa"/>
            <w:left w:w="0" w:type="dxa"/>
            <w:bottom w:w="0" w:type="dxa"/>
            <w:right w:w="0" w:type="dxa"/>
          </w:tblCellMar>
        </w:tblPrEx>
        <w:trPr>
          <w:cantSplit/>
          <w:trHeight w:val="274"/>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p>
        </w:tc>
        <w:tc>
          <w:tcPr>
            <w:tcW w:w="1134"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en-US"/>
              </w:rPr>
            </w:pPr>
            <w:r>
              <w:rPr>
                <w:rFonts w:ascii="KZ Times New Roman" w:hAnsi="KZ Times New Roman"/>
                <w:sz w:val="24"/>
                <w:lang w:val="en-US"/>
              </w:rPr>
              <w:t>0,001</w:t>
            </w:r>
          </w:p>
        </w:tc>
        <w:tc>
          <w:tcPr>
            <w:tcW w:w="1276"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en-US"/>
              </w:rPr>
            </w:pPr>
            <w:r>
              <w:rPr>
                <w:rFonts w:ascii="KZ Times New Roman" w:hAnsi="KZ Times New Roman"/>
                <w:sz w:val="24"/>
                <w:lang w:val="en-US"/>
              </w:rPr>
              <w:t>0,01</w:t>
            </w:r>
          </w:p>
        </w:tc>
        <w:tc>
          <w:tcPr>
            <w:tcW w:w="992"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en-US"/>
              </w:rPr>
            </w:pPr>
            <w:r>
              <w:rPr>
                <w:rFonts w:ascii="KZ Times New Roman" w:hAnsi="KZ Times New Roman"/>
                <w:sz w:val="24"/>
                <w:lang w:val="en-US"/>
              </w:rPr>
              <w:t>0,05</w:t>
            </w:r>
          </w:p>
        </w:tc>
        <w:tc>
          <w:tcPr>
            <w:tcW w:w="850"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p>
        </w:tc>
        <w:tc>
          <w:tcPr>
            <w:tcW w:w="1134"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0,001</w:t>
            </w:r>
          </w:p>
        </w:tc>
        <w:tc>
          <w:tcPr>
            <w:tcW w:w="1276"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0,01</w:t>
            </w:r>
          </w:p>
        </w:tc>
        <w:tc>
          <w:tcPr>
            <w:tcW w:w="1008"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0,05</w:t>
            </w:r>
          </w:p>
        </w:tc>
      </w:tr>
      <w:tr w:rsidR="007B202B" w:rsidTr="004D6A81">
        <w:tblPrEx>
          <w:tblCellMar>
            <w:top w:w="0" w:type="dxa"/>
            <w:left w:w="0" w:type="dxa"/>
            <w:bottom w:w="0" w:type="dxa"/>
            <w:right w:w="0" w:type="dxa"/>
          </w:tblCellMar>
        </w:tblPrEx>
        <w:trPr>
          <w:cantSplit/>
          <w:trHeight w:val="274"/>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w:t>
            </w:r>
          </w:p>
        </w:tc>
        <w:tc>
          <w:tcPr>
            <w:tcW w:w="1134"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0,295</w:t>
            </w:r>
          </w:p>
        </w:tc>
        <w:tc>
          <w:tcPr>
            <w:tcW w:w="1276"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0,313</w:t>
            </w:r>
          </w:p>
        </w:tc>
        <w:tc>
          <w:tcPr>
            <w:tcW w:w="992"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0,390</w:t>
            </w:r>
          </w:p>
        </w:tc>
        <w:tc>
          <w:tcPr>
            <w:tcW w:w="850"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10</w:t>
            </w:r>
          </w:p>
        </w:tc>
        <w:tc>
          <w:tcPr>
            <w:tcW w:w="1134"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0,295</w:t>
            </w:r>
          </w:p>
        </w:tc>
        <w:tc>
          <w:tcPr>
            <w:tcW w:w="1276"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0,431</w:t>
            </w:r>
          </w:p>
        </w:tc>
        <w:tc>
          <w:tcPr>
            <w:tcW w:w="1008"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0,578</w:t>
            </w:r>
          </w:p>
        </w:tc>
      </w:tr>
      <w:tr w:rsidR="007B202B" w:rsidTr="004D6A81">
        <w:tblPrEx>
          <w:tblCellMar>
            <w:top w:w="0" w:type="dxa"/>
            <w:left w:w="0" w:type="dxa"/>
            <w:bottom w:w="0" w:type="dxa"/>
            <w:right w:w="0" w:type="dxa"/>
          </w:tblCellMar>
        </w:tblPrEx>
        <w:trPr>
          <w:cantSplit/>
          <w:trHeight w:val="274"/>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w:t>
            </w:r>
          </w:p>
        </w:tc>
        <w:tc>
          <w:tcPr>
            <w:tcW w:w="1134"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0,208</w:t>
            </w:r>
          </w:p>
        </w:tc>
        <w:tc>
          <w:tcPr>
            <w:tcW w:w="1276"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0,269</w:t>
            </w:r>
          </w:p>
        </w:tc>
        <w:tc>
          <w:tcPr>
            <w:tcW w:w="992"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0,410</w:t>
            </w:r>
          </w:p>
        </w:tc>
        <w:tc>
          <w:tcPr>
            <w:tcW w:w="850"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11</w:t>
            </w:r>
          </w:p>
        </w:tc>
        <w:tc>
          <w:tcPr>
            <w:tcW w:w="1134"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0,311</w:t>
            </w:r>
          </w:p>
        </w:tc>
        <w:tc>
          <w:tcPr>
            <w:tcW w:w="1276"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0,447</w:t>
            </w:r>
          </w:p>
        </w:tc>
        <w:tc>
          <w:tcPr>
            <w:tcW w:w="1008"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0,591</w:t>
            </w:r>
          </w:p>
        </w:tc>
      </w:tr>
      <w:tr w:rsidR="007B202B" w:rsidTr="004D6A81">
        <w:tblPrEx>
          <w:tblCellMar>
            <w:top w:w="0" w:type="dxa"/>
            <w:left w:w="0" w:type="dxa"/>
            <w:bottom w:w="0" w:type="dxa"/>
            <w:right w:w="0" w:type="dxa"/>
          </w:tblCellMar>
        </w:tblPrEx>
        <w:trPr>
          <w:cantSplit/>
          <w:trHeight w:val="274"/>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3</w:t>
            </w:r>
          </w:p>
        </w:tc>
        <w:tc>
          <w:tcPr>
            <w:tcW w:w="1134"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0,162</w:t>
            </w:r>
          </w:p>
        </w:tc>
        <w:tc>
          <w:tcPr>
            <w:tcW w:w="1276"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0,281</w:t>
            </w:r>
          </w:p>
        </w:tc>
        <w:tc>
          <w:tcPr>
            <w:tcW w:w="992"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0,445</w:t>
            </w:r>
          </w:p>
        </w:tc>
        <w:tc>
          <w:tcPr>
            <w:tcW w:w="850"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12</w:t>
            </w:r>
          </w:p>
        </w:tc>
        <w:tc>
          <w:tcPr>
            <w:tcW w:w="1134"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0,327</w:t>
            </w:r>
          </w:p>
        </w:tc>
        <w:tc>
          <w:tcPr>
            <w:tcW w:w="1276"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0,461</w:t>
            </w:r>
          </w:p>
        </w:tc>
        <w:tc>
          <w:tcPr>
            <w:tcW w:w="1008"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0,603</w:t>
            </w:r>
          </w:p>
        </w:tc>
      </w:tr>
      <w:tr w:rsidR="007B202B" w:rsidTr="004D6A81">
        <w:tblPrEx>
          <w:tblCellMar>
            <w:top w:w="0" w:type="dxa"/>
            <w:left w:w="0" w:type="dxa"/>
            <w:bottom w:w="0" w:type="dxa"/>
            <w:right w:w="0" w:type="dxa"/>
          </w:tblCellMar>
        </w:tblPrEx>
        <w:trPr>
          <w:cantSplit/>
          <w:trHeight w:val="274"/>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4</w:t>
            </w:r>
          </w:p>
        </w:tc>
        <w:tc>
          <w:tcPr>
            <w:tcW w:w="1134"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0,185</w:t>
            </w:r>
          </w:p>
        </w:tc>
        <w:tc>
          <w:tcPr>
            <w:tcW w:w="1276"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0,307</w:t>
            </w:r>
          </w:p>
        </w:tc>
        <w:tc>
          <w:tcPr>
            <w:tcW w:w="992"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0,468</w:t>
            </w:r>
          </w:p>
        </w:tc>
        <w:tc>
          <w:tcPr>
            <w:tcW w:w="850"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13</w:t>
            </w:r>
          </w:p>
        </w:tc>
        <w:tc>
          <w:tcPr>
            <w:tcW w:w="1134"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0,341</w:t>
            </w:r>
          </w:p>
        </w:tc>
        <w:tc>
          <w:tcPr>
            <w:tcW w:w="1276"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0,474</w:t>
            </w:r>
          </w:p>
        </w:tc>
        <w:tc>
          <w:tcPr>
            <w:tcW w:w="1008"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0,614</w:t>
            </w:r>
          </w:p>
        </w:tc>
      </w:tr>
      <w:tr w:rsidR="007B202B" w:rsidTr="004D6A81">
        <w:tblPrEx>
          <w:tblCellMar>
            <w:top w:w="0" w:type="dxa"/>
            <w:left w:w="0" w:type="dxa"/>
            <w:bottom w:w="0" w:type="dxa"/>
            <w:right w:w="0" w:type="dxa"/>
          </w:tblCellMar>
        </w:tblPrEx>
        <w:trPr>
          <w:cantSplit/>
          <w:trHeight w:val="274"/>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5</w:t>
            </w:r>
          </w:p>
        </w:tc>
        <w:tc>
          <w:tcPr>
            <w:tcW w:w="1134"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0,202</w:t>
            </w:r>
          </w:p>
        </w:tc>
        <w:tc>
          <w:tcPr>
            <w:tcW w:w="1276"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0,331</w:t>
            </w:r>
          </w:p>
        </w:tc>
        <w:tc>
          <w:tcPr>
            <w:tcW w:w="992"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0,491</w:t>
            </w:r>
          </w:p>
        </w:tc>
        <w:tc>
          <w:tcPr>
            <w:tcW w:w="850"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14</w:t>
            </w:r>
          </w:p>
        </w:tc>
        <w:tc>
          <w:tcPr>
            <w:tcW w:w="1134"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0,355</w:t>
            </w:r>
          </w:p>
        </w:tc>
        <w:tc>
          <w:tcPr>
            <w:tcW w:w="1276"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0,487</w:t>
            </w:r>
          </w:p>
        </w:tc>
        <w:tc>
          <w:tcPr>
            <w:tcW w:w="1008"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0,624</w:t>
            </w:r>
          </w:p>
        </w:tc>
      </w:tr>
      <w:tr w:rsidR="007B202B" w:rsidTr="004D6A81">
        <w:tblPrEx>
          <w:tblCellMar>
            <w:top w:w="0" w:type="dxa"/>
            <w:left w:w="0" w:type="dxa"/>
            <w:bottom w:w="0" w:type="dxa"/>
            <w:right w:w="0" w:type="dxa"/>
          </w:tblCellMar>
        </w:tblPrEx>
        <w:trPr>
          <w:cantSplit/>
          <w:trHeight w:val="274"/>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6</w:t>
            </w:r>
          </w:p>
        </w:tc>
        <w:tc>
          <w:tcPr>
            <w:tcW w:w="1134"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0,221</w:t>
            </w:r>
          </w:p>
        </w:tc>
        <w:tc>
          <w:tcPr>
            <w:tcW w:w="1276"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0,354</w:t>
            </w:r>
          </w:p>
        </w:tc>
        <w:tc>
          <w:tcPr>
            <w:tcW w:w="992"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0,512</w:t>
            </w:r>
          </w:p>
        </w:tc>
        <w:tc>
          <w:tcPr>
            <w:tcW w:w="850"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15</w:t>
            </w:r>
          </w:p>
        </w:tc>
        <w:tc>
          <w:tcPr>
            <w:tcW w:w="1134"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0,368</w:t>
            </w:r>
          </w:p>
        </w:tc>
        <w:tc>
          <w:tcPr>
            <w:tcW w:w="1276"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0,499</w:t>
            </w:r>
          </w:p>
        </w:tc>
        <w:tc>
          <w:tcPr>
            <w:tcW w:w="1008"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0,633</w:t>
            </w:r>
          </w:p>
        </w:tc>
      </w:tr>
      <w:tr w:rsidR="007B202B" w:rsidTr="004D6A81">
        <w:tblPrEx>
          <w:tblCellMar>
            <w:top w:w="0" w:type="dxa"/>
            <w:left w:w="0" w:type="dxa"/>
            <w:bottom w:w="0" w:type="dxa"/>
            <w:right w:w="0" w:type="dxa"/>
          </w:tblCellMar>
        </w:tblPrEx>
        <w:trPr>
          <w:cantSplit/>
          <w:trHeight w:val="274"/>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7</w:t>
            </w:r>
          </w:p>
        </w:tc>
        <w:tc>
          <w:tcPr>
            <w:tcW w:w="1134"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0,241</w:t>
            </w:r>
          </w:p>
        </w:tc>
        <w:tc>
          <w:tcPr>
            <w:tcW w:w="1276"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0,376</w:t>
            </w:r>
          </w:p>
        </w:tc>
        <w:tc>
          <w:tcPr>
            <w:tcW w:w="992"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0,531</w:t>
            </w:r>
          </w:p>
        </w:tc>
        <w:tc>
          <w:tcPr>
            <w:tcW w:w="850"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16</w:t>
            </w:r>
          </w:p>
        </w:tc>
        <w:tc>
          <w:tcPr>
            <w:tcW w:w="1134"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0,381</w:t>
            </w:r>
          </w:p>
        </w:tc>
        <w:tc>
          <w:tcPr>
            <w:tcW w:w="1276"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0,510</w:t>
            </w:r>
          </w:p>
        </w:tc>
        <w:tc>
          <w:tcPr>
            <w:tcW w:w="1008"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0,642</w:t>
            </w:r>
          </w:p>
        </w:tc>
      </w:tr>
      <w:tr w:rsidR="007B202B" w:rsidTr="004D6A81">
        <w:tblPrEx>
          <w:tblCellMar>
            <w:top w:w="0" w:type="dxa"/>
            <w:left w:w="0" w:type="dxa"/>
            <w:bottom w:w="0" w:type="dxa"/>
            <w:right w:w="0" w:type="dxa"/>
          </w:tblCellMar>
        </w:tblPrEx>
        <w:trPr>
          <w:cantSplit/>
          <w:trHeight w:val="274"/>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8</w:t>
            </w:r>
          </w:p>
        </w:tc>
        <w:tc>
          <w:tcPr>
            <w:tcW w:w="1134"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0,260</w:t>
            </w:r>
          </w:p>
        </w:tc>
        <w:tc>
          <w:tcPr>
            <w:tcW w:w="1276"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0,396</w:t>
            </w:r>
          </w:p>
        </w:tc>
        <w:tc>
          <w:tcPr>
            <w:tcW w:w="992"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0,548</w:t>
            </w:r>
          </w:p>
        </w:tc>
        <w:tc>
          <w:tcPr>
            <w:tcW w:w="850"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17</w:t>
            </w:r>
          </w:p>
        </w:tc>
        <w:tc>
          <w:tcPr>
            <w:tcW w:w="1134"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0,393</w:t>
            </w:r>
          </w:p>
        </w:tc>
        <w:tc>
          <w:tcPr>
            <w:tcW w:w="1276"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0,520</w:t>
            </w:r>
          </w:p>
        </w:tc>
        <w:tc>
          <w:tcPr>
            <w:tcW w:w="1008"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0,650</w:t>
            </w:r>
          </w:p>
        </w:tc>
      </w:tr>
      <w:tr w:rsidR="007B202B" w:rsidTr="004D6A81">
        <w:tblPrEx>
          <w:tblCellMar>
            <w:top w:w="0" w:type="dxa"/>
            <w:left w:w="0" w:type="dxa"/>
            <w:bottom w:w="0" w:type="dxa"/>
            <w:right w:w="0" w:type="dxa"/>
          </w:tblCellMar>
        </w:tblPrEx>
        <w:trPr>
          <w:cantSplit/>
          <w:trHeight w:val="292"/>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9</w:t>
            </w:r>
          </w:p>
        </w:tc>
        <w:tc>
          <w:tcPr>
            <w:tcW w:w="1134"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0,278</w:t>
            </w:r>
          </w:p>
        </w:tc>
        <w:tc>
          <w:tcPr>
            <w:tcW w:w="1276"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0,414</w:t>
            </w:r>
          </w:p>
        </w:tc>
        <w:tc>
          <w:tcPr>
            <w:tcW w:w="992"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0,564</w:t>
            </w:r>
          </w:p>
        </w:tc>
        <w:tc>
          <w:tcPr>
            <w:tcW w:w="850"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p>
        </w:tc>
        <w:tc>
          <w:tcPr>
            <w:tcW w:w="1134"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p>
        </w:tc>
        <w:tc>
          <w:tcPr>
            <w:tcW w:w="1276"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p>
        </w:tc>
        <w:tc>
          <w:tcPr>
            <w:tcW w:w="1008"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p>
        </w:tc>
      </w:tr>
    </w:tbl>
    <w:p w:rsidR="007B202B" w:rsidRDefault="007B202B" w:rsidP="007B202B">
      <w:pPr>
        <w:tabs>
          <w:tab w:val="left" w:pos="360"/>
          <w:tab w:val="left" w:pos="720"/>
        </w:tabs>
        <w:rPr>
          <w:rFonts w:ascii="KZ Times New Roman" w:hAnsi="KZ Times New Roman"/>
        </w:rPr>
      </w:pPr>
    </w:p>
    <w:p w:rsidR="007B202B" w:rsidRDefault="007B202B" w:rsidP="007B202B">
      <w:pPr>
        <w:tabs>
          <w:tab w:val="left" w:pos="360"/>
          <w:tab w:val="left" w:pos="720"/>
        </w:tabs>
        <w:rPr>
          <w:rFonts w:ascii="KZ Times New Roman" w:hAnsi="KZ Times New Roman"/>
        </w:rPr>
      </w:pPr>
    </w:p>
    <w:p w:rsidR="007B202B" w:rsidRDefault="007B202B" w:rsidP="007B202B">
      <w:pPr>
        <w:tabs>
          <w:tab w:val="left" w:pos="360"/>
          <w:tab w:val="left" w:pos="720"/>
        </w:tabs>
        <w:rPr>
          <w:rFonts w:ascii="KZ Times New Roman" w:hAnsi="KZ Times New Roman"/>
        </w:rPr>
      </w:pPr>
    </w:p>
    <w:p w:rsidR="007B202B" w:rsidRDefault="007B202B" w:rsidP="007B202B">
      <w:pPr>
        <w:tabs>
          <w:tab w:val="left" w:pos="360"/>
          <w:tab w:val="left" w:pos="720"/>
        </w:tabs>
        <w:rPr>
          <w:rFonts w:ascii="KZ Times New Roman" w:hAnsi="KZ Times New Roman"/>
          <w:sz w:val="28"/>
        </w:rPr>
      </w:pPr>
      <w:proofErr w:type="spellStart"/>
      <w:r>
        <w:rPr>
          <w:rFonts w:ascii="KZ Times New Roman" w:hAnsi="KZ Times New Roman"/>
          <w:sz w:val="28"/>
          <w:lang w:val="ru-MO"/>
        </w:rPr>
        <w:t>Қосымша</w:t>
      </w:r>
      <w:proofErr w:type="spellEnd"/>
      <w:r>
        <w:rPr>
          <w:rFonts w:ascii="KZ Times New Roman" w:hAnsi="KZ Times New Roman"/>
          <w:sz w:val="28"/>
          <w:lang w:val="ru-MO"/>
        </w:rPr>
        <w:t xml:space="preserve"> </w:t>
      </w:r>
      <w:proofErr w:type="spellStart"/>
      <w:r>
        <w:rPr>
          <w:rFonts w:ascii="KZ Times New Roman" w:hAnsi="KZ Times New Roman"/>
          <w:sz w:val="28"/>
          <w:lang w:val="ru-MO"/>
        </w:rPr>
        <w:t>кесте</w:t>
      </w:r>
      <w:proofErr w:type="spellEnd"/>
      <w:r>
        <w:rPr>
          <w:rFonts w:ascii="KZ Times New Roman" w:hAnsi="KZ Times New Roman"/>
          <w:sz w:val="28"/>
          <w:lang w:val="ru-MO"/>
        </w:rPr>
        <w:t xml:space="preserve"> 1.4  Романовский </w:t>
      </w:r>
      <w:proofErr w:type="spellStart"/>
      <w:r>
        <w:rPr>
          <w:rFonts w:ascii="KZ Times New Roman" w:hAnsi="KZ Times New Roman"/>
          <w:sz w:val="28"/>
          <w:lang w:val="ru-MO"/>
        </w:rPr>
        <w:t>критерийнің</w:t>
      </w:r>
      <w:proofErr w:type="spellEnd"/>
      <w:r>
        <w:rPr>
          <w:rFonts w:ascii="KZ Times New Roman" w:hAnsi="KZ Times New Roman"/>
          <w:sz w:val="28"/>
          <w:lang w:val="ru-MO"/>
        </w:rPr>
        <w:t xml:space="preserve"> </w:t>
      </w:r>
      <w:proofErr w:type="spellStart"/>
      <w:r>
        <w:rPr>
          <w:rFonts w:ascii="KZ Times New Roman" w:hAnsi="KZ Times New Roman"/>
          <w:sz w:val="28"/>
          <w:lang w:val="ru-MO"/>
        </w:rPr>
        <w:t>мәндері</w:t>
      </w:r>
      <w:proofErr w:type="spellEnd"/>
      <w:r>
        <w:rPr>
          <w:rFonts w:ascii="KZ Times New Roman" w:hAnsi="KZ Times New Roman"/>
          <w:sz w:val="28"/>
          <w:lang w:val="ru-MO"/>
        </w:rPr>
        <w:t xml:space="preserve">    </w:t>
      </w:r>
      <w:r>
        <w:rPr>
          <w:rFonts w:ascii="KZ Times New Roman" w:hAnsi="KZ Times New Roman"/>
          <w:position w:val="-2"/>
          <w:sz w:val="28"/>
          <w:lang w:val="ru-MO"/>
        </w:rPr>
        <w:object w:dxaOrig="5760" w:dyaOrig="7680">
          <v:shape id="_x0000_i1037" type="#_x0000_t75" style="width:11.7pt;height:15.9pt" o:ole="" filled="t">
            <v:fill color2="black" type="frame"/>
            <v:imagedata r:id="rId93" o:title=""/>
          </v:shape>
          <o:OLEObject Type="Embed" ProgID="Equation.3" ShapeID="_x0000_i1037" DrawAspect="Content" ObjectID="_1508329366" r:id="rId94"/>
        </w:object>
      </w:r>
      <w:r>
        <w:rPr>
          <w:rFonts w:ascii="KZ Times New Roman" w:hAnsi="KZ Times New Roman"/>
          <w:sz w:val="28"/>
        </w:rPr>
        <w:t>=</w:t>
      </w:r>
      <w:r>
        <w:rPr>
          <w:rFonts w:ascii="KZ Times New Roman" w:hAnsi="KZ Times New Roman"/>
          <w:sz w:val="28"/>
          <w:lang w:val="en-US"/>
        </w:rPr>
        <w:t>f</w:t>
      </w:r>
      <w:r>
        <w:rPr>
          <w:rFonts w:ascii="KZ Times New Roman" w:hAnsi="KZ Times New Roman"/>
          <w:sz w:val="28"/>
        </w:rPr>
        <w:t>(</w:t>
      </w:r>
      <w:r>
        <w:rPr>
          <w:rFonts w:ascii="KZ Times New Roman" w:hAnsi="KZ Times New Roman"/>
          <w:sz w:val="28"/>
          <w:lang w:val="en-US"/>
        </w:rPr>
        <w:t>n</w:t>
      </w:r>
      <w:r>
        <w:rPr>
          <w:rFonts w:ascii="KZ Times New Roman" w:hAnsi="KZ Times New Roman"/>
          <w:sz w:val="28"/>
        </w:rPr>
        <w:t>)</w:t>
      </w:r>
    </w:p>
    <w:tbl>
      <w:tblPr>
        <w:tblW w:w="0" w:type="auto"/>
        <w:tblInd w:w="1" w:type="dxa"/>
        <w:tblLayout w:type="fixed"/>
        <w:tblCellMar>
          <w:left w:w="0" w:type="dxa"/>
          <w:right w:w="0" w:type="dxa"/>
        </w:tblCellMar>
        <w:tblLook w:val="0000" w:firstRow="0" w:lastRow="0" w:firstColumn="0" w:lastColumn="0" w:noHBand="0" w:noVBand="0"/>
      </w:tblPr>
      <w:tblGrid>
        <w:gridCol w:w="851"/>
        <w:gridCol w:w="992"/>
        <w:gridCol w:w="992"/>
        <w:gridCol w:w="851"/>
        <w:gridCol w:w="992"/>
        <w:gridCol w:w="851"/>
        <w:gridCol w:w="992"/>
        <w:gridCol w:w="1008"/>
      </w:tblGrid>
      <w:tr w:rsidR="007B202B" w:rsidTr="004D6A81">
        <w:tblPrEx>
          <w:tblCellMar>
            <w:top w:w="0" w:type="dxa"/>
            <w:left w:w="0" w:type="dxa"/>
            <w:bottom w:w="0" w:type="dxa"/>
            <w:right w:w="0" w:type="dxa"/>
          </w:tblCellMar>
        </w:tblPrEx>
        <w:trPr>
          <w:cantSplit/>
          <w:trHeight w:val="277"/>
        </w:trPr>
        <w:tc>
          <w:tcPr>
            <w:tcW w:w="851" w:type="dxa"/>
            <w:tcBorders>
              <w:top w:val="single" w:sz="1" w:space="0" w:color="000000"/>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en-US"/>
              </w:rPr>
            </w:pPr>
            <w:r>
              <w:rPr>
                <w:rFonts w:ascii="KZ Times New Roman" w:hAnsi="KZ Times New Roman"/>
                <w:sz w:val="24"/>
                <w:lang w:val="en-US"/>
              </w:rPr>
              <w:t>q</w:t>
            </w:r>
          </w:p>
        </w:tc>
        <w:tc>
          <w:tcPr>
            <w:tcW w:w="992" w:type="dxa"/>
            <w:tcBorders>
              <w:top w:val="single" w:sz="1" w:space="0" w:color="000000"/>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en-US"/>
              </w:rPr>
              <w:t>n=</w:t>
            </w:r>
            <w:r>
              <w:rPr>
                <w:rFonts w:ascii="KZ Times New Roman" w:hAnsi="KZ Times New Roman"/>
                <w:sz w:val="24"/>
                <w:lang w:val="ru-MO"/>
              </w:rPr>
              <w:t>4</w:t>
            </w:r>
          </w:p>
        </w:tc>
        <w:tc>
          <w:tcPr>
            <w:tcW w:w="992" w:type="dxa"/>
            <w:tcBorders>
              <w:top w:val="single" w:sz="1" w:space="0" w:color="000000"/>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en-US"/>
              </w:rPr>
              <w:t>n=</w:t>
            </w:r>
            <w:r>
              <w:rPr>
                <w:rFonts w:ascii="KZ Times New Roman" w:hAnsi="KZ Times New Roman"/>
                <w:sz w:val="24"/>
                <w:lang w:val="ru-MO"/>
              </w:rPr>
              <w:t>6</w:t>
            </w:r>
          </w:p>
        </w:tc>
        <w:tc>
          <w:tcPr>
            <w:tcW w:w="851" w:type="dxa"/>
            <w:tcBorders>
              <w:top w:val="single" w:sz="1" w:space="0" w:color="000000"/>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en-US"/>
              </w:rPr>
              <w:t>n=</w:t>
            </w:r>
            <w:r>
              <w:rPr>
                <w:rFonts w:ascii="KZ Times New Roman" w:hAnsi="KZ Times New Roman"/>
                <w:sz w:val="24"/>
                <w:lang w:val="ru-MO"/>
              </w:rPr>
              <w:t>8</w:t>
            </w:r>
          </w:p>
        </w:tc>
        <w:tc>
          <w:tcPr>
            <w:tcW w:w="992" w:type="dxa"/>
            <w:tcBorders>
              <w:top w:val="single" w:sz="1" w:space="0" w:color="000000"/>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en-US"/>
              </w:rPr>
              <w:t>n=</w:t>
            </w:r>
            <w:r>
              <w:rPr>
                <w:rFonts w:ascii="KZ Times New Roman" w:hAnsi="KZ Times New Roman"/>
                <w:sz w:val="24"/>
                <w:lang w:val="ru-MO"/>
              </w:rPr>
              <w:t>10</w:t>
            </w:r>
          </w:p>
        </w:tc>
        <w:tc>
          <w:tcPr>
            <w:tcW w:w="851" w:type="dxa"/>
            <w:tcBorders>
              <w:top w:val="single" w:sz="1" w:space="0" w:color="000000"/>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en-US"/>
              </w:rPr>
              <w:t>n=</w:t>
            </w:r>
            <w:r>
              <w:rPr>
                <w:rFonts w:ascii="KZ Times New Roman" w:hAnsi="KZ Times New Roman"/>
                <w:sz w:val="24"/>
                <w:lang w:val="ru-MO"/>
              </w:rPr>
              <w:t>12</w:t>
            </w:r>
          </w:p>
        </w:tc>
        <w:tc>
          <w:tcPr>
            <w:tcW w:w="992" w:type="dxa"/>
            <w:tcBorders>
              <w:top w:val="single" w:sz="1" w:space="0" w:color="000000"/>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en-US"/>
              </w:rPr>
              <w:t>n=</w:t>
            </w:r>
            <w:r>
              <w:rPr>
                <w:rFonts w:ascii="KZ Times New Roman" w:hAnsi="KZ Times New Roman"/>
                <w:sz w:val="24"/>
                <w:lang w:val="ru-MO"/>
              </w:rPr>
              <w:t>15</w:t>
            </w:r>
          </w:p>
        </w:tc>
        <w:tc>
          <w:tcPr>
            <w:tcW w:w="1008" w:type="dxa"/>
            <w:tcBorders>
              <w:top w:val="single" w:sz="1" w:space="0" w:color="000000"/>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en-US"/>
              </w:rPr>
              <w:t>n=</w:t>
            </w:r>
            <w:r>
              <w:rPr>
                <w:rFonts w:ascii="KZ Times New Roman" w:hAnsi="KZ Times New Roman"/>
                <w:sz w:val="24"/>
                <w:lang w:val="ru-MO"/>
              </w:rPr>
              <w:t>20</w:t>
            </w:r>
          </w:p>
        </w:tc>
      </w:tr>
      <w:tr w:rsidR="007B202B" w:rsidTr="004D6A81">
        <w:tblPrEx>
          <w:tblCellMar>
            <w:top w:w="0" w:type="dxa"/>
            <w:left w:w="0" w:type="dxa"/>
            <w:bottom w:w="0" w:type="dxa"/>
            <w:right w:w="0" w:type="dxa"/>
          </w:tblCellMar>
        </w:tblPrEx>
        <w:trPr>
          <w:cantSplit/>
          <w:trHeight w:val="277"/>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en-US"/>
              </w:rPr>
            </w:pPr>
            <w:r>
              <w:rPr>
                <w:rFonts w:ascii="KZ Times New Roman" w:hAnsi="KZ Times New Roman"/>
                <w:sz w:val="24"/>
                <w:lang w:val="en-US"/>
              </w:rPr>
              <w:t>0.01</w:t>
            </w:r>
          </w:p>
        </w:tc>
        <w:tc>
          <w:tcPr>
            <w:tcW w:w="992"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en-US"/>
              </w:rPr>
            </w:pPr>
            <w:r>
              <w:rPr>
                <w:rFonts w:ascii="KZ Times New Roman" w:hAnsi="KZ Times New Roman"/>
                <w:sz w:val="24"/>
                <w:lang w:val="en-US"/>
              </w:rPr>
              <w:t>1.73</w:t>
            </w:r>
          </w:p>
        </w:tc>
        <w:tc>
          <w:tcPr>
            <w:tcW w:w="992"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2,16</w:t>
            </w:r>
          </w:p>
        </w:tc>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2,43</w:t>
            </w:r>
          </w:p>
        </w:tc>
        <w:tc>
          <w:tcPr>
            <w:tcW w:w="992"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2,62</w:t>
            </w:r>
          </w:p>
        </w:tc>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22,75</w:t>
            </w:r>
          </w:p>
        </w:tc>
        <w:tc>
          <w:tcPr>
            <w:tcW w:w="992"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2,90</w:t>
            </w:r>
          </w:p>
        </w:tc>
        <w:tc>
          <w:tcPr>
            <w:tcW w:w="1008"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3,08</w:t>
            </w:r>
          </w:p>
        </w:tc>
      </w:tr>
      <w:tr w:rsidR="007B202B" w:rsidTr="004D6A81">
        <w:tblPrEx>
          <w:tblCellMar>
            <w:top w:w="0" w:type="dxa"/>
            <w:left w:w="0" w:type="dxa"/>
            <w:bottom w:w="0" w:type="dxa"/>
            <w:right w:w="0" w:type="dxa"/>
          </w:tblCellMar>
        </w:tblPrEx>
        <w:trPr>
          <w:cantSplit/>
          <w:trHeight w:val="277"/>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en-US"/>
              </w:rPr>
            </w:pPr>
            <w:r>
              <w:rPr>
                <w:rFonts w:ascii="KZ Times New Roman" w:hAnsi="KZ Times New Roman"/>
                <w:sz w:val="24"/>
                <w:lang w:val="en-US"/>
              </w:rPr>
              <w:t>0.02</w:t>
            </w:r>
          </w:p>
        </w:tc>
        <w:tc>
          <w:tcPr>
            <w:tcW w:w="992"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en-US"/>
              </w:rPr>
            </w:pPr>
            <w:r>
              <w:rPr>
                <w:rFonts w:ascii="KZ Times New Roman" w:hAnsi="KZ Times New Roman"/>
                <w:sz w:val="24"/>
                <w:lang w:val="en-US"/>
              </w:rPr>
              <w:t>1.72</w:t>
            </w:r>
          </w:p>
        </w:tc>
        <w:tc>
          <w:tcPr>
            <w:tcW w:w="992"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2,13</w:t>
            </w:r>
          </w:p>
        </w:tc>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2,37</w:t>
            </w:r>
          </w:p>
        </w:tc>
        <w:tc>
          <w:tcPr>
            <w:tcW w:w="992"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2,54</w:t>
            </w:r>
          </w:p>
        </w:tc>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2,66</w:t>
            </w:r>
          </w:p>
        </w:tc>
        <w:tc>
          <w:tcPr>
            <w:tcW w:w="992"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2,80</w:t>
            </w:r>
          </w:p>
        </w:tc>
        <w:tc>
          <w:tcPr>
            <w:tcW w:w="1008"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2,96</w:t>
            </w:r>
          </w:p>
        </w:tc>
      </w:tr>
      <w:tr w:rsidR="007B202B" w:rsidTr="004D6A81">
        <w:tblPrEx>
          <w:tblCellMar>
            <w:top w:w="0" w:type="dxa"/>
            <w:left w:w="0" w:type="dxa"/>
            <w:bottom w:w="0" w:type="dxa"/>
            <w:right w:w="0" w:type="dxa"/>
          </w:tblCellMar>
        </w:tblPrEx>
        <w:trPr>
          <w:cantSplit/>
          <w:trHeight w:val="277"/>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en-US"/>
              </w:rPr>
            </w:pPr>
            <w:r>
              <w:rPr>
                <w:rFonts w:ascii="KZ Times New Roman" w:hAnsi="KZ Times New Roman"/>
                <w:sz w:val="24"/>
                <w:lang w:val="en-US"/>
              </w:rPr>
              <w:t>0.05</w:t>
            </w:r>
          </w:p>
        </w:tc>
        <w:tc>
          <w:tcPr>
            <w:tcW w:w="992"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en-US"/>
              </w:rPr>
            </w:pPr>
            <w:r>
              <w:rPr>
                <w:rFonts w:ascii="KZ Times New Roman" w:hAnsi="KZ Times New Roman"/>
                <w:sz w:val="24"/>
                <w:lang w:val="en-US"/>
              </w:rPr>
              <w:t>1.71</w:t>
            </w:r>
          </w:p>
        </w:tc>
        <w:tc>
          <w:tcPr>
            <w:tcW w:w="992"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2,10</w:t>
            </w:r>
          </w:p>
        </w:tc>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2,27</w:t>
            </w:r>
          </w:p>
        </w:tc>
        <w:tc>
          <w:tcPr>
            <w:tcW w:w="992"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2,41</w:t>
            </w:r>
          </w:p>
        </w:tc>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2,52</w:t>
            </w:r>
          </w:p>
        </w:tc>
        <w:tc>
          <w:tcPr>
            <w:tcW w:w="992"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2,64</w:t>
            </w:r>
          </w:p>
        </w:tc>
        <w:tc>
          <w:tcPr>
            <w:tcW w:w="1008"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2,78</w:t>
            </w:r>
          </w:p>
        </w:tc>
      </w:tr>
      <w:tr w:rsidR="007B202B" w:rsidTr="004D6A81">
        <w:tblPrEx>
          <w:tblCellMar>
            <w:top w:w="0" w:type="dxa"/>
            <w:left w:w="0" w:type="dxa"/>
            <w:bottom w:w="0" w:type="dxa"/>
            <w:right w:w="0" w:type="dxa"/>
          </w:tblCellMar>
        </w:tblPrEx>
        <w:trPr>
          <w:cantSplit/>
          <w:trHeight w:val="295"/>
        </w:trPr>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en-US"/>
              </w:rPr>
            </w:pPr>
            <w:r>
              <w:rPr>
                <w:rFonts w:ascii="KZ Times New Roman" w:hAnsi="KZ Times New Roman"/>
                <w:sz w:val="24"/>
                <w:lang w:val="en-US"/>
              </w:rPr>
              <w:t>0.10</w:t>
            </w:r>
          </w:p>
        </w:tc>
        <w:tc>
          <w:tcPr>
            <w:tcW w:w="992"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en-US"/>
              </w:rPr>
            </w:pPr>
            <w:r>
              <w:rPr>
                <w:rFonts w:ascii="KZ Times New Roman" w:hAnsi="KZ Times New Roman"/>
                <w:sz w:val="24"/>
                <w:lang w:val="en-US"/>
              </w:rPr>
              <w:t>1.69</w:t>
            </w:r>
          </w:p>
        </w:tc>
        <w:tc>
          <w:tcPr>
            <w:tcW w:w="992"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2,00</w:t>
            </w:r>
          </w:p>
        </w:tc>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2,17</w:t>
            </w:r>
          </w:p>
        </w:tc>
        <w:tc>
          <w:tcPr>
            <w:tcW w:w="992"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2,29</w:t>
            </w:r>
          </w:p>
        </w:tc>
        <w:tc>
          <w:tcPr>
            <w:tcW w:w="851"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2,39</w:t>
            </w:r>
          </w:p>
        </w:tc>
        <w:tc>
          <w:tcPr>
            <w:tcW w:w="992" w:type="dxa"/>
            <w:tcBorders>
              <w:left w:val="single" w:sz="1" w:space="0" w:color="000000"/>
              <w:bottom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2,49</w:t>
            </w:r>
          </w:p>
        </w:tc>
        <w:tc>
          <w:tcPr>
            <w:tcW w:w="1008" w:type="dxa"/>
            <w:tcBorders>
              <w:left w:val="single" w:sz="1" w:space="0" w:color="000000"/>
              <w:bottom w:val="single" w:sz="1" w:space="0" w:color="000000"/>
              <w:right w:val="single" w:sz="1" w:space="0" w:color="000000"/>
            </w:tcBorders>
          </w:tcPr>
          <w:p w:rsidR="007B202B" w:rsidRDefault="007B202B" w:rsidP="004D6A81">
            <w:pPr>
              <w:tabs>
                <w:tab w:val="left" w:pos="360"/>
                <w:tab w:val="left" w:pos="720"/>
              </w:tabs>
              <w:jc w:val="center"/>
              <w:rPr>
                <w:rFonts w:ascii="KZ Times New Roman" w:hAnsi="KZ Times New Roman"/>
                <w:sz w:val="24"/>
                <w:lang w:val="ru-MO"/>
              </w:rPr>
            </w:pPr>
            <w:r>
              <w:rPr>
                <w:rFonts w:ascii="KZ Times New Roman" w:hAnsi="KZ Times New Roman"/>
                <w:sz w:val="24"/>
                <w:lang w:val="ru-MO"/>
              </w:rPr>
              <w:t>2,62</w:t>
            </w:r>
          </w:p>
        </w:tc>
      </w:tr>
    </w:tbl>
    <w:p w:rsidR="007B202B" w:rsidRDefault="007B202B" w:rsidP="007B202B">
      <w:pPr>
        <w:tabs>
          <w:tab w:val="left" w:pos="720"/>
          <w:tab w:val="left" w:pos="1080"/>
        </w:tabs>
        <w:ind w:left="720"/>
        <w:rPr>
          <w:rFonts w:ascii="KZ Times New Roman" w:hAnsi="KZ Times New Roman"/>
          <w:b/>
          <w:sz w:val="28"/>
          <w:lang w:val="ru-MO"/>
        </w:rPr>
      </w:pPr>
    </w:p>
    <w:p w:rsidR="007B202B" w:rsidRDefault="007B202B" w:rsidP="007B202B">
      <w:pPr>
        <w:tabs>
          <w:tab w:val="left" w:pos="720"/>
          <w:tab w:val="left" w:pos="1080"/>
        </w:tabs>
        <w:ind w:left="720"/>
        <w:rPr>
          <w:rFonts w:ascii="KZ Times New Roman" w:hAnsi="KZ Times New Roman"/>
          <w:b/>
          <w:sz w:val="28"/>
          <w:lang w:val="ru-MO"/>
        </w:rPr>
      </w:pPr>
    </w:p>
    <w:p w:rsidR="007B202B" w:rsidRDefault="007B202B" w:rsidP="007B202B">
      <w:pPr>
        <w:tabs>
          <w:tab w:val="left" w:pos="720"/>
          <w:tab w:val="left" w:pos="1080"/>
        </w:tabs>
        <w:ind w:left="720"/>
        <w:rPr>
          <w:rFonts w:ascii="KZ Times New Roman" w:hAnsi="KZ Times New Roman"/>
          <w:b/>
          <w:sz w:val="28"/>
          <w:lang w:val="ru-MO"/>
        </w:rPr>
      </w:pPr>
    </w:p>
    <w:p w:rsidR="007B202B" w:rsidRPr="00EE3E6D" w:rsidRDefault="007B202B" w:rsidP="007B202B">
      <w:pPr>
        <w:pStyle w:val="ad"/>
        <w:ind w:firstLine="708"/>
        <w:rPr>
          <w:b/>
          <w:szCs w:val="28"/>
        </w:rPr>
      </w:pPr>
      <w:proofErr w:type="spellStart"/>
      <w:r w:rsidRPr="00EE3E6D">
        <w:rPr>
          <w:b/>
          <w:szCs w:val="28"/>
        </w:rPr>
        <w:t>Ұсынылатын</w:t>
      </w:r>
      <w:proofErr w:type="spellEnd"/>
      <w:r w:rsidRPr="00EE3E6D">
        <w:rPr>
          <w:b/>
          <w:szCs w:val="28"/>
        </w:rPr>
        <w:t xml:space="preserve"> </w:t>
      </w:r>
      <w:proofErr w:type="spellStart"/>
      <w:r w:rsidRPr="00EE3E6D">
        <w:rPr>
          <w:b/>
          <w:szCs w:val="28"/>
        </w:rPr>
        <w:t>әдебиеттер</w:t>
      </w:r>
      <w:proofErr w:type="spellEnd"/>
    </w:p>
    <w:p w:rsidR="007B202B" w:rsidRDefault="007B202B" w:rsidP="007B202B">
      <w:pPr>
        <w:pStyle w:val="ad"/>
        <w:ind w:left="426"/>
        <w:rPr>
          <w:i/>
          <w:szCs w:val="28"/>
          <w:lang w:val="kk-KZ"/>
        </w:rPr>
      </w:pPr>
    </w:p>
    <w:p w:rsidR="007B202B" w:rsidRPr="00EE3E6D" w:rsidRDefault="007B202B" w:rsidP="007B202B">
      <w:pPr>
        <w:pStyle w:val="ad"/>
        <w:ind w:left="426"/>
        <w:rPr>
          <w:i/>
          <w:szCs w:val="28"/>
        </w:rPr>
      </w:pPr>
      <w:proofErr w:type="spellStart"/>
      <w:r w:rsidRPr="00EE3E6D">
        <w:rPr>
          <w:i/>
          <w:szCs w:val="28"/>
        </w:rPr>
        <w:t>Негізгі</w:t>
      </w:r>
      <w:proofErr w:type="spellEnd"/>
    </w:p>
    <w:p w:rsidR="007B202B" w:rsidRPr="00950A6E" w:rsidRDefault="007B202B" w:rsidP="007B202B">
      <w:pPr>
        <w:pStyle w:val="af4"/>
        <w:numPr>
          <w:ilvl w:val="0"/>
          <w:numId w:val="22"/>
        </w:numPr>
        <w:tabs>
          <w:tab w:val="clear" w:pos="1110"/>
        </w:tabs>
        <w:spacing w:after="0" w:line="240" w:lineRule="auto"/>
        <w:ind w:left="426"/>
        <w:rPr>
          <w:rFonts w:ascii="Times New Roman" w:eastAsia="Times New Roman" w:hAnsi="Times New Roman"/>
          <w:sz w:val="28"/>
          <w:szCs w:val="24"/>
          <w:lang w:eastAsia="ru-RU"/>
        </w:rPr>
      </w:pPr>
      <w:r w:rsidRPr="00950A6E">
        <w:rPr>
          <w:rFonts w:ascii="Times New Roman" w:eastAsia="Times New Roman" w:hAnsi="Times New Roman"/>
          <w:sz w:val="28"/>
          <w:szCs w:val="24"/>
          <w:lang w:eastAsia="ru-RU"/>
        </w:rPr>
        <w:t>Метрология, стандартизация и технические измерения</w:t>
      </w:r>
      <w:proofErr w:type="gramStart"/>
      <w:r w:rsidRPr="00950A6E">
        <w:rPr>
          <w:rFonts w:ascii="Times New Roman" w:eastAsia="Times New Roman" w:hAnsi="Times New Roman"/>
          <w:sz w:val="28"/>
          <w:szCs w:val="24"/>
          <w:lang w:eastAsia="ru-RU"/>
        </w:rPr>
        <w:t xml:space="preserve"> :</w:t>
      </w:r>
      <w:proofErr w:type="gramEnd"/>
      <w:r w:rsidRPr="00950A6E">
        <w:rPr>
          <w:rFonts w:ascii="Times New Roman" w:eastAsia="Times New Roman" w:hAnsi="Times New Roman"/>
          <w:sz w:val="28"/>
          <w:szCs w:val="24"/>
          <w:lang w:eastAsia="ru-RU"/>
        </w:rPr>
        <w:t xml:space="preserve"> Учебник для студ. вузов, обучающихся по спец. "Проектирование и технология радиоэлектронных средств"; Допущено МОН РФ / А. С. Сигов, В. И. Нефедов</w:t>
      </w:r>
      <w:proofErr w:type="gramStart"/>
      <w:r w:rsidRPr="00950A6E">
        <w:rPr>
          <w:rFonts w:ascii="Times New Roman" w:eastAsia="Times New Roman" w:hAnsi="Times New Roman"/>
          <w:sz w:val="28"/>
          <w:szCs w:val="24"/>
          <w:lang w:eastAsia="ru-RU"/>
        </w:rPr>
        <w:t xml:space="preserve"> ;</w:t>
      </w:r>
      <w:proofErr w:type="gramEnd"/>
      <w:r w:rsidRPr="00950A6E">
        <w:rPr>
          <w:rFonts w:ascii="Times New Roman" w:eastAsia="Times New Roman" w:hAnsi="Times New Roman"/>
          <w:sz w:val="28"/>
          <w:szCs w:val="24"/>
          <w:lang w:eastAsia="ru-RU"/>
        </w:rPr>
        <w:t xml:space="preserve"> под ред. А.С. </w:t>
      </w:r>
      <w:proofErr w:type="spellStart"/>
      <w:r w:rsidRPr="00950A6E">
        <w:rPr>
          <w:rFonts w:ascii="Times New Roman" w:eastAsia="Times New Roman" w:hAnsi="Times New Roman"/>
          <w:sz w:val="28"/>
          <w:szCs w:val="24"/>
          <w:lang w:eastAsia="ru-RU"/>
        </w:rPr>
        <w:t>Сигова</w:t>
      </w:r>
      <w:proofErr w:type="spellEnd"/>
      <w:r w:rsidRPr="00950A6E">
        <w:rPr>
          <w:rFonts w:ascii="Times New Roman" w:eastAsia="Times New Roman" w:hAnsi="Times New Roman"/>
          <w:sz w:val="28"/>
          <w:szCs w:val="24"/>
          <w:lang w:eastAsia="ru-RU"/>
        </w:rPr>
        <w:t>. - М.</w:t>
      </w:r>
      <w:proofErr w:type="gramStart"/>
      <w:r w:rsidRPr="00950A6E">
        <w:rPr>
          <w:rFonts w:ascii="Times New Roman" w:eastAsia="Times New Roman" w:hAnsi="Times New Roman"/>
          <w:sz w:val="28"/>
          <w:szCs w:val="24"/>
          <w:lang w:eastAsia="ru-RU"/>
        </w:rPr>
        <w:t xml:space="preserve"> :</w:t>
      </w:r>
      <w:proofErr w:type="gramEnd"/>
      <w:r w:rsidRPr="00950A6E">
        <w:rPr>
          <w:rFonts w:ascii="Times New Roman" w:eastAsia="Times New Roman" w:hAnsi="Times New Roman"/>
          <w:sz w:val="28"/>
          <w:szCs w:val="24"/>
          <w:lang w:eastAsia="ru-RU"/>
        </w:rPr>
        <w:t xml:space="preserve"> Высшая школа, 2008. - 624 с</w:t>
      </w:r>
    </w:p>
    <w:p w:rsidR="007B202B" w:rsidRPr="00950A6E" w:rsidRDefault="007B202B" w:rsidP="007B202B">
      <w:pPr>
        <w:pStyle w:val="af4"/>
        <w:numPr>
          <w:ilvl w:val="0"/>
          <w:numId w:val="22"/>
        </w:numPr>
        <w:tabs>
          <w:tab w:val="clear" w:pos="1110"/>
        </w:tabs>
        <w:spacing w:after="0" w:line="240" w:lineRule="auto"/>
        <w:ind w:left="426"/>
        <w:rPr>
          <w:rFonts w:ascii="Times New Roman" w:eastAsia="Times New Roman" w:hAnsi="Times New Roman"/>
          <w:sz w:val="28"/>
          <w:szCs w:val="24"/>
          <w:lang w:eastAsia="ru-RU"/>
        </w:rPr>
      </w:pPr>
      <w:r w:rsidRPr="00950A6E">
        <w:rPr>
          <w:rFonts w:ascii="Times New Roman" w:eastAsia="Times New Roman" w:hAnsi="Times New Roman"/>
          <w:sz w:val="28"/>
          <w:szCs w:val="24"/>
          <w:lang w:eastAsia="ru-RU"/>
        </w:rPr>
        <w:t xml:space="preserve">Сергеев А.Г. Метрология. Стандартизация. Сертификация: учебное пособие; </w:t>
      </w:r>
      <w:proofErr w:type="spellStart"/>
      <w:r w:rsidRPr="00950A6E">
        <w:rPr>
          <w:rFonts w:ascii="Times New Roman" w:eastAsia="Times New Roman" w:hAnsi="Times New Roman"/>
          <w:sz w:val="28"/>
          <w:szCs w:val="24"/>
          <w:lang w:eastAsia="ru-RU"/>
        </w:rPr>
        <w:t>Рекоменд</w:t>
      </w:r>
      <w:proofErr w:type="spellEnd"/>
      <w:r w:rsidRPr="00950A6E">
        <w:rPr>
          <w:rFonts w:ascii="Times New Roman" w:eastAsia="Times New Roman" w:hAnsi="Times New Roman"/>
          <w:sz w:val="28"/>
          <w:szCs w:val="24"/>
          <w:lang w:eastAsia="ru-RU"/>
        </w:rPr>
        <w:t xml:space="preserve">. УМО РФ / А. Г. Сергеев, М. В. Латышев, В. В. </w:t>
      </w:r>
      <w:proofErr w:type="spellStart"/>
      <w:r w:rsidRPr="00950A6E">
        <w:rPr>
          <w:rFonts w:ascii="Times New Roman" w:eastAsia="Times New Roman" w:hAnsi="Times New Roman"/>
          <w:sz w:val="28"/>
          <w:szCs w:val="24"/>
          <w:lang w:eastAsia="ru-RU"/>
        </w:rPr>
        <w:t>Терегеря</w:t>
      </w:r>
      <w:proofErr w:type="spellEnd"/>
      <w:r w:rsidRPr="00950A6E">
        <w:rPr>
          <w:rFonts w:ascii="Times New Roman" w:eastAsia="Times New Roman" w:hAnsi="Times New Roman"/>
          <w:sz w:val="28"/>
          <w:szCs w:val="24"/>
          <w:lang w:eastAsia="ru-RU"/>
        </w:rPr>
        <w:t xml:space="preserve">. - 2-е изд., </w:t>
      </w:r>
      <w:proofErr w:type="spellStart"/>
      <w:r w:rsidRPr="00950A6E">
        <w:rPr>
          <w:rFonts w:ascii="Times New Roman" w:eastAsia="Times New Roman" w:hAnsi="Times New Roman"/>
          <w:sz w:val="28"/>
          <w:szCs w:val="24"/>
          <w:lang w:eastAsia="ru-RU"/>
        </w:rPr>
        <w:t>перераб</w:t>
      </w:r>
      <w:proofErr w:type="spellEnd"/>
      <w:r w:rsidRPr="00950A6E">
        <w:rPr>
          <w:rFonts w:ascii="Times New Roman" w:eastAsia="Times New Roman" w:hAnsi="Times New Roman"/>
          <w:sz w:val="28"/>
          <w:szCs w:val="24"/>
          <w:lang w:eastAsia="ru-RU"/>
        </w:rPr>
        <w:t>. и доп. - М.</w:t>
      </w:r>
      <w:proofErr w:type="gramStart"/>
      <w:r w:rsidRPr="00950A6E">
        <w:rPr>
          <w:rFonts w:ascii="Times New Roman" w:eastAsia="Times New Roman" w:hAnsi="Times New Roman"/>
          <w:sz w:val="28"/>
          <w:szCs w:val="24"/>
          <w:lang w:eastAsia="ru-RU"/>
        </w:rPr>
        <w:t xml:space="preserve"> :</w:t>
      </w:r>
      <w:proofErr w:type="gramEnd"/>
      <w:r w:rsidRPr="00950A6E">
        <w:rPr>
          <w:rFonts w:ascii="Times New Roman" w:eastAsia="Times New Roman" w:hAnsi="Times New Roman"/>
          <w:sz w:val="28"/>
          <w:szCs w:val="24"/>
          <w:lang w:eastAsia="ru-RU"/>
        </w:rPr>
        <w:t xml:space="preserve"> "Логос", 2005. - 560 с. - (Новая университетская библиотека) </w:t>
      </w:r>
    </w:p>
    <w:p w:rsidR="007B202B" w:rsidRPr="00950A6E" w:rsidRDefault="007B202B" w:rsidP="007B202B">
      <w:pPr>
        <w:pStyle w:val="af4"/>
        <w:numPr>
          <w:ilvl w:val="0"/>
          <w:numId w:val="22"/>
        </w:numPr>
        <w:tabs>
          <w:tab w:val="clear" w:pos="1110"/>
        </w:tabs>
        <w:spacing w:after="0" w:line="240" w:lineRule="auto"/>
        <w:ind w:left="426"/>
        <w:rPr>
          <w:rFonts w:ascii="Times New Roman" w:eastAsia="Times New Roman" w:hAnsi="Times New Roman"/>
          <w:sz w:val="28"/>
          <w:szCs w:val="24"/>
          <w:lang w:eastAsia="ru-RU"/>
        </w:rPr>
      </w:pPr>
      <w:proofErr w:type="spellStart"/>
      <w:r w:rsidRPr="00950A6E">
        <w:rPr>
          <w:rFonts w:ascii="Times New Roman" w:eastAsia="Times New Roman" w:hAnsi="Times New Roman"/>
          <w:sz w:val="28"/>
          <w:szCs w:val="24"/>
          <w:lang w:eastAsia="ru-RU"/>
        </w:rPr>
        <w:t>Кузембаева</w:t>
      </w:r>
      <w:proofErr w:type="spellEnd"/>
      <w:r w:rsidRPr="00950A6E">
        <w:rPr>
          <w:rFonts w:ascii="Times New Roman" w:eastAsia="Times New Roman" w:hAnsi="Times New Roman"/>
          <w:sz w:val="28"/>
          <w:szCs w:val="24"/>
          <w:lang w:eastAsia="ru-RU"/>
        </w:rPr>
        <w:t xml:space="preserve"> Г.М. </w:t>
      </w:r>
      <w:proofErr w:type="spellStart"/>
      <w:r w:rsidRPr="00950A6E">
        <w:rPr>
          <w:rFonts w:ascii="Times New Roman" w:eastAsia="Times New Roman" w:hAnsi="Times New Roman"/>
          <w:sz w:val="28"/>
          <w:szCs w:val="24"/>
          <w:lang w:eastAsia="ru-RU"/>
        </w:rPr>
        <w:t>Ерахтина</w:t>
      </w:r>
      <w:proofErr w:type="spellEnd"/>
      <w:r w:rsidRPr="00950A6E">
        <w:rPr>
          <w:rFonts w:ascii="Times New Roman" w:eastAsia="Times New Roman" w:hAnsi="Times New Roman"/>
          <w:sz w:val="28"/>
          <w:szCs w:val="24"/>
          <w:lang w:eastAsia="ru-RU"/>
        </w:rPr>
        <w:t xml:space="preserve"> И.И. Общая теория </w:t>
      </w:r>
      <w:proofErr w:type="spellStart"/>
      <w:r w:rsidRPr="00950A6E">
        <w:rPr>
          <w:rFonts w:ascii="Times New Roman" w:eastAsia="Times New Roman" w:hAnsi="Times New Roman"/>
          <w:sz w:val="28"/>
          <w:szCs w:val="24"/>
          <w:lang w:eastAsia="ru-RU"/>
        </w:rPr>
        <w:t>измерний</w:t>
      </w:r>
      <w:proofErr w:type="spellEnd"/>
      <w:r w:rsidRPr="00950A6E">
        <w:rPr>
          <w:rFonts w:ascii="Times New Roman" w:eastAsia="Times New Roman" w:hAnsi="Times New Roman"/>
          <w:sz w:val="28"/>
          <w:szCs w:val="24"/>
          <w:lang w:eastAsia="ru-RU"/>
        </w:rPr>
        <w:t xml:space="preserve">, курс </w:t>
      </w:r>
      <w:proofErr w:type="spellStart"/>
      <w:r w:rsidRPr="00950A6E">
        <w:rPr>
          <w:rFonts w:ascii="Times New Roman" w:eastAsia="Times New Roman" w:hAnsi="Times New Roman"/>
          <w:sz w:val="28"/>
          <w:szCs w:val="24"/>
          <w:lang w:eastAsia="ru-RU"/>
        </w:rPr>
        <w:t>лекц</w:t>
      </w:r>
      <w:proofErr w:type="spellEnd"/>
    </w:p>
    <w:p w:rsidR="007B202B" w:rsidRPr="00950A6E" w:rsidRDefault="007B202B" w:rsidP="007B202B">
      <w:pPr>
        <w:pStyle w:val="af4"/>
        <w:numPr>
          <w:ilvl w:val="0"/>
          <w:numId w:val="22"/>
        </w:numPr>
        <w:tabs>
          <w:tab w:val="clear" w:pos="1110"/>
        </w:tabs>
        <w:spacing w:after="0" w:line="240" w:lineRule="auto"/>
        <w:ind w:left="426"/>
        <w:rPr>
          <w:rFonts w:ascii="Times New Roman" w:eastAsia="Times New Roman" w:hAnsi="Times New Roman"/>
          <w:sz w:val="28"/>
          <w:szCs w:val="24"/>
          <w:lang w:eastAsia="ru-RU"/>
        </w:rPr>
      </w:pPr>
      <w:proofErr w:type="spellStart"/>
      <w:proofErr w:type="gramStart"/>
      <w:r w:rsidRPr="00950A6E">
        <w:rPr>
          <w:rFonts w:ascii="Times New Roman" w:eastAsia="Times New Roman" w:hAnsi="Times New Roman"/>
          <w:sz w:val="28"/>
          <w:szCs w:val="24"/>
          <w:lang w:eastAsia="ru-RU"/>
        </w:rPr>
        <w:t>Ш</w:t>
      </w:r>
      <w:proofErr w:type="gramEnd"/>
      <w:r w:rsidRPr="00950A6E">
        <w:rPr>
          <w:rFonts w:ascii="Times New Roman" w:eastAsia="Times New Roman" w:hAnsi="Times New Roman"/>
          <w:sz w:val="28"/>
          <w:szCs w:val="24"/>
          <w:lang w:eastAsia="ru-RU"/>
        </w:rPr>
        <w:t>әбікова</w:t>
      </w:r>
      <w:proofErr w:type="spellEnd"/>
      <w:r w:rsidRPr="00950A6E">
        <w:rPr>
          <w:rFonts w:ascii="Times New Roman" w:eastAsia="Times New Roman" w:hAnsi="Times New Roman"/>
          <w:sz w:val="28"/>
          <w:szCs w:val="24"/>
          <w:lang w:eastAsia="ru-RU"/>
        </w:rPr>
        <w:t xml:space="preserve"> Г.Х. Метрология </w:t>
      </w:r>
      <w:proofErr w:type="spellStart"/>
      <w:r w:rsidRPr="00950A6E">
        <w:rPr>
          <w:rFonts w:ascii="Times New Roman" w:eastAsia="Times New Roman" w:hAnsi="Times New Roman"/>
          <w:sz w:val="28"/>
          <w:szCs w:val="24"/>
          <w:lang w:eastAsia="ru-RU"/>
        </w:rPr>
        <w:t>стандарттау</w:t>
      </w:r>
      <w:proofErr w:type="spellEnd"/>
      <w:r w:rsidRPr="00950A6E">
        <w:rPr>
          <w:rFonts w:ascii="Times New Roman" w:eastAsia="Times New Roman" w:hAnsi="Times New Roman"/>
          <w:sz w:val="28"/>
          <w:szCs w:val="24"/>
          <w:lang w:eastAsia="ru-RU"/>
        </w:rPr>
        <w:t xml:space="preserve"> </w:t>
      </w:r>
      <w:proofErr w:type="spellStart"/>
      <w:r w:rsidRPr="00950A6E">
        <w:rPr>
          <w:rFonts w:ascii="Times New Roman" w:eastAsia="Times New Roman" w:hAnsi="Times New Roman"/>
          <w:sz w:val="28"/>
          <w:szCs w:val="24"/>
          <w:lang w:eastAsia="ru-RU"/>
        </w:rPr>
        <w:t>және</w:t>
      </w:r>
      <w:proofErr w:type="spellEnd"/>
      <w:r w:rsidRPr="00950A6E">
        <w:rPr>
          <w:rFonts w:ascii="Times New Roman" w:eastAsia="Times New Roman" w:hAnsi="Times New Roman"/>
          <w:sz w:val="28"/>
          <w:szCs w:val="24"/>
          <w:lang w:eastAsia="ru-RU"/>
        </w:rPr>
        <w:t xml:space="preserve"> </w:t>
      </w:r>
      <w:proofErr w:type="spellStart"/>
      <w:r w:rsidRPr="00950A6E">
        <w:rPr>
          <w:rFonts w:ascii="Times New Roman" w:eastAsia="Times New Roman" w:hAnsi="Times New Roman"/>
          <w:sz w:val="28"/>
          <w:szCs w:val="24"/>
          <w:lang w:eastAsia="ru-RU"/>
        </w:rPr>
        <w:t>сертификаттау</w:t>
      </w:r>
      <w:proofErr w:type="spellEnd"/>
      <w:r w:rsidRPr="00950A6E">
        <w:rPr>
          <w:rFonts w:ascii="Times New Roman" w:eastAsia="Times New Roman" w:hAnsi="Times New Roman"/>
          <w:sz w:val="28"/>
          <w:szCs w:val="24"/>
          <w:lang w:eastAsia="ru-RU"/>
        </w:rPr>
        <w:t xml:space="preserve"> Алматы </w:t>
      </w:r>
      <w:proofErr w:type="spellStart"/>
      <w:r w:rsidRPr="00950A6E">
        <w:rPr>
          <w:rFonts w:ascii="Times New Roman" w:eastAsia="Times New Roman" w:hAnsi="Times New Roman"/>
          <w:sz w:val="28"/>
          <w:szCs w:val="24"/>
          <w:lang w:eastAsia="ru-RU"/>
        </w:rPr>
        <w:t>Қазақ</w:t>
      </w:r>
      <w:proofErr w:type="spellEnd"/>
      <w:r w:rsidRPr="00950A6E">
        <w:rPr>
          <w:rFonts w:ascii="Times New Roman" w:eastAsia="Times New Roman" w:hAnsi="Times New Roman"/>
          <w:sz w:val="28"/>
          <w:szCs w:val="24"/>
          <w:lang w:eastAsia="ru-RU"/>
        </w:rPr>
        <w:t xml:space="preserve"> </w:t>
      </w:r>
      <w:proofErr w:type="spellStart"/>
      <w:r w:rsidRPr="00950A6E">
        <w:rPr>
          <w:rFonts w:ascii="Times New Roman" w:eastAsia="Times New Roman" w:hAnsi="Times New Roman"/>
          <w:sz w:val="28"/>
          <w:szCs w:val="24"/>
          <w:lang w:eastAsia="ru-RU"/>
        </w:rPr>
        <w:t>ун-ті</w:t>
      </w:r>
      <w:proofErr w:type="spellEnd"/>
      <w:r w:rsidRPr="00950A6E">
        <w:rPr>
          <w:rFonts w:ascii="Times New Roman" w:eastAsia="Times New Roman" w:hAnsi="Times New Roman"/>
          <w:sz w:val="28"/>
          <w:szCs w:val="24"/>
          <w:lang w:eastAsia="ru-RU"/>
        </w:rPr>
        <w:t xml:space="preserve"> 200</w:t>
      </w:r>
      <w:r w:rsidRPr="00950A6E">
        <w:rPr>
          <w:rFonts w:ascii="Times New Roman" w:eastAsia="Times New Roman" w:hAnsi="Times New Roman"/>
          <w:sz w:val="28"/>
          <w:szCs w:val="24"/>
          <w:lang w:val="kk-KZ" w:eastAsia="ru-RU"/>
        </w:rPr>
        <w:t>6</w:t>
      </w:r>
      <w:r w:rsidRPr="00950A6E">
        <w:rPr>
          <w:rFonts w:ascii="Times New Roman" w:eastAsia="Times New Roman" w:hAnsi="Times New Roman"/>
          <w:sz w:val="28"/>
          <w:szCs w:val="24"/>
          <w:lang w:eastAsia="ru-RU"/>
        </w:rPr>
        <w:t>,</w:t>
      </w:r>
    </w:p>
    <w:p w:rsidR="007B202B" w:rsidRPr="00950A6E" w:rsidRDefault="007B202B" w:rsidP="007B202B">
      <w:pPr>
        <w:pStyle w:val="af4"/>
        <w:numPr>
          <w:ilvl w:val="0"/>
          <w:numId w:val="22"/>
        </w:numPr>
        <w:tabs>
          <w:tab w:val="clear" w:pos="1110"/>
        </w:tabs>
        <w:spacing w:after="0" w:line="240" w:lineRule="auto"/>
        <w:ind w:left="426"/>
        <w:rPr>
          <w:rFonts w:ascii="Times New Roman" w:eastAsia="Times New Roman" w:hAnsi="Times New Roman"/>
          <w:sz w:val="28"/>
          <w:szCs w:val="24"/>
          <w:lang w:eastAsia="ru-RU"/>
        </w:rPr>
      </w:pPr>
      <w:proofErr w:type="spellStart"/>
      <w:r w:rsidRPr="00950A6E">
        <w:rPr>
          <w:rFonts w:ascii="Times New Roman" w:eastAsia="Times New Roman" w:hAnsi="Times New Roman"/>
          <w:sz w:val="28"/>
          <w:szCs w:val="24"/>
          <w:lang w:eastAsia="ru-RU"/>
        </w:rPr>
        <w:t>Әубә</w:t>
      </w:r>
      <w:proofErr w:type="gramStart"/>
      <w:r w:rsidRPr="00950A6E">
        <w:rPr>
          <w:rFonts w:ascii="Times New Roman" w:eastAsia="Times New Roman" w:hAnsi="Times New Roman"/>
          <w:sz w:val="28"/>
          <w:szCs w:val="24"/>
          <w:lang w:eastAsia="ru-RU"/>
        </w:rPr>
        <w:t>к</w:t>
      </w:r>
      <w:proofErr w:type="gramEnd"/>
      <w:r w:rsidRPr="00950A6E">
        <w:rPr>
          <w:rFonts w:ascii="Times New Roman" w:eastAsia="Times New Roman" w:hAnsi="Times New Roman"/>
          <w:sz w:val="28"/>
          <w:szCs w:val="24"/>
          <w:lang w:eastAsia="ru-RU"/>
        </w:rPr>
        <w:t>і</w:t>
      </w:r>
      <w:proofErr w:type="gramStart"/>
      <w:r w:rsidRPr="00950A6E">
        <w:rPr>
          <w:rFonts w:ascii="Times New Roman" w:eastAsia="Times New Roman" w:hAnsi="Times New Roman"/>
          <w:sz w:val="28"/>
          <w:szCs w:val="24"/>
          <w:lang w:eastAsia="ru-RU"/>
        </w:rPr>
        <w:t>ров</w:t>
      </w:r>
      <w:proofErr w:type="spellEnd"/>
      <w:proofErr w:type="gramEnd"/>
      <w:r w:rsidRPr="00950A6E">
        <w:rPr>
          <w:rFonts w:ascii="Times New Roman" w:eastAsia="Times New Roman" w:hAnsi="Times New Roman"/>
          <w:sz w:val="28"/>
          <w:szCs w:val="24"/>
          <w:lang w:eastAsia="ru-RU"/>
        </w:rPr>
        <w:t xml:space="preserve"> Ғ.Ө. Метрология </w:t>
      </w:r>
      <w:proofErr w:type="spellStart"/>
      <w:r w:rsidRPr="00950A6E">
        <w:rPr>
          <w:rFonts w:ascii="Times New Roman" w:eastAsia="Times New Roman" w:hAnsi="Times New Roman"/>
          <w:sz w:val="28"/>
          <w:szCs w:val="24"/>
          <w:lang w:eastAsia="ru-RU"/>
        </w:rPr>
        <w:t>стандарттау</w:t>
      </w:r>
      <w:proofErr w:type="spellEnd"/>
      <w:r w:rsidRPr="00950A6E">
        <w:rPr>
          <w:rFonts w:ascii="Times New Roman" w:eastAsia="Times New Roman" w:hAnsi="Times New Roman"/>
          <w:sz w:val="28"/>
          <w:szCs w:val="24"/>
          <w:lang w:eastAsia="ru-RU"/>
        </w:rPr>
        <w:t xml:space="preserve"> </w:t>
      </w:r>
      <w:proofErr w:type="spellStart"/>
      <w:r w:rsidRPr="00950A6E">
        <w:rPr>
          <w:rFonts w:ascii="Times New Roman" w:eastAsia="Times New Roman" w:hAnsi="Times New Roman"/>
          <w:sz w:val="28"/>
          <w:szCs w:val="24"/>
          <w:lang w:eastAsia="ru-RU"/>
        </w:rPr>
        <w:t>және</w:t>
      </w:r>
      <w:proofErr w:type="spellEnd"/>
      <w:r w:rsidRPr="00950A6E">
        <w:rPr>
          <w:rFonts w:ascii="Times New Roman" w:eastAsia="Times New Roman" w:hAnsi="Times New Roman"/>
          <w:sz w:val="28"/>
          <w:szCs w:val="24"/>
          <w:lang w:eastAsia="ru-RU"/>
        </w:rPr>
        <w:t xml:space="preserve"> </w:t>
      </w:r>
      <w:proofErr w:type="spellStart"/>
      <w:r w:rsidRPr="00950A6E">
        <w:rPr>
          <w:rFonts w:ascii="Times New Roman" w:eastAsia="Times New Roman" w:hAnsi="Times New Roman"/>
          <w:sz w:val="28"/>
          <w:szCs w:val="24"/>
          <w:lang w:eastAsia="ru-RU"/>
        </w:rPr>
        <w:t>сапаны</w:t>
      </w:r>
      <w:proofErr w:type="spellEnd"/>
      <w:r w:rsidRPr="00950A6E">
        <w:rPr>
          <w:rFonts w:ascii="Times New Roman" w:eastAsia="Times New Roman" w:hAnsi="Times New Roman"/>
          <w:sz w:val="28"/>
          <w:szCs w:val="24"/>
          <w:lang w:eastAsia="ru-RU"/>
        </w:rPr>
        <w:t xml:space="preserve"> </w:t>
      </w:r>
      <w:proofErr w:type="spellStart"/>
      <w:r w:rsidRPr="00950A6E">
        <w:rPr>
          <w:rFonts w:ascii="Times New Roman" w:eastAsia="Times New Roman" w:hAnsi="Times New Roman"/>
          <w:sz w:val="28"/>
          <w:szCs w:val="24"/>
          <w:lang w:eastAsia="ru-RU"/>
        </w:rPr>
        <w:t>басқару</w:t>
      </w:r>
      <w:proofErr w:type="spellEnd"/>
      <w:r w:rsidRPr="00950A6E">
        <w:rPr>
          <w:rFonts w:ascii="Times New Roman" w:eastAsia="Times New Roman" w:hAnsi="Times New Roman"/>
          <w:sz w:val="28"/>
          <w:szCs w:val="24"/>
          <w:lang w:eastAsia="ru-RU"/>
        </w:rPr>
        <w:t xml:space="preserve"> Алматы</w:t>
      </w:r>
      <w:r w:rsidRPr="00950A6E">
        <w:rPr>
          <w:rFonts w:ascii="Times New Roman" w:eastAsia="Times New Roman" w:hAnsi="Times New Roman"/>
          <w:sz w:val="28"/>
          <w:szCs w:val="24"/>
          <w:lang w:val="kk-KZ" w:eastAsia="ru-RU"/>
        </w:rPr>
        <w:t xml:space="preserve"> 2007</w:t>
      </w:r>
      <w:r w:rsidRPr="00950A6E">
        <w:rPr>
          <w:rFonts w:ascii="Times New Roman" w:eastAsia="Times New Roman" w:hAnsi="Times New Roman"/>
          <w:sz w:val="28"/>
          <w:szCs w:val="24"/>
          <w:lang w:eastAsia="ru-RU"/>
        </w:rPr>
        <w:t>,</w:t>
      </w:r>
    </w:p>
    <w:p w:rsidR="007B202B" w:rsidRPr="00950A6E" w:rsidRDefault="007B202B" w:rsidP="007B202B">
      <w:pPr>
        <w:pStyle w:val="af4"/>
        <w:numPr>
          <w:ilvl w:val="0"/>
          <w:numId w:val="22"/>
        </w:numPr>
        <w:tabs>
          <w:tab w:val="clear" w:pos="1110"/>
        </w:tabs>
        <w:spacing w:after="0" w:line="240" w:lineRule="auto"/>
        <w:ind w:left="426"/>
        <w:rPr>
          <w:rFonts w:ascii="Times New Roman" w:eastAsia="Times New Roman" w:hAnsi="Times New Roman"/>
          <w:sz w:val="28"/>
          <w:szCs w:val="24"/>
          <w:lang w:eastAsia="ru-RU"/>
        </w:rPr>
      </w:pPr>
      <w:proofErr w:type="spellStart"/>
      <w:r w:rsidRPr="00950A6E">
        <w:rPr>
          <w:rFonts w:ascii="Times New Roman" w:eastAsia="Times New Roman" w:hAnsi="Times New Roman"/>
          <w:sz w:val="28"/>
          <w:szCs w:val="24"/>
          <w:lang w:eastAsia="ru-RU"/>
        </w:rPr>
        <w:t>Әубәкіров</w:t>
      </w:r>
      <w:proofErr w:type="spellEnd"/>
      <w:r w:rsidRPr="00950A6E">
        <w:rPr>
          <w:rFonts w:ascii="Times New Roman" w:eastAsia="Times New Roman" w:hAnsi="Times New Roman"/>
          <w:sz w:val="28"/>
          <w:szCs w:val="24"/>
          <w:lang w:eastAsia="ru-RU"/>
        </w:rPr>
        <w:t xml:space="preserve"> Ғ.Ө. Метрология </w:t>
      </w:r>
      <w:proofErr w:type="spellStart"/>
      <w:r w:rsidRPr="00950A6E">
        <w:rPr>
          <w:rFonts w:ascii="Times New Roman" w:eastAsia="Times New Roman" w:hAnsi="Times New Roman"/>
          <w:sz w:val="28"/>
          <w:szCs w:val="24"/>
          <w:lang w:eastAsia="ru-RU"/>
        </w:rPr>
        <w:t>стандарттау</w:t>
      </w:r>
      <w:proofErr w:type="spellEnd"/>
      <w:r w:rsidRPr="00950A6E">
        <w:rPr>
          <w:rFonts w:ascii="Times New Roman" w:eastAsia="Times New Roman" w:hAnsi="Times New Roman"/>
          <w:sz w:val="28"/>
          <w:szCs w:val="24"/>
          <w:lang w:eastAsia="ru-RU"/>
        </w:rPr>
        <w:t xml:space="preserve"> </w:t>
      </w:r>
      <w:proofErr w:type="spellStart"/>
      <w:r w:rsidRPr="00950A6E">
        <w:rPr>
          <w:rFonts w:ascii="Times New Roman" w:eastAsia="Times New Roman" w:hAnsi="Times New Roman"/>
          <w:sz w:val="28"/>
          <w:szCs w:val="24"/>
          <w:lang w:eastAsia="ru-RU"/>
        </w:rPr>
        <w:t>және</w:t>
      </w:r>
      <w:proofErr w:type="spellEnd"/>
      <w:r w:rsidRPr="00950A6E">
        <w:rPr>
          <w:rFonts w:ascii="Times New Roman" w:eastAsia="Times New Roman" w:hAnsi="Times New Roman"/>
          <w:sz w:val="28"/>
          <w:szCs w:val="24"/>
          <w:lang w:eastAsia="ru-RU"/>
        </w:rPr>
        <w:t xml:space="preserve"> </w:t>
      </w:r>
      <w:proofErr w:type="spellStart"/>
      <w:r w:rsidRPr="00950A6E">
        <w:rPr>
          <w:rFonts w:ascii="Times New Roman" w:eastAsia="Times New Roman" w:hAnsi="Times New Roman"/>
          <w:sz w:val="28"/>
          <w:szCs w:val="24"/>
          <w:lang w:eastAsia="ru-RU"/>
        </w:rPr>
        <w:t>өнiм</w:t>
      </w:r>
      <w:proofErr w:type="spellEnd"/>
      <w:r w:rsidRPr="00950A6E">
        <w:rPr>
          <w:rFonts w:ascii="Times New Roman" w:eastAsia="Times New Roman" w:hAnsi="Times New Roman"/>
          <w:sz w:val="28"/>
          <w:szCs w:val="24"/>
          <w:lang w:eastAsia="ru-RU"/>
        </w:rPr>
        <w:t xml:space="preserve"> </w:t>
      </w:r>
      <w:proofErr w:type="spellStart"/>
      <w:r w:rsidRPr="00950A6E">
        <w:rPr>
          <w:rFonts w:ascii="Times New Roman" w:eastAsia="Times New Roman" w:hAnsi="Times New Roman"/>
          <w:sz w:val="28"/>
          <w:szCs w:val="24"/>
          <w:lang w:eastAsia="ru-RU"/>
        </w:rPr>
        <w:t>сапасын</w:t>
      </w:r>
      <w:proofErr w:type="spellEnd"/>
      <w:r w:rsidRPr="00950A6E">
        <w:rPr>
          <w:rFonts w:ascii="Times New Roman" w:eastAsia="Times New Roman" w:hAnsi="Times New Roman"/>
          <w:sz w:val="28"/>
          <w:szCs w:val="24"/>
          <w:lang w:eastAsia="ru-RU"/>
        </w:rPr>
        <w:t xml:space="preserve"> </w:t>
      </w:r>
      <w:proofErr w:type="spellStart"/>
      <w:r w:rsidRPr="00950A6E">
        <w:rPr>
          <w:rFonts w:ascii="Times New Roman" w:eastAsia="Times New Roman" w:hAnsi="Times New Roman"/>
          <w:sz w:val="28"/>
          <w:szCs w:val="24"/>
          <w:lang w:eastAsia="ru-RU"/>
        </w:rPr>
        <w:t>басқару</w:t>
      </w:r>
      <w:proofErr w:type="spellEnd"/>
      <w:proofErr w:type="gramStart"/>
      <w:r w:rsidRPr="00950A6E">
        <w:rPr>
          <w:rFonts w:ascii="Times New Roman" w:eastAsia="Times New Roman" w:hAnsi="Times New Roman"/>
          <w:sz w:val="28"/>
          <w:szCs w:val="24"/>
          <w:lang w:eastAsia="ru-RU"/>
        </w:rPr>
        <w:t xml:space="preserve"> :</w:t>
      </w:r>
      <w:proofErr w:type="gramEnd"/>
      <w:r w:rsidRPr="00950A6E">
        <w:rPr>
          <w:rFonts w:ascii="Times New Roman" w:eastAsia="Times New Roman" w:hAnsi="Times New Roman"/>
          <w:sz w:val="28"/>
          <w:szCs w:val="24"/>
          <w:lang w:eastAsia="ru-RU"/>
        </w:rPr>
        <w:t xml:space="preserve"> </w:t>
      </w:r>
      <w:proofErr w:type="spellStart"/>
      <w:r w:rsidRPr="00950A6E">
        <w:rPr>
          <w:rFonts w:ascii="Times New Roman" w:eastAsia="Times New Roman" w:hAnsi="Times New Roman"/>
          <w:sz w:val="28"/>
          <w:szCs w:val="24"/>
          <w:lang w:eastAsia="ru-RU"/>
        </w:rPr>
        <w:t>оқу</w:t>
      </w:r>
      <w:proofErr w:type="spellEnd"/>
      <w:r w:rsidRPr="00950A6E">
        <w:rPr>
          <w:rFonts w:ascii="Times New Roman" w:eastAsia="Times New Roman" w:hAnsi="Times New Roman"/>
          <w:sz w:val="28"/>
          <w:szCs w:val="24"/>
          <w:lang w:eastAsia="ru-RU"/>
        </w:rPr>
        <w:t xml:space="preserve"> </w:t>
      </w:r>
      <w:proofErr w:type="spellStart"/>
      <w:r w:rsidRPr="00950A6E">
        <w:rPr>
          <w:rFonts w:ascii="Times New Roman" w:eastAsia="Times New Roman" w:hAnsi="Times New Roman"/>
          <w:sz w:val="28"/>
          <w:szCs w:val="24"/>
          <w:lang w:eastAsia="ru-RU"/>
        </w:rPr>
        <w:t>құралы</w:t>
      </w:r>
      <w:proofErr w:type="spellEnd"/>
      <w:r w:rsidRPr="00950A6E">
        <w:rPr>
          <w:rFonts w:ascii="Times New Roman" w:eastAsia="Times New Roman" w:hAnsi="Times New Roman"/>
          <w:sz w:val="28"/>
          <w:szCs w:val="24"/>
          <w:lang w:eastAsia="ru-RU"/>
        </w:rPr>
        <w:t xml:space="preserve"> / Ө. Ғ. </w:t>
      </w:r>
      <w:proofErr w:type="spellStart"/>
      <w:r w:rsidRPr="00950A6E">
        <w:rPr>
          <w:rFonts w:ascii="Times New Roman" w:eastAsia="Times New Roman" w:hAnsi="Times New Roman"/>
          <w:sz w:val="28"/>
          <w:szCs w:val="24"/>
          <w:lang w:eastAsia="ru-RU"/>
        </w:rPr>
        <w:t>Әубәкіров</w:t>
      </w:r>
      <w:proofErr w:type="spellEnd"/>
      <w:r w:rsidRPr="00950A6E">
        <w:rPr>
          <w:rFonts w:ascii="Times New Roman" w:eastAsia="Times New Roman" w:hAnsi="Times New Roman"/>
          <w:sz w:val="28"/>
          <w:szCs w:val="24"/>
          <w:lang w:eastAsia="ru-RU"/>
        </w:rPr>
        <w:t>. - Алматы</w:t>
      </w:r>
      <w:proofErr w:type="gramStart"/>
      <w:r w:rsidRPr="00950A6E">
        <w:rPr>
          <w:rFonts w:ascii="Times New Roman" w:eastAsia="Times New Roman" w:hAnsi="Times New Roman"/>
          <w:sz w:val="28"/>
          <w:szCs w:val="24"/>
          <w:lang w:eastAsia="ru-RU"/>
        </w:rPr>
        <w:t xml:space="preserve"> :</w:t>
      </w:r>
      <w:proofErr w:type="gramEnd"/>
      <w:r w:rsidRPr="00950A6E">
        <w:rPr>
          <w:rFonts w:ascii="Times New Roman" w:eastAsia="Times New Roman" w:hAnsi="Times New Roman"/>
          <w:sz w:val="28"/>
          <w:szCs w:val="24"/>
          <w:lang w:eastAsia="ru-RU"/>
        </w:rPr>
        <w:t xml:space="preserve"> </w:t>
      </w:r>
      <w:proofErr w:type="spellStart"/>
      <w:r w:rsidRPr="00950A6E">
        <w:rPr>
          <w:rFonts w:ascii="Times New Roman" w:eastAsia="Times New Roman" w:hAnsi="Times New Roman"/>
          <w:sz w:val="28"/>
          <w:szCs w:val="24"/>
          <w:lang w:eastAsia="ru-RU"/>
        </w:rPr>
        <w:t>Респ</w:t>
      </w:r>
      <w:proofErr w:type="spellEnd"/>
      <w:r w:rsidRPr="00950A6E">
        <w:rPr>
          <w:rFonts w:ascii="Times New Roman" w:eastAsia="Times New Roman" w:hAnsi="Times New Roman"/>
          <w:sz w:val="28"/>
          <w:szCs w:val="24"/>
          <w:lang w:eastAsia="ru-RU"/>
        </w:rPr>
        <w:t xml:space="preserve">. </w:t>
      </w:r>
      <w:proofErr w:type="spellStart"/>
      <w:r w:rsidRPr="00950A6E">
        <w:rPr>
          <w:rFonts w:ascii="Times New Roman" w:eastAsia="Times New Roman" w:hAnsi="Times New Roman"/>
          <w:sz w:val="28"/>
          <w:szCs w:val="24"/>
          <w:lang w:eastAsia="ru-RU"/>
        </w:rPr>
        <w:t>баспа</w:t>
      </w:r>
      <w:proofErr w:type="spellEnd"/>
      <w:r w:rsidRPr="00950A6E">
        <w:rPr>
          <w:rFonts w:ascii="Times New Roman" w:eastAsia="Times New Roman" w:hAnsi="Times New Roman"/>
          <w:sz w:val="28"/>
          <w:szCs w:val="24"/>
          <w:lang w:eastAsia="ru-RU"/>
        </w:rPr>
        <w:t xml:space="preserve"> </w:t>
      </w:r>
      <w:proofErr w:type="spellStart"/>
      <w:r w:rsidRPr="00950A6E">
        <w:rPr>
          <w:rFonts w:ascii="Times New Roman" w:eastAsia="Times New Roman" w:hAnsi="Times New Roman"/>
          <w:sz w:val="28"/>
          <w:szCs w:val="24"/>
          <w:lang w:eastAsia="ru-RU"/>
        </w:rPr>
        <w:t>каб</w:t>
      </w:r>
      <w:proofErr w:type="spellEnd"/>
      <w:r w:rsidRPr="00950A6E">
        <w:rPr>
          <w:rFonts w:ascii="Times New Roman" w:eastAsia="Times New Roman" w:hAnsi="Times New Roman"/>
          <w:sz w:val="28"/>
          <w:szCs w:val="24"/>
          <w:lang w:eastAsia="ru-RU"/>
        </w:rPr>
        <w:t xml:space="preserve">., </w:t>
      </w:r>
      <w:r w:rsidRPr="00950A6E">
        <w:rPr>
          <w:rFonts w:ascii="Times New Roman" w:eastAsia="Times New Roman" w:hAnsi="Times New Roman"/>
          <w:sz w:val="28"/>
          <w:szCs w:val="24"/>
          <w:lang w:val="kk-KZ" w:eastAsia="ru-RU"/>
        </w:rPr>
        <w:t>2006</w:t>
      </w:r>
      <w:r w:rsidRPr="00950A6E">
        <w:rPr>
          <w:rFonts w:ascii="Times New Roman" w:eastAsia="Times New Roman" w:hAnsi="Times New Roman"/>
          <w:sz w:val="28"/>
          <w:szCs w:val="24"/>
          <w:lang w:eastAsia="ru-RU"/>
        </w:rPr>
        <w:t>. - 140 с</w:t>
      </w:r>
    </w:p>
    <w:p w:rsidR="007B202B" w:rsidRPr="00EE3E6D" w:rsidRDefault="007B202B" w:rsidP="007B202B">
      <w:pPr>
        <w:pStyle w:val="ad"/>
        <w:numPr>
          <w:ilvl w:val="0"/>
          <w:numId w:val="22"/>
        </w:numPr>
        <w:tabs>
          <w:tab w:val="clear" w:pos="1110"/>
        </w:tabs>
        <w:suppressAutoHyphens w:val="0"/>
        <w:ind w:left="426" w:hanging="425"/>
        <w:jc w:val="both"/>
        <w:rPr>
          <w:szCs w:val="28"/>
          <w:lang w:val="ru-RU"/>
        </w:rPr>
      </w:pPr>
      <w:r w:rsidRPr="00EE3E6D">
        <w:rPr>
          <w:szCs w:val="28"/>
        </w:rPr>
        <w:t>Закон РК “Об обеспечении единства измерений” от 07.06.2000, г. Астана.</w:t>
      </w:r>
    </w:p>
    <w:p w:rsidR="007B202B" w:rsidRPr="00EE3E6D" w:rsidRDefault="007B202B" w:rsidP="007B202B">
      <w:pPr>
        <w:pStyle w:val="ad"/>
        <w:ind w:left="426" w:firstLine="282"/>
        <w:rPr>
          <w:i/>
          <w:szCs w:val="28"/>
        </w:rPr>
      </w:pPr>
      <w:proofErr w:type="spellStart"/>
      <w:r w:rsidRPr="00EE3E6D">
        <w:rPr>
          <w:i/>
          <w:szCs w:val="28"/>
        </w:rPr>
        <w:t>Қосымша</w:t>
      </w:r>
      <w:proofErr w:type="spellEnd"/>
    </w:p>
    <w:p w:rsidR="007B202B" w:rsidRPr="00EE3E6D" w:rsidRDefault="007B202B" w:rsidP="007B202B">
      <w:pPr>
        <w:pStyle w:val="ad"/>
        <w:numPr>
          <w:ilvl w:val="0"/>
          <w:numId w:val="22"/>
        </w:numPr>
        <w:tabs>
          <w:tab w:val="clear" w:pos="1110"/>
        </w:tabs>
        <w:suppressAutoHyphens w:val="0"/>
        <w:ind w:left="426" w:hanging="425"/>
        <w:jc w:val="both"/>
        <w:rPr>
          <w:szCs w:val="28"/>
        </w:rPr>
      </w:pPr>
      <w:r w:rsidRPr="00EE3E6D">
        <w:rPr>
          <w:szCs w:val="28"/>
        </w:rPr>
        <w:t xml:space="preserve">Якушев А.И, Воронцов Л.И, Федотов Н.М. Взаимозаменяемость, стандартизация и технические измерения, </w:t>
      </w:r>
      <w:proofErr w:type="gramStart"/>
      <w:r w:rsidRPr="00EE3E6D">
        <w:rPr>
          <w:szCs w:val="28"/>
        </w:rPr>
        <w:t>-М</w:t>
      </w:r>
      <w:proofErr w:type="gramEnd"/>
      <w:r w:rsidRPr="00EE3E6D">
        <w:rPr>
          <w:szCs w:val="28"/>
        </w:rPr>
        <w:t>.: Издательство стандартов, 1987.</w:t>
      </w:r>
    </w:p>
    <w:p w:rsidR="007B202B" w:rsidRPr="00EE3E6D" w:rsidRDefault="007B202B" w:rsidP="007B202B">
      <w:pPr>
        <w:pStyle w:val="ad"/>
        <w:numPr>
          <w:ilvl w:val="0"/>
          <w:numId w:val="22"/>
        </w:numPr>
        <w:tabs>
          <w:tab w:val="clear" w:pos="1110"/>
        </w:tabs>
        <w:suppressAutoHyphens w:val="0"/>
        <w:ind w:left="426" w:hanging="425"/>
        <w:jc w:val="both"/>
        <w:rPr>
          <w:szCs w:val="28"/>
          <w:lang w:val="ru-RU"/>
        </w:rPr>
      </w:pPr>
      <w:r w:rsidRPr="00EE3E6D">
        <w:rPr>
          <w:szCs w:val="28"/>
        </w:rPr>
        <w:t xml:space="preserve">Брянский Л.Н, Дойников А.С. Краткий справочник метролога. </w:t>
      </w:r>
      <w:proofErr w:type="gramStart"/>
      <w:r w:rsidRPr="00EE3E6D">
        <w:rPr>
          <w:szCs w:val="28"/>
        </w:rPr>
        <w:t>–М</w:t>
      </w:r>
      <w:proofErr w:type="gramEnd"/>
      <w:r w:rsidRPr="00EE3E6D">
        <w:rPr>
          <w:szCs w:val="28"/>
        </w:rPr>
        <w:t>.: Наука, 1991.</w:t>
      </w:r>
    </w:p>
    <w:p w:rsidR="007B202B" w:rsidRPr="00EE3E6D" w:rsidRDefault="007B202B" w:rsidP="007B202B">
      <w:pPr>
        <w:pStyle w:val="ad"/>
        <w:numPr>
          <w:ilvl w:val="0"/>
          <w:numId w:val="22"/>
        </w:numPr>
        <w:tabs>
          <w:tab w:val="clear" w:pos="1110"/>
        </w:tabs>
        <w:suppressAutoHyphens w:val="0"/>
        <w:ind w:left="426" w:hanging="425"/>
        <w:jc w:val="both"/>
        <w:rPr>
          <w:szCs w:val="28"/>
        </w:rPr>
      </w:pPr>
      <w:r w:rsidRPr="00EE3E6D">
        <w:rPr>
          <w:szCs w:val="28"/>
        </w:rPr>
        <w:t>Шабалин С.А. Измерения для всех. М.: Издательство стандартов, 1991.</w:t>
      </w:r>
    </w:p>
    <w:p w:rsidR="007B202B" w:rsidRPr="00EE3E6D" w:rsidRDefault="007B202B" w:rsidP="007B202B">
      <w:pPr>
        <w:pStyle w:val="ad"/>
        <w:numPr>
          <w:ilvl w:val="0"/>
          <w:numId w:val="22"/>
        </w:numPr>
        <w:tabs>
          <w:tab w:val="clear" w:pos="1110"/>
        </w:tabs>
        <w:suppressAutoHyphens w:val="0"/>
        <w:ind w:left="426" w:hanging="425"/>
        <w:jc w:val="both"/>
        <w:rPr>
          <w:szCs w:val="28"/>
          <w:lang w:val="ru-RU"/>
        </w:rPr>
      </w:pPr>
      <w:r w:rsidRPr="00EE3E6D">
        <w:rPr>
          <w:szCs w:val="28"/>
        </w:rPr>
        <w:t xml:space="preserve">Селиванов М.Н, Фридман А.Э, Кудряшова Н.Ф, Качество измерений. </w:t>
      </w:r>
      <w:proofErr w:type="gramStart"/>
      <w:r w:rsidRPr="00EE3E6D">
        <w:rPr>
          <w:szCs w:val="28"/>
        </w:rPr>
        <w:t>–М</w:t>
      </w:r>
      <w:proofErr w:type="gramEnd"/>
      <w:r w:rsidRPr="00EE3E6D">
        <w:rPr>
          <w:szCs w:val="28"/>
        </w:rPr>
        <w:t>.: Издательство стандартов, 1987.</w:t>
      </w: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7B202B" w:rsidRDefault="007B202B" w:rsidP="007B202B">
      <w:pPr>
        <w:tabs>
          <w:tab w:val="left" w:pos="1080"/>
        </w:tabs>
        <w:rPr>
          <w:rFonts w:ascii="KZ Times New Roman" w:hAnsi="KZ Times New Roman"/>
          <w:sz w:val="28"/>
        </w:rPr>
      </w:pPr>
    </w:p>
    <w:p w:rsidR="00A276E5" w:rsidRDefault="00A276E5"/>
    <w:sectPr w:rsidR="00A276E5">
      <w:footnotePr>
        <w:pos w:val="beneathText"/>
      </w:footnotePr>
      <w:pgSz w:w="11905" w:h="16837"/>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KZ Times New Roman">
    <w:panose1 w:val="02020603050405020304"/>
    <w:charset w:val="CC"/>
    <w:family w:val="roman"/>
    <w:pitch w:val="variable"/>
    <w:sig w:usb0="00000287" w:usb1="00000000" w:usb2="00000000" w:usb3="00000000" w:csb0="0000009F" w:csb1="00000000"/>
  </w:font>
  <w:font w:name="Times New Roman Kaz">
    <w:altName w:val="Times New Roman"/>
    <w:charset w:val="00"/>
    <w:family w:val="roman"/>
    <w:pitch w:val="variable"/>
    <w:sig w:usb0="000002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KZ 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nsid w:val="00000002"/>
    <w:multiLevelType w:val="singleLevel"/>
    <w:tmpl w:val="00000002"/>
    <w:name w:val="WW8Num2"/>
    <w:lvl w:ilvl="0">
      <w:start w:val="1"/>
      <w:numFmt w:val="decimal"/>
      <w:lvlText w:val="%1."/>
      <w:lvlJc w:val="left"/>
      <w:pPr>
        <w:tabs>
          <w:tab w:val="num" w:pos="360"/>
        </w:tabs>
        <w:ind w:left="360" w:hanging="360"/>
      </w:pPr>
    </w:lvl>
  </w:abstractNum>
  <w:abstractNum w:abstractNumId="2">
    <w:nsid w:val="00000003"/>
    <w:multiLevelType w:val="multilevel"/>
    <w:tmpl w:val="00000003"/>
    <w:name w:val="WW8Num3"/>
    <w:lvl w:ilvl="0">
      <w:start w:val="1"/>
      <w:numFmt w:val="decimal"/>
      <w:lvlText w:val="%1."/>
      <w:lvlJc w:val="left"/>
      <w:pPr>
        <w:tabs>
          <w:tab w:val="num" w:pos="1065"/>
        </w:tabs>
        <w:ind w:left="1065" w:hanging="360"/>
      </w:p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3">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nsid w:val="00000005"/>
    <w:multiLevelType w:val="singleLevel"/>
    <w:tmpl w:val="00000005"/>
    <w:name w:val="WW8Num5"/>
    <w:lvl w:ilvl="0">
      <w:start w:val="2"/>
      <w:numFmt w:val="decimal"/>
      <w:lvlText w:val="%1."/>
      <w:lvlJc w:val="left"/>
      <w:pPr>
        <w:tabs>
          <w:tab w:val="num" w:pos="360"/>
        </w:tabs>
        <w:ind w:left="360" w:hanging="360"/>
      </w:pPr>
    </w:lvl>
  </w:abstractNum>
  <w:abstractNum w:abstractNumId="5">
    <w:nsid w:val="00000006"/>
    <w:multiLevelType w:val="singleLevel"/>
    <w:tmpl w:val="00000006"/>
    <w:name w:val="WW8Num6"/>
    <w:lvl w:ilvl="0">
      <w:start w:val="5"/>
      <w:numFmt w:val="decimal"/>
      <w:lvlText w:val="%1."/>
      <w:lvlJc w:val="left"/>
      <w:pPr>
        <w:tabs>
          <w:tab w:val="num" w:pos="435"/>
        </w:tabs>
        <w:ind w:left="435" w:hanging="435"/>
      </w:pPr>
    </w:lvl>
  </w:abstractNum>
  <w:abstractNum w:abstractNumId="6">
    <w:nsid w:val="00000007"/>
    <w:multiLevelType w:val="singleLevel"/>
    <w:tmpl w:val="00000007"/>
    <w:name w:val="WW8Num7"/>
    <w:lvl w:ilvl="0">
      <w:start w:val="1"/>
      <w:numFmt w:val="decimal"/>
      <w:lvlText w:val="%1."/>
      <w:lvlJc w:val="left"/>
      <w:pPr>
        <w:tabs>
          <w:tab w:val="num" w:pos="360"/>
        </w:tabs>
        <w:ind w:left="360" w:hanging="360"/>
      </w:pPr>
    </w:lvl>
  </w:abstractNum>
  <w:abstractNum w:abstractNumId="7">
    <w:nsid w:val="00000008"/>
    <w:multiLevelType w:val="multilevel"/>
    <w:tmpl w:val="00000008"/>
    <w:name w:val="WW8Num9"/>
    <w:lvl w:ilvl="0">
      <w:start w:val="3"/>
      <w:numFmt w:val="upperRoman"/>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0000009"/>
    <w:multiLevelType w:val="singleLevel"/>
    <w:tmpl w:val="00000009"/>
    <w:name w:val="WW8Num10"/>
    <w:lvl w:ilvl="0">
      <w:start w:val="1"/>
      <w:numFmt w:val="decimal"/>
      <w:lvlText w:val="%1."/>
      <w:lvlJc w:val="left"/>
      <w:pPr>
        <w:tabs>
          <w:tab w:val="num" w:pos="360"/>
        </w:tabs>
        <w:ind w:left="360" w:hanging="360"/>
      </w:pPr>
    </w:lvl>
  </w:abstractNum>
  <w:abstractNum w:abstractNumId="9">
    <w:nsid w:val="0000000A"/>
    <w:multiLevelType w:val="multilevel"/>
    <w:tmpl w:val="0000000A"/>
    <w:name w:val="WW8Num11"/>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0">
    <w:nsid w:val="0000000B"/>
    <w:multiLevelType w:val="multilevel"/>
    <w:tmpl w:val="0000000B"/>
    <w:name w:val="WW8Num13"/>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2"/>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1">
    <w:nsid w:val="0000000C"/>
    <w:multiLevelType w:val="multilevel"/>
    <w:tmpl w:val="0000000C"/>
    <w:name w:val="WW8Num14"/>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3"/>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2">
    <w:nsid w:val="0000000D"/>
    <w:multiLevelType w:val="multilevel"/>
    <w:tmpl w:val="0000000D"/>
    <w:name w:val="WW8Num15"/>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4"/>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3">
    <w:nsid w:val="0000000E"/>
    <w:multiLevelType w:val="multilevel"/>
    <w:tmpl w:val="0000000E"/>
    <w:name w:val="WW8Num16"/>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5"/>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4">
    <w:nsid w:val="0000000F"/>
    <w:multiLevelType w:val="multilevel"/>
    <w:tmpl w:val="0000000F"/>
    <w:name w:val="WW8Num17"/>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6"/>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5">
    <w:nsid w:val="00000010"/>
    <w:multiLevelType w:val="multilevel"/>
    <w:tmpl w:val="00000010"/>
    <w:name w:val="WW8Num18"/>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9"/>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6">
    <w:nsid w:val="00000011"/>
    <w:multiLevelType w:val="multilevel"/>
    <w:tmpl w:val="00000011"/>
    <w:name w:val="WW8Num19"/>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7"/>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7">
    <w:nsid w:val="00000012"/>
    <w:multiLevelType w:val="singleLevel"/>
    <w:tmpl w:val="00000012"/>
    <w:name w:val="WW8Num21"/>
    <w:lvl w:ilvl="0">
      <w:start w:val="1"/>
      <w:numFmt w:val="bullet"/>
      <w:lvlText w:val="·"/>
      <w:lvlJc w:val="left"/>
      <w:pPr>
        <w:tabs>
          <w:tab w:val="num" w:pos="360"/>
        </w:tabs>
        <w:ind w:left="360" w:hanging="360"/>
      </w:pPr>
      <w:rPr>
        <w:rFonts w:ascii="Symbol" w:hAnsi="Symbol"/>
      </w:rPr>
    </w:lvl>
  </w:abstractNum>
  <w:abstractNum w:abstractNumId="18">
    <w:nsid w:val="00000013"/>
    <w:multiLevelType w:val="singleLevel"/>
    <w:tmpl w:val="00000013"/>
    <w:name w:val="WW8Num23"/>
    <w:lvl w:ilvl="0">
      <w:start w:val="1"/>
      <w:numFmt w:val="decimal"/>
      <w:lvlText w:val="%1."/>
      <w:lvlJc w:val="left"/>
      <w:pPr>
        <w:tabs>
          <w:tab w:val="num" w:pos="360"/>
        </w:tabs>
        <w:ind w:left="360" w:hanging="360"/>
      </w:pPr>
    </w:lvl>
  </w:abstractNum>
  <w:abstractNum w:abstractNumId="19">
    <w:nsid w:val="00000014"/>
    <w:multiLevelType w:val="singleLevel"/>
    <w:tmpl w:val="00000014"/>
    <w:name w:val="WW8Num24"/>
    <w:lvl w:ilvl="0">
      <w:start w:val="1"/>
      <w:numFmt w:val="decimal"/>
      <w:lvlText w:val="%1."/>
      <w:lvlJc w:val="left"/>
      <w:pPr>
        <w:tabs>
          <w:tab w:val="num" w:pos="360"/>
        </w:tabs>
        <w:ind w:left="360" w:hanging="360"/>
      </w:pPr>
    </w:lvl>
  </w:abstractNum>
  <w:abstractNum w:abstractNumId="20">
    <w:nsid w:val="00000015"/>
    <w:multiLevelType w:val="multilevel"/>
    <w:tmpl w:val="00000015"/>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1">
    <w:nsid w:val="63CE26DD"/>
    <w:multiLevelType w:val="singleLevel"/>
    <w:tmpl w:val="50DA09E8"/>
    <w:lvl w:ilvl="0">
      <w:start w:val="1"/>
      <w:numFmt w:val="decimal"/>
      <w:lvlText w:val="%1."/>
      <w:lvlJc w:val="left"/>
      <w:pPr>
        <w:tabs>
          <w:tab w:val="num" w:pos="1110"/>
        </w:tabs>
        <w:ind w:left="1110" w:hanging="39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02B"/>
    <w:rsid w:val="00023A53"/>
    <w:rsid w:val="00025DF8"/>
    <w:rsid w:val="00027954"/>
    <w:rsid w:val="0003210F"/>
    <w:rsid w:val="00032163"/>
    <w:rsid w:val="000360F9"/>
    <w:rsid w:val="00052847"/>
    <w:rsid w:val="00052C49"/>
    <w:rsid w:val="000546B6"/>
    <w:rsid w:val="00055E93"/>
    <w:rsid w:val="00060A49"/>
    <w:rsid w:val="00080DE0"/>
    <w:rsid w:val="00085E24"/>
    <w:rsid w:val="00091095"/>
    <w:rsid w:val="00093DD4"/>
    <w:rsid w:val="000A4CBE"/>
    <w:rsid w:val="000B7202"/>
    <w:rsid w:val="000C3184"/>
    <w:rsid w:val="000C3AC9"/>
    <w:rsid w:val="000C682F"/>
    <w:rsid w:val="000E3D80"/>
    <w:rsid w:val="000F2F73"/>
    <w:rsid w:val="00132BBB"/>
    <w:rsid w:val="00134CA6"/>
    <w:rsid w:val="0013714D"/>
    <w:rsid w:val="00143D49"/>
    <w:rsid w:val="00146BD8"/>
    <w:rsid w:val="00146C5D"/>
    <w:rsid w:val="00152574"/>
    <w:rsid w:val="00152AB8"/>
    <w:rsid w:val="001545B0"/>
    <w:rsid w:val="00187956"/>
    <w:rsid w:val="00192EA4"/>
    <w:rsid w:val="001A18A8"/>
    <w:rsid w:val="001A3B01"/>
    <w:rsid w:val="001A4960"/>
    <w:rsid w:val="001A5BF2"/>
    <w:rsid w:val="001C6A7B"/>
    <w:rsid w:val="001D02C0"/>
    <w:rsid w:val="001D4402"/>
    <w:rsid w:val="001F31F8"/>
    <w:rsid w:val="001F532C"/>
    <w:rsid w:val="002177C5"/>
    <w:rsid w:val="00220484"/>
    <w:rsid w:val="00221E11"/>
    <w:rsid w:val="00222F50"/>
    <w:rsid w:val="0022428C"/>
    <w:rsid w:val="00234144"/>
    <w:rsid w:val="0023748A"/>
    <w:rsid w:val="00240BB7"/>
    <w:rsid w:val="0026034E"/>
    <w:rsid w:val="00263B98"/>
    <w:rsid w:val="00265154"/>
    <w:rsid w:val="00265D4B"/>
    <w:rsid w:val="00271374"/>
    <w:rsid w:val="0027475C"/>
    <w:rsid w:val="002822F1"/>
    <w:rsid w:val="00297E52"/>
    <w:rsid w:val="002E3B0A"/>
    <w:rsid w:val="002E4F64"/>
    <w:rsid w:val="002E6302"/>
    <w:rsid w:val="002F0723"/>
    <w:rsid w:val="00306397"/>
    <w:rsid w:val="003138FA"/>
    <w:rsid w:val="003152AA"/>
    <w:rsid w:val="00320913"/>
    <w:rsid w:val="003351BD"/>
    <w:rsid w:val="003355C2"/>
    <w:rsid w:val="00335EB4"/>
    <w:rsid w:val="003439E5"/>
    <w:rsid w:val="00343D8D"/>
    <w:rsid w:val="00345443"/>
    <w:rsid w:val="00347E84"/>
    <w:rsid w:val="00354F3A"/>
    <w:rsid w:val="00372316"/>
    <w:rsid w:val="003738C1"/>
    <w:rsid w:val="003827BF"/>
    <w:rsid w:val="00383599"/>
    <w:rsid w:val="003836AF"/>
    <w:rsid w:val="00395B8F"/>
    <w:rsid w:val="003A2022"/>
    <w:rsid w:val="003A748E"/>
    <w:rsid w:val="003B21AF"/>
    <w:rsid w:val="003C3EB8"/>
    <w:rsid w:val="003C6905"/>
    <w:rsid w:val="003D1671"/>
    <w:rsid w:val="003D2D09"/>
    <w:rsid w:val="003D608B"/>
    <w:rsid w:val="003E4E5D"/>
    <w:rsid w:val="003E663D"/>
    <w:rsid w:val="003E6D9D"/>
    <w:rsid w:val="003F1D4E"/>
    <w:rsid w:val="003F3E2D"/>
    <w:rsid w:val="00405872"/>
    <w:rsid w:val="004124B2"/>
    <w:rsid w:val="00417BC9"/>
    <w:rsid w:val="0043456E"/>
    <w:rsid w:val="0046592E"/>
    <w:rsid w:val="00470F2E"/>
    <w:rsid w:val="00483994"/>
    <w:rsid w:val="00484E55"/>
    <w:rsid w:val="004865A6"/>
    <w:rsid w:val="00490181"/>
    <w:rsid w:val="00494ECA"/>
    <w:rsid w:val="004965B1"/>
    <w:rsid w:val="004A068F"/>
    <w:rsid w:val="004A29E7"/>
    <w:rsid w:val="004A6A1B"/>
    <w:rsid w:val="004A6BCE"/>
    <w:rsid w:val="004C44B5"/>
    <w:rsid w:val="004D5F98"/>
    <w:rsid w:val="004E3252"/>
    <w:rsid w:val="004E6AAC"/>
    <w:rsid w:val="004F0BB9"/>
    <w:rsid w:val="004F34D3"/>
    <w:rsid w:val="004F3836"/>
    <w:rsid w:val="004F6AE6"/>
    <w:rsid w:val="00537C41"/>
    <w:rsid w:val="00544069"/>
    <w:rsid w:val="005522F6"/>
    <w:rsid w:val="005607F6"/>
    <w:rsid w:val="005631BE"/>
    <w:rsid w:val="00576B83"/>
    <w:rsid w:val="005837C9"/>
    <w:rsid w:val="0059406E"/>
    <w:rsid w:val="005C4F5D"/>
    <w:rsid w:val="005D1060"/>
    <w:rsid w:val="005D1BA9"/>
    <w:rsid w:val="005D7AF8"/>
    <w:rsid w:val="005E5809"/>
    <w:rsid w:val="005E6D60"/>
    <w:rsid w:val="005E7ECE"/>
    <w:rsid w:val="006010C7"/>
    <w:rsid w:val="00603D2A"/>
    <w:rsid w:val="00604415"/>
    <w:rsid w:val="00604B87"/>
    <w:rsid w:val="00604FF6"/>
    <w:rsid w:val="006057A4"/>
    <w:rsid w:val="00616840"/>
    <w:rsid w:val="00620F2C"/>
    <w:rsid w:val="00632D31"/>
    <w:rsid w:val="006342EA"/>
    <w:rsid w:val="00682311"/>
    <w:rsid w:val="00694992"/>
    <w:rsid w:val="006A2429"/>
    <w:rsid w:val="006B5F20"/>
    <w:rsid w:val="006D2ACB"/>
    <w:rsid w:val="006D3425"/>
    <w:rsid w:val="006E7362"/>
    <w:rsid w:val="006F3ECA"/>
    <w:rsid w:val="00703C62"/>
    <w:rsid w:val="0070481B"/>
    <w:rsid w:val="00710E5B"/>
    <w:rsid w:val="007524FC"/>
    <w:rsid w:val="007551AD"/>
    <w:rsid w:val="0075597D"/>
    <w:rsid w:val="00792C2A"/>
    <w:rsid w:val="00794CA8"/>
    <w:rsid w:val="007B1ACC"/>
    <w:rsid w:val="007B202B"/>
    <w:rsid w:val="007B72FB"/>
    <w:rsid w:val="007D1108"/>
    <w:rsid w:val="007D3F5B"/>
    <w:rsid w:val="007D5C3F"/>
    <w:rsid w:val="007E494C"/>
    <w:rsid w:val="007E6860"/>
    <w:rsid w:val="007E72F1"/>
    <w:rsid w:val="007F0D96"/>
    <w:rsid w:val="007F3F22"/>
    <w:rsid w:val="007F52AA"/>
    <w:rsid w:val="007F729D"/>
    <w:rsid w:val="008139AD"/>
    <w:rsid w:val="00822939"/>
    <w:rsid w:val="0082503A"/>
    <w:rsid w:val="00831DC9"/>
    <w:rsid w:val="0083340A"/>
    <w:rsid w:val="00847EFE"/>
    <w:rsid w:val="00853B27"/>
    <w:rsid w:val="00862362"/>
    <w:rsid w:val="008633B6"/>
    <w:rsid w:val="00864985"/>
    <w:rsid w:val="008736CC"/>
    <w:rsid w:val="00873A8A"/>
    <w:rsid w:val="00882300"/>
    <w:rsid w:val="00887323"/>
    <w:rsid w:val="00891AE0"/>
    <w:rsid w:val="008A676F"/>
    <w:rsid w:val="008C75C1"/>
    <w:rsid w:val="008D17C6"/>
    <w:rsid w:val="008D4420"/>
    <w:rsid w:val="008E2BF5"/>
    <w:rsid w:val="008E561D"/>
    <w:rsid w:val="008E616B"/>
    <w:rsid w:val="0090243D"/>
    <w:rsid w:val="00903FEB"/>
    <w:rsid w:val="00906205"/>
    <w:rsid w:val="00911452"/>
    <w:rsid w:val="0091477D"/>
    <w:rsid w:val="0092661C"/>
    <w:rsid w:val="00936691"/>
    <w:rsid w:val="00937D72"/>
    <w:rsid w:val="00947C6D"/>
    <w:rsid w:val="00961927"/>
    <w:rsid w:val="00975B9F"/>
    <w:rsid w:val="00977612"/>
    <w:rsid w:val="00983CFE"/>
    <w:rsid w:val="0099306B"/>
    <w:rsid w:val="009A65A4"/>
    <w:rsid w:val="009A7D8B"/>
    <w:rsid w:val="009B61E2"/>
    <w:rsid w:val="009D046F"/>
    <w:rsid w:val="009E49F6"/>
    <w:rsid w:val="00A042C2"/>
    <w:rsid w:val="00A05E9D"/>
    <w:rsid w:val="00A06A06"/>
    <w:rsid w:val="00A22897"/>
    <w:rsid w:val="00A276E5"/>
    <w:rsid w:val="00A35081"/>
    <w:rsid w:val="00A47850"/>
    <w:rsid w:val="00A51FB5"/>
    <w:rsid w:val="00A57665"/>
    <w:rsid w:val="00A6138F"/>
    <w:rsid w:val="00A9075E"/>
    <w:rsid w:val="00A91075"/>
    <w:rsid w:val="00A91EB2"/>
    <w:rsid w:val="00A94549"/>
    <w:rsid w:val="00AA7106"/>
    <w:rsid w:val="00AB0A92"/>
    <w:rsid w:val="00AC35B7"/>
    <w:rsid w:val="00AD05D3"/>
    <w:rsid w:val="00AD4CDE"/>
    <w:rsid w:val="00AD584E"/>
    <w:rsid w:val="00AD7A0D"/>
    <w:rsid w:val="00B11521"/>
    <w:rsid w:val="00B122C8"/>
    <w:rsid w:val="00B175E1"/>
    <w:rsid w:val="00B22FF0"/>
    <w:rsid w:val="00B2468E"/>
    <w:rsid w:val="00B34DE4"/>
    <w:rsid w:val="00B46142"/>
    <w:rsid w:val="00B56BBC"/>
    <w:rsid w:val="00B6481C"/>
    <w:rsid w:val="00B77512"/>
    <w:rsid w:val="00B840EF"/>
    <w:rsid w:val="00B86BC5"/>
    <w:rsid w:val="00BE18C0"/>
    <w:rsid w:val="00BF4849"/>
    <w:rsid w:val="00BF6B75"/>
    <w:rsid w:val="00C0197C"/>
    <w:rsid w:val="00C02C19"/>
    <w:rsid w:val="00C07688"/>
    <w:rsid w:val="00C10874"/>
    <w:rsid w:val="00C31DB5"/>
    <w:rsid w:val="00C51CE2"/>
    <w:rsid w:val="00C65169"/>
    <w:rsid w:val="00C67866"/>
    <w:rsid w:val="00CA29EE"/>
    <w:rsid w:val="00CA427A"/>
    <w:rsid w:val="00CA61BE"/>
    <w:rsid w:val="00CA75BD"/>
    <w:rsid w:val="00CB3CDA"/>
    <w:rsid w:val="00CB497D"/>
    <w:rsid w:val="00CB5D4A"/>
    <w:rsid w:val="00CC207A"/>
    <w:rsid w:val="00CC2460"/>
    <w:rsid w:val="00CD1BC7"/>
    <w:rsid w:val="00CD7DB7"/>
    <w:rsid w:val="00CE7F7E"/>
    <w:rsid w:val="00CF033C"/>
    <w:rsid w:val="00CF2E58"/>
    <w:rsid w:val="00D00C5E"/>
    <w:rsid w:val="00D02462"/>
    <w:rsid w:val="00D30FE8"/>
    <w:rsid w:val="00D56070"/>
    <w:rsid w:val="00D601C4"/>
    <w:rsid w:val="00D6066B"/>
    <w:rsid w:val="00DA5A9D"/>
    <w:rsid w:val="00DA6ECD"/>
    <w:rsid w:val="00DA742C"/>
    <w:rsid w:val="00DD3574"/>
    <w:rsid w:val="00DD68C2"/>
    <w:rsid w:val="00DE0342"/>
    <w:rsid w:val="00DF5D18"/>
    <w:rsid w:val="00E03072"/>
    <w:rsid w:val="00E13AB9"/>
    <w:rsid w:val="00E2141A"/>
    <w:rsid w:val="00E37320"/>
    <w:rsid w:val="00E541D3"/>
    <w:rsid w:val="00E60677"/>
    <w:rsid w:val="00E63C9D"/>
    <w:rsid w:val="00E63CAC"/>
    <w:rsid w:val="00E862BF"/>
    <w:rsid w:val="00E9647F"/>
    <w:rsid w:val="00EA035F"/>
    <w:rsid w:val="00EB3EB5"/>
    <w:rsid w:val="00EB6043"/>
    <w:rsid w:val="00EC242B"/>
    <w:rsid w:val="00EC4343"/>
    <w:rsid w:val="00EC5B9B"/>
    <w:rsid w:val="00EE323C"/>
    <w:rsid w:val="00EF0FC8"/>
    <w:rsid w:val="00F046D1"/>
    <w:rsid w:val="00F16D49"/>
    <w:rsid w:val="00F21D3B"/>
    <w:rsid w:val="00F22476"/>
    <w:rsid w:val="00F25982"/>
    <w:rsid w:val="00F25BD4"/>
    <w:rsid w:val="00F83EFA"/>
    <w:rsid w:val="00F97E0B"/>
    <w:rsid w:val="00FA7E10"/>
    <w:rsid w:val="00FD1054"/>
    <w:rsid w:val="00FD6890"/>
    <w:rsid w:val="00FD7C97"/>
    <w:rsid w:val="00FF6B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n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202B"/>
    <w:pPr>
      <w:suppressAutoHyphens/>
      <w:spacing w:after="0" w:line="240" w:lineRule="auto"/>
    </w:pPr>
    <w:rPr>
      <w:rFonts w:ascii="Times New Roman" w:eastAsia="Times New Roman" w:hAnsi="Times New Roman" w:cs="Times New Roman"/>
      <w:sz w:val="20"/>
      <w:szCs w:val="20"/>
      <w:lang/>
    </w:rPr>
  </w:style>
  <w:style w:type="paragraph" w:styleId="1">
    <w:name w:val="heading 1"/>
    <w:basedOn w:val="a"/>
    <w:next w:val="a"/>
    <w:link w:val="10"/>
    <w:qFormat/>
    <w:rsid w:val="007B202B"/>
    <w:pPr>
      <w:keepNext/>
      <w:numPr>
        <w:numId w:val="21"/>
      </w:numPr>
      <w:outlineLvl w:val="0"/>
    </w:pPr>
    <w:rPr>
      <w:rFonts w:ascii="KZ Times New Roman" w:hAnsi="KZ Times New Roman"/>
      <w:sz w:val="28"/>
      <w:lang w:val="ru-MO"/>
    </w:rPr>
  </w:style>
  <w:style w:type="paragraph" w:styleId="2">
    <w:name w:val="heading 2"/>
    <w:basedOn w:val="a"/>
    <w:next w:val="a"/>
    <w:link w:val="20"/>
    <w:qFormat/>
    <w:rsid w:val="007B202B"/>
    <w:pPr>
      <w:keepNext/>
      <w:numPr>
        <w:ilvl w:val="1"/>
        <w:numId w:val="21"/>
      </w:numPr>
      <w:jc w:val="center"/>
      <w:outlineLvl w:val="1"/>
    </w:pPr>
    <w:rPr>
      <w:rFonts w:ascii="KZ Times New Roman" w:hAnsi="KZ Times New Roman"/>
      <w:b/>
      <w:sz w:val="28"/>
      <w:lang w:val="ru-MO"/>
    </w:rPr>
  </w:style>
  <w:style w:type="paragraph" w:styleId="3">
    <w:name w:val="heading 3"/>
    <w:basedOn w:val="a"/>
    <w:next w:val="a"/>
    <w:link w:val="30"/>
    <w:qFormat/>
    <w:rsid w:val="007B202B"/>
    <w:pPr>
      <w:keepNext/>
      <w:numPr>
        <w:ilvl w:val="2"/>
        <w:numId w:val="21"/>
      </w:numPr>
      <w:jc w:val="center"/>
      <w:outlineLvl w:val="2"/>
    </w:pPr>
    <w:rPr>
      <w:rFonts w:ascii="Times New Roman Kaz" w:hAnsi="Times New Roman Kaz"/>
      <w:sz w:val="28"/>
      <w:lang w:val="sr-Cyrl-CS"/>
    </w:rPr>
  </w:style>
  <w:style w:type="paragraph" w:styleId="4">
    <w:name w:val="heading 4"/>
    <w:basedOn w:val="a"/>
    <w:next w:val="a"/>
    <w:link w:val="40"/>
    <w:qFormat/>
    <w:rsid w:val="007B202B"/>
    <w:pPr>
      <w:keepNext/>
      <w:numPr>
        <w:ilvl w:val="3"/>
        <w:numId w:val="21"/>
      </w:numPr>
      <w:shd w:val="clear" w:color="auto" w:fill="FFFFFF"/>
      <w:autoSpaceDE w:val="0"/>
      <w:jc w:val="center"/>
      <w:outlineLvl w:val="3"/>
    </w:pPr>
    <w:rPr>
      <w:rFonts w:ascii="Times New Roman Kaz" w:hAnsi="Times New Roman Kaz"/>
      <w:noProof/>
      <w:color w:val="000000"/>
      <w:sz w:val="28"/>
      <w:lang w:val="ru-RU"/>
    </w:rPr>
  </w:style>
  <w:style w:type="paragraph" w:styleId="5">
    <w:name w:val="heading 5"/>
    <w:basedOn w:val="a"/>
    <w:next w:val="a"/>
    <w:link w:val="50"/>
    <w:qFormat/>
    <w:rsid w:val="007B202B"/>
    <w:pPr>
      <w:keepNext/>
      <w:numPr>
        <w:ilvl w:val="4"/>
        <w:numId w:val="21"/>
      </w:numPr>
      <w:suppressAutoHyphens w:val="0"/>
      <w:jc w:val="center"/>
      <w:outlineLvl w:val="4"/>
    </w:pPr>
    <w:rPr>
      <w:rFonts w:ascii="Times New Roman Kaz" w:hAnsi="Times New Roman Kaz"/>
      <w:i/>
      <w:color w:val="000000"/>
      <w:sz w:val="28"/>
    </w:rPr>
  </w:style>
  <w:style w:type="paragraph" w:styleId="6">
    <w:name w:val="heading 6"/>
    <w:basedOn w:val="a"/>
    <w:next w:val="a"/>
    <w:link w:val="60"/>
    <w:qFormat/>
    <w:rsid w:val="007B202B"/>
    <w:pPr>
      <w:keepNext/>
      <w:numPr>
        <w:ilvl w:val="5"/>
        <w:numId w:val="21"/>
      </w:numPr>
      <w:jc w:val="center"/>
      <w:outlineLvl w:val="5"/>
    </w:pPr>
    <w:rPr>
      <w:rFonts w:ascii="Times New Roman Kaz" w:hAnsi="Times New Roman Kaz"/>
      <w:sz w:val="24"/>
      <w:lang w:val="sr-Cyrl-CS"/>
    </w:rPr>
  </w:style>
  <w:style w:type="paragraph" w:styleId="7">
    <w:name w:val="heading 7"/>
    <w:basedOn w:val="a"/>
    <w:next w:val="a"/>
    <w:link w:val="70"/>
    <w:qFormat/>
    <w:rsid w:val="007B202B"/>
    <w:pPr>
      <w:keepNext/>
      <w:numPr>
        <w:ilvl w:val="6"/>
        <w:numId w:val="21"/>
      </w:numPr>
      <w:jc w:val="right"/>
      <w:outlineLvl w:val="6"/>
    </w:pPr>
    <w:rPr>
      <w:rFonts w:ascii="Times New Roman Kaz" w:hAnsi="Times New Roman Kaz"/>
      <w:sz w:val="28"/>
    </w:rPr>
  </w:style>
  <w:style w:type="paragraph" w:styleId="8">
    <w:name w:val="heading 8"/>
    <w:basedOn w:val="a"/>
    <w:next w:val="a"/>
    <w:link w:val="80"/>
    <w:qFormat/>
    <w:rsid w:val="007B202B"/>
    <w:pPr>
      <w:keepNext/>
      <w:numPr>
        <w:ilvl w:val="7"/>
        <w:numId w:val="21"/>
      </w:numPr>
      <w:jc w:val="right"/>
      <w:outlineLvl w:val="7"/>
    </w:pPr>
    <w:rPr>
      <w:rFonts w:ascii="Times New Roman Kaz" w:hAnsi="Times New Roman Kaz"/>
      <w:noProof/>
      <w:color w:val="000000"/>
      <w:sz w:val="28"/>
      <w:lang w:val="ru-RU"/>
    </w:rPr>
  </w:style>
  <w:style w:type="paragraph" w:styleId="9">
    <w:name w:val="heading 9"/>
    <w:basedOn w:val="a"/>
    <w:next w:val="a"/>
    <w:link w:val="90"/>
    <w:qFormat/>
    <w:rsid w:val="007B202B"/>
    <w:pPr>
      <w:keepNext/>
      <w:numPr>
        <w:ilvl w:val="8"/>
        <w:numId w:val="21"/>
      </w:numPr>
      <w:ind w:firstLine="720"/>
      <w:jc w:val="center"/>
      <w:outlineLvl w:val="8"/>
    </w:pPr>
    <w:rPr>
      <w:rFonts w:ascii="Times New Roman Kaz" w:hAnsi="Times New Roman Kaz"/>
      <w:sz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7B202B"/>
    <w:rPr>
      <w:rFonts w:ascii="KZ Times New Roman" w:eastAsia="Times New Roman" w:hAnsi="KZ Times New Roman" w:cs="Times New Roman"/>
      <w:sz w:val="28"/>
      <w:szCs w:val="20"/>
      <w:lang w:val="ru-MO"/>
    </w:rPr>
  </w:style>
  <w:style w:type="character" w:customStyle="1" w:styleId="20">
    <w:name w:val="Заголовок 2 Знак"/>
    <w:basedOn w:val="a0"/>
    <w:link w:val="2"/>
    <w:rsid w:val="007B202B"/>
    <w:rPr>
      <w:rFonts w:ascii="KZ Times New Roman" w:eastAsia="Times New Roman" w:hAnsi="KZ Times New Roman" w:cs="Times New Roman"/>
      <w:b/>
      <w:sz w:val="28"/>
      <w:szCs w:val="20"/>
      <w:lang w:val="ru-MO"/>
    </w:rPr>
  </w:style>
  <w:style w:type="character" w:customStyle="1" w:styleId="30">
    <w:name w:val="Заголовок 3 Знак"/>
    <w:basedOn w:val="a0"/>
    <w:link w:val="3"/>
    <w:rsid w:val="007B202B"/>
    <w:rPr>
      <w:rFonts w:ascii="Times New Roman Kaz" w:eastAsia="Times New Roman" w:hAnsi="Times New Roman Kaz" w:cs="Times New Roman"/>
      <w:sz w:val="28"/>
      <w:szCs w:val="20"/>
      <w:lang w:val="sr-Cyrl-CS"/>
    </w:rPr>
  </w:style>
  <w:style w:type="character" w:customStyle="1" w:styleId="40">
    <w:name w:val="Заголовок 4 Знак"/>
    <w:basedOn w:val="a0"/>
    <w:link w:val="4"/>
    <w:rsid w:val="007B202B"/>
    <w:rPr>
      <w:rFonts w:ascii="Times New Roman Kaz" w:eastAsia="Times New Roman" w:hAnsi="Times New Roman Kaz" w:cs="Times New Roman"/>
      <w:noProof/>
      <w:color w:val="000000"/>
      <w:sz w:val="28"/>
      <w:szCs w:val="20"/>
      <w:shd w:val="clear" w:color="auto" w:fill="FFFFFF"/>
      <w:lang w:val="ru-RU"/>
    </w:rPr>
  </w:style>
  <w:style w:type="character" w:customStyle="1" w:styleId="50">
    <w:name w:val="Заголовок 5 Знак"/>
    <w:basedOn w:val="a0"/>
    <w:link w:val="5"/>
    <w:rsid w:val="007B202B"/>
    <w:rPr>
      <w:rFonts w:ascii="Times New Roman Kaz" w:eastAsia="Times New Roman" w:hAnsi="Times New Roman Kaz" w:cs="Times New Roman"/>
      <w:i/>
      <w:color w:val="000000"/>
      <w:sz w:val="28"/>
      <w:szCs w:val="20"/>
      <w:lang/>
    </w:rPr>
  </w:style>
  <w:style w:type="character" w:customStyle="1" w:styleId="60">
    <w:name w:val="Заголовок 6 Знак"/>
    <w:basedOn w:val="a0"/>
    <w:link w:val="6"/>
    <w:rsid w:val="007B202B"/>
    <w:rPr>
      <w:rFonts w:ascii="Times New Roman Kaz" w:eastAsia="Times New Roman" w:hAnsi="Times New Roman Kaz" w:cs="Times New Roman"/>
      <w:sz w:val="24"/>
      <w:szCs w:val="20"/>
      <w:lang w:val="sr-Cyrl-CS"/>
    </w:rPr>
  </w:style>
  <w:style w:type="character" w:customStyle="1" w:styleId="70">
    <w:name w:val="Заголовок 7 Знак"/>
    <w:basedOn w:val="a0"/>
    <w:link w:val="7"/>
    <w:rsid w:val="007B202B"/>
    <w:rPr>
      <w:rFonts w:ascii="Times New Roman Kaz" w:eastAsia="Times New Roman" w:hAnsi="Times New Roman Kaz" w:cs="Times New Roman"/>
      <w:sz w:val="28"/>
      <w:szCs w:val="20"/>
      <w:lang/>
    </w:rPr>
  </w:style>
  <w:style w:type="character" w:customStyle="1" w:styleId="80">
    <w:name w:val="Заголовок 8 Знак"/>
    <w:basedOn w:val="a0"/>
    <w:link w:val="8"/>
    <w:rsid w:val="007B202B"/>
    <w:rPr>
      <w:rFonts w:ascii="Times New Roman Kaz" w:eastAsia="Times New Roman" w:hAnsi="Times New Roman Kaz" w:cs="Times New Roman"/>
      <w:noProof/>
      <w:color w:val="000000"/>
      <w:sz w:val="28"/>
      <w:szCs w:val="20"/>
      <w:lang w:val="ru-RU"/>
    </w:rPr>
  </w:style>
  <w:style w:type="character" w:customStyle="1" w:styleId="90">
    <w:name w:val="Заголовок 9 Знак"/>
    <w:basedOn w:val="a0"/>
    <w:link w:val="9"/>
    <w:rsid w:val="007B202B"/>
    <w:rPr>
      <w:rFonts w:ascii="Times New Roman Kaz" w:eastAsia="Times New Roman" w:hAnsi="Times New Roman Kaz" w:cs="Times New Roman"/>
      <w:sz w:val="28"/>
      <w:szCs w:val="20"/>
      <w:lang w:val="en-US"/>
    </w:rPr>
  </w:style>
  <w:style w:type="character" w:customStyle="1" w:styleId="WW8Num21z0">
    <w:name w:val="WW8Num21z0"/>
    <w:rsid w:val="007B202B"/>
    <w:rPr>
      <w:rFonts w:ascii="Symbol" w:hAnsi="Symbol"/>
    </w:rPr>
  </w:style>
  <w:style w:type="character" w:customStyle="1" w:styleId="WW-">
    <w:name w:val="WW-Основной шрифт абзаца"/>
    <w:rsid w:val="007B202B"/>
  </w:style>
  <w:style w:type="character" w:customStyle="1" w:styleId="WW-Absatz-Standardschriftart">
    <w:name w:val="WW-Absatz-Standardschriftart"/>
    <w:rsid w:val="007B202B"/>
  </w:style>
  <w:style w:type="character" w:customStyle="1" w:styleId="WW-Absatz-Standardschriftart1">
    <w:name w:val="WW-Absatz-Standardschriftart1"/>
    <w:rsid w:val="007B202B"/>
  </w:style>
  <w:style w:type="character" w:customStyle="1" w:styleId="WW8Num8z0">
    <w:name w:val="WW8Num8z0"/>
    <w:rsid w:val="007B202B"/>
    <w:rPr>
      <w:rFonts w:ascii="Arial" w:eastAsia="Times New Roman" w:hAnsi="Arial" w:cs="Arial"/>
      <w:color w:val="auto"/>
    </w:rPr>
  </w:style>
  <w:style w:type="character" w:customStyle="1" w:styleId="WW-1">
    <w:name w:val="WW-Основной шрифт абзаца1"/>
    <w:rsid w:val="007B202B"/>
  </w:style>
  <w:style w:type="character" w:customStyle="1" w:styleId="a3">
    <w:name w:val="Символ нумерации"/>
    <w:rsid w:val="007B202B"/>
  </w:style>
  <w:style w:type="character" w:customStyle="1" w:styleId="WW-0">
    <w:name w:val="WW-Символ нумерации"/>
    <w:rsid w:val="007B202B"/>
  </w:style>
  <w:style w:type="character" w:customStyle="1" w:styleId="WW-10">
    <w:name w:val="WW-Символ нумерации1"/>
    <w:rsid w:val="007B202B"/>
  </w:style>
  <w:style w:type="character" w:customStyle="1" w:styleId="WW-11">
    <w:name w:val="WW-Символ нумерации11"/>
    <w:rsid w:val="007B202B"/>
  </w:style>
  <w:style w:type="character" w:styleId="a4">
    <w:name w:val="line number"/>
    <w:rsid w:val="007B202B"/>
  </w:style>
  <w:style w:type="paragraph" w:styleId="a5">
    <w:name w:val="Body Text"/>
    <w:basedOn w:val="a"/>
    <w:link w:val="a6"/>
    <w:rsid w:val="007B202B"/>
    <w:rPr>
      <w:rFonts w:ascii="KZ Times New Roman" w:hAnsi="KZ Times New Roman"/>
      <w:sz w:val="28"/>
      <w:lang w:val="sr-Cyrl-CS"/>
    </w:rPr>
  </w:style>
  <w:style w:type="character" w:customStyle="1" w:styleId="a6">
    <w:name w:val="Основной текст Знак"/>
    <w:basedOn w:val="a0"/>
    <w:link w:val="a5"/>
    <w:rsid w:val="007B202B"/>
    <w:rPr>
      <w:rFonts w:ascii="KZ Times New Roman" w:eastAsia="Times New Roman" w:hAnsi="KZ Times New Roman" w:cs="Times New Roman"/>
      <w:sz w:val="28"/>
      <w:szCs w:val="20"/>
      <w:lang w:val="sr-Cyrl-CS"/>
    </w:rPr>
  </w:style>
  <w:style w:type="paragraph" w:styleId="a7">
    <w:name w:val="List"/>
    <w:basedOn w:val="a5"/>
    <w:rsid w:val="007B202B"/>
    <w:pPr>
      <w:widowControl w:val="0"/>
      <w:spacing w:after="120"/>
    </w:pPr>
    <w:rPr>
      <w:rFonts w:ascii="Times New Roman" w:hAnsi="Times New Roman"/>
      <w:sz w:val="24"/>
      <w:lang w:val="ru-RU"/>
    </w:rPr>
  </w:style>
  <w:style w:type="paragraph" w:customStyle="1" w:styleId="11">
    <w:name w:val="Название1"/>
    <w:basedOn w:val="a"/>
    <w:rsid w:val="007B202B"/>
    <w:pPr>
      <w:suppressLineNumbers/>
      <w:spacing w:before="120" w:after="120"/>
    </w:pPr>
    <w:rPr>
      <w:rFonts w:cs="Lucida Sans Unicode"/>
      <w:i/>
      <w:iCs/>
    </w:rPr>
  </w:style>
  <w:style w:type="paragraph" w:customStyle="1" w:styleId="12">
    <w:name w:val="Указатель1"/>
    <w:basedOn w:val="a"/>
    <w:rsid w:val="007B202B"/>
    <w:pPr>
      <w:suppressLineNumbers/>
    </w:pPr>
    <w:rPr>
      <w:rFonts w:cs="Lucida Sans Unicode"/>
    </w:rPr>
  </w:style>
  <w:style w:type="paragraph" w:customStyle="1" w:styleId="a8">
    <w:name w:val="Заголовок"/>
    <w:basedOn w:val="a"/>
    <w:next w:val="a5"/>
    <w:rsid w:val="007B202B"/>
    <w:pPr>
      <w:keepNext/>
      <w:spacing w:before="240" w:after="120"/>
    </w:pPr>
    <w:rPr>
      <w:rFonts w:ascii="Arial" w:eastAsia="Lucida Sans Unicode" w:hAnsi="Arial" w:cs="KZ Arial"/>
      <w:sz w:val="28"/>
      <w:szCs w:val="28"/>
    </w:rPr>
  </w:style>
  <w:style w:type="paragraph" w:styleId="a9">
    <w:name w:val="Title"/>
    <w:basedOn w:val="a"/>
    <w:next w:val="aa"/>
    <w:link w:val="ab"/>
    <w:qFormat/>
    <w:rsid w:val="007B202B"/>
    <w:pPr>
      <w:suppressLineNumbers/>
      <w:spacing w:before="120" w:after="120"/>
    </w:pPr>
    <w:rPr>
      <w:rFonts w:cs="KZ Arial"/>
      <w:i/>
      <w:iCs/>
    </w:rPr>
  </w:style>
  <w:style w:type="character" w:customStyle="1" w:styleId="ab">
    <w:name w:val="Название Знак"/>
    <w:basedOn w:val="a0"/>
    <w:link w:val="a9"/>
    <w:rsid w:val="007B202B"/>
    <w:rPr>
      <w:rFonts w:ascii="Times New Roman" w:eastAsia="Times New Roman" w:hAnsi="Times New Roman" w:cs="KZ Arial"/>
      <w:i/>
      <w:iCs/>
      <w:sz w:val="20"/>
      <w:szCs w:val="20"/>
      <w:lang/>
    </w:rPr>
  </w:style>
  <w:style w:type="paragraph" w:styleId="aa">
    <w:name w:val="Subtitle"/>
    <w:basedOn w:val="a8"/>
    <w:next w:val="a5"/>
    <w:link w:val="ac"/>
    <w:qFormat/>
    <w:rsid w:val="007B202B"/>
    <w:pPr>
      <w:jc w:val="center"/>
    </w:pPr>
    <w:rPr>
      <w:i/>
      <w:iCs/>
    </w:rPr>
  </w:style>
  <w:style w:type="character" w:customStyle="1" w:styleId="ac">
    <w:name w:val="Подзаголовок Знак"/>
    <w:basedOn w:val="a0"/>
    <w:link w:val="aa"/>
    <w:rsid w:val="007B202B"/>
    <w:rPr>
      <w:rFonts w:ascii="Arial" w:eastAsia="Lucida Sans Unicode" w:hAnsi="Arial" w:cs="KZ Arial"/>
      <w:i/>
      <w:iCs/>
      <w:sz w:val="28"/>
      <w:szCs w:val="28"/>
      <w:lang/>
    </w:rPr>
  </w:style>
  <w:style w:type="paragraph" w:styleId="13">
    <w:name w:val="index 1"/>
    <w:basedOn w:val="a"/>
    <w:next w:val="a"/>
    <w:autoRedefine/>
    <w:semiHidden/>
    <w:rsid w:val="007B202B"/>
    <w:pPr>
      <w:ind w:left="200" w:hanging="200"/>
    </w:pPr>
  </w:style>
  <w:style w:type="paragraph" w:styleId="ad">
    <w:name w:val="Body Text Indent"/>
    <w:basedOn w:val="a"/>
    <w:link w:val="ae"/>
    <w:rsid w:val="007B202B"/>
    <w:pPr>
      <w:ind w:firstLine="720"/>
    </w:pPr>
    <w:rPr>
      <w:rFonts w:ascii="Times New Roman Kaz" w:hAnsi="Times New Roman Kaz"/>
      <w:sz w:val="28"/>
      <w:lang w:val="ru-MO"/>
    </w:rPr>
  </w:style>
  <w:style w:type="character" w:customStyle="1" w:styleId="ae">
    <w:name w:val="Основной текст с отступом Знак"/>
    <w:basedOn w:val="a0"/>
    <w:link w:val="ad"/>
    <w:rsid w:val="007B202B"/>
    <w:rPr>
      <w:rFonts w:ascii="Times New Roman Kaz" w:eastAsia="Times New Roman" w:hAnsi="Times New Roman Kaz" w:cs="Times New Roman"/>
      <w:sz w:val="28"/>
      <w:szCs w:val="20"/>
      <w:lang w:val="ru-MO"/>
    </w:rPr>
  </w:style>
  <w:style w:type="paragraph" w:customStyle="1" w:styleId="WW-2">
    <w:name w:val="WW-Основной текст 2"/>
    <w:basedOn w:val="a"/>
    <w:rsid w:val="007B202B"/>
    <w:pPr>
      <w:jc w:val="center"/>
    </w:pPr>
    <w:rPr>
      <w:rFonts w:ascii="KZ Times New Roman" w:hAnsi="KZ Times New Roman"/>
      <w:sz w:val="28"/>
      <w:lang w:val="sr-Cyrl-CS"/>
    </w:rPr>
  </w:style>
  <w:style w:type="paragraph" w:customStyle="1" w:styleId="WW-3">
    <w:name w:val="WW-Основной текст 3"/>
    <w:basedOn w:val="a"/>
    <w:rsid w:val="007B202B"/>
    <w:pPr>
      <w:jc w:val="center"/>
    </w:pPr>
    <w:rPr>
      <w:rFonts w:ascii="Times New Roman Kaz" w:hAnsi="Times New Roman Kaz"/>
      <w:b/>
      <w:sz w:val="28"/>
    </w:rPr>
  </w:style>
  <w:style w:type="paragraph" w:customStyle="1" w:styleId="af">
    <w:name w:val="Содержимое врезки"/>
    <w:basedOn w:val="a5"/>
    <w:rsid w:val="007B202B"/>
  </w:style>
  <w:style w:type="paragraph" w:customStyle="1" w:styleId="af0">
    <w:name w:val="Содержимое таблицы"/>
    <w:basedOn w:val="a5"/>
    <w:rsid w:val="007B202B"/>
    <w:pPr>
      <w:suppressLineNumbers/>
    </w:pPr>
  </w:style>
  <w:style w:type="paragraph" w:customStyle="1" w:styleId="af1">
    <w:name w:val="Заголовок таблицы"/>
    <w:basedOn w:val="af0"/>
    <w:rsid w:val="007B202B"/>
    <w:pPr>
      <w:jc w:val="center"/>
    </w:pPr>
    <w:rPr>
      <w:b/>
      <w:bCs/>
      <w:i/>
      <w:iCs/>
    </w:rPr>
  </w:style>
  <w:style w:type="paragraph" w:customStyle="1" w:styleId="WW-20">
    <w:name w:val="WW-Основной текст с отступом 2"/>
    <w:basedOn w:val="a"/>
    <w:rsid w:val="007B202B"/>
    <w:pPr>
      <w:shd w:val="clear" w:color="auto" w:fill="FFFFFF"/>
      <w:autoSpaceDE w:val="0"/>
      <w:ind w:firstLine="720"/>
      <w:jc w:val="both"/>
    </w:pPr>
    <w:rPr>
      <w:rFonts w:ascii="Times New Roman Kaz" w:hAnsi="Times New Roman Kaz"/>
      <w:color w:val="000000"/>
      <w:sz w:val="28"/>
    </w:rPr>
  </w:style>
  <w:style w:type="paragraph" w:customStyle="1" w:styleId="WW-21">
    <w:name w:val="WW-Основной текст 21"/>
    <w:basedOn w:val="a"/>
    <w:rsid w:val="007B202B"/>
    <w:pPr>
      <w:suppressAutoHyphens w:val="0"/>
      <w:jc w:val="center"/>
    </w:pPr>
    <w:rPr>
      <w:rFonts w:ascii="KZ Times New Roman" w:hAnsi="KZ Times New Roman"/>
      <w:sz w:val="28"/>
      <w:lang w:val="sr-Cyrl-CS"/>
    </w:rPr>
  </w:style>
  <w:style w:type="paragraph" w:customStyle="1" w:styleId="WW-31">
    <w:name w:val="WW-Основной текст 31"/>
    <w:basedOn w:val="a"/>
    <w:rsid w:val="007B202B"/>
    <w:pPr>
      <w:jc w:val="both"/>
    </w:pPr>
    <w:rPr>
      <w:rFonts w:ascii="Times New Roman Kaz" w:hAnsi="Times New Roman Kaz"/>
      <w:sz w:val="26"/>
      <w:lang w:val="en-US"/>
    </w:rPr>
  </w:style>
  <w:style w:type="paragraph" w:styleId="21">
    <w:name w:val="Body Text 2"/>
    <w:basedOn w:val="a"/>
    <w:link w:val="22"/>
    <w:rsid w:val="007B202B"/>
    <w:pPr>
      <w:suppressAutoHyphens w:val="0"/>
    </w:pPr>
    <w:rPr>
      <w:sz w:val="28"/>
    </w:rPr>
  </w:style>
  <w:style w:type="character" w:customStyle="1" w:styleId="22">
    <w:name w:val="Основной текст 2 Знак"/>
    <w:basedOn w:val="a0"/>
    <w:link w:val="21"/>
    <w:rsid w:val="007B202B"/>
    <w:rPr>
      <w:rFonts w:ascii="Times New Roman" w:eastAsia="Times New Roman" w:hAnsi="Times New Roman" w:cs="Times New Roman"/>
      <w:sz w:val="28"/>
      <w:szCs w:val="20"/>
      <w:lang/>
    </w:rPr>
  </w:style>
  <w:style w:type="paragraph" w:styleId="23">
    <w:name w:val="Body Text Indent 2"/>
    <w:basedOn w:val="a"/>
    <w:link w:val="24"/>
    <w:rsid w:val="007B202B"/>
    <w:pPr>
      <w:suppressAutoHyphens w:val="0"/>
      <w:ind w:firstLine="567"/>
      <w:jc w:val="both"/>
    </w:pPr>
    <w:rPr>
      <w:rFonts w:ascii="KZ Arial" w:hAnsi="KZ Arial"/>
      <w:sz w:val="28"/>
    </w:rPr>
  </w:style>
  <w:style w:type="character" w:customStyle="1" w:styleId="24">
    <w:name w:val="Основной текст с отступом 2 Знак"/>
    <w:basedOn w:val="a0"/>
    <w:link w:val="23"/>
    <w:rsid w:val="007B202B"/>
    <w:rPr>
      <w:rFonts w:ascii="KZ Arial" w:eastAsia="Times New Roman" w:hAnsi="KZ Arial" w:cs="Times New Roman"/>
      <w:sz w:val="28"/>
      <w:szCs w:val="20"/>
      <w:lang/>
    </w:rPr>
  </w:style>
  <w:style w:type="paragraph" w:styleId="af2">
    <w:name w:val="Balloon Text"/>
    <w:basedOn w:val="a"/>
    <w:link w:val="af3"/>
    <w:uiPriority w:val="99"/>
    <w:semiHidden/>
    <w:unhideWhenUsed/>
    <w:rsid w:val="007B202B"/>
    <w:rPr>
      <w:rFonts w:ascii="Tahoma" w:hAnsi="Tahoma" w:cs="Tahoma"/>
      <w:sz w:val="16"/>
      <w:szCs w:val="16"/>
    </w:rPr>
  </w:style>
  <w:style w:type="character" w:customStyle="1" w:styleId="af3">
    <w:name w:val="Текст выноски Знак"/>
    <w:basedOn w:val="a0"/>
    <w:link w:val="af2"/>
    <w:uiPriority w:val="99"/>
    <w:semiHidden/>
    <w:rsid w:val="007B202B"/>
    <w:rPr>
      <w:rFonts w:ascii="Tahoma" w:eastAsia="Times New Roman" w:hAnsi="Tahoma" w:cs="Tahoma"/>
      <w:sz w:val="16"/>
      <w:szCs w:val="16"/>
      <w:lang/>
    </w:rPr>
  </w:style>
  <w:style w:type="paragraph" w:styleId="af4">
    <w:name w:val="List Paragraph"/>
    <w:basedOn w:val="a"/>
    <w:uiPriority w:val="34"/>
    <w:qFormat/>
    <w:rsid w:val="007B202B"/>
    <w:pPr>
      <w:suppressAutoHyphens w:val="0"/>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n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202B"/>
    <w:pPr>
      <w:suppressAutoHyphens/>
      <w:spacing w:after="0" w:line="240" w:lineRule="auto"/>
    </w:pPr>
    <w:rPr>
      <w:rFonts w:ascii="Times New Roman" w:eastAsia="Times New Roman" w:hAnsi="Times New Roman" w:cs="Times New Roman"/>
      <w:sz w:val="20"/>
      <w:szCs w:val="20"/>
      <w:lang/>
    </w:rPr>
  </w:style>
  <w:style w:type="paragraph" w:styleId="1">
    <w:name w:val="heading 1"/>
    <w:basedOn w:val="a"/>
    <w:next w:val="a"/>
    <w:link w:val="10"/>
    <w:qFormat/>
    <w:rsid w:val="007B202B"/>
    <w:pPr>
      <w:keepNext/>
      <w:numPr>
        <w:numId w:val="21"/>
      </w:numPr>
      <w:outlineLvl w:val="0"/>
    </w:pPr>
    <w:rPr>
      <w:rFonts w:ascii="KZ Times New Roman" w:hAnsi="KZ Times New Roman"/>
      <w:sz w:val="28"/>
      <w:lang w:val="ru-MO"/>
    </w:rPr>
  </w:style>
  <w:style w:type="paragraph" w:styleId="2">
    <w:name w:val="heading 2"/>
    <w:basedOn w:val="a"/>
    <w:next w:val="a"/>
    <w:link w:val="20"/>
    <w:qFormat/>
    <w:rsid w:val="007B202B"/>
    <w:pPr>
      <w:keepNext/>
      <w:numPr>
        <w:ilvl w:val="1"/>
        <w:numId w:val="21"/>
      </w:numPr>
      <w:jc w:val="center"/>
      <w:outlineLvl w:val="1"/>
    </w:pPr>
    <w:rPr>
      <w:rFonts w:ascii="KZ Times New Roman" w:hAnsi="KZ Times New Roman"/>
      <w:b/>
      <w:sz w:val="28"/>
      <w:lang w:val="ru-MO"/>
    </w:rPr>
  </w:style>
  <w:style w:type="paragraph" w:styleId="3">
    <w:name w:val="heading 3"/>
    <w:basedOn w:val="a"/>
    <w:next w:val="a"/>
    <w:link w:val="30"/>
    <w:qFormat/>
    <w:rsid w:val="007B202B"/>
    <w:pPr>
      <w:keepNext/>
      <w:numPr>
        <w:ilvl w:val="2"/>
        <w:numId w:val="21"/>
      </w:numPr>
      <w:jc w:val="center"/>
      <w:outlineLvl w:val="2"/>
    </w:pPr>
    <w:rPr>
      <w:rFonts w:ascii="Times New Roman Kaz" w:hAnsi="Times New Roman Kaz"/>
      <w:sz w:val="28"/>
      <w:lang w:val="sr-Cyrl-CS"/>
    </w:rPr>
  </w:style>
  <w:style w:type="paragraph" w:styleId="4">
    <w:name w:val="heading 4"/>
    <w:basedOn w:val="a"/>
    <w:next w:val="a"/>
    <w:link w:val="40"/>
    <w:qFormat/>
    <w:rsid w:val="007B202B"/>
    <w:pPr>
      <w:keepNext/>
      <w:numPr>
        <w:ilvl w:val="3"/>
        <w:numId w:val="21"/>
      </w:numPr>
      <w:shd w:val="clear" w:color="auto" w:fill="FFFFFF"/>
      <w:autoSpaceDE w:val="0"/>
      <w:jc w:val="center"/>
      <w:outlineLvl w:val="3"/>
    </w:pPr>
    <w:rPr>
      <w:rFonts w:ascii="Times New Roman Kaz" w:hAnsi="Times New Roman Kaz"/>
      <w:noProof/>
      <w:color w:val="000000"/>
      <w:sz w:val="28"/>
      <w:lang w:val="ru-RU"/>
    </w:rPr>
  </w:style>
  <w:style w:type="paragraph" w:styleId="5">
    <w:name w:val="heading 5"/>
    <w:basedOn w:val="a"/>
    <w:next w:val="a"/>
    <w:link w:val="50"/>
    <w:qFormat/>
    <w:rsid w:val="007B202B"/>
    <w:pPr>
      <w:keepNext/>
      <w:numPr>
        <w:ilvl w:val="4"/>
        <w:numId w:val="21"/>
      </w:numPr>
      <w:suppressAutoHyphens w:val="0"/>
      <w:jc w:val="center"/>
      <w:outlineLvl w:val="4"/>
    </w:pPr>
    <w:rPr>
      <w:rFonts w:ascii="Times New Roman Kaz" w:hAnsi="Times New Roman Kaz"/>
      <w:i/>
      <w:color w:val="000000"/>
      <w:sz w:val="28"/>
    </w:rPr>
  </w:style>
  <w:style w:type="paragraph" w:styleId="6">
    <w:name w:val="heading 6"/>
    <w:basedOn w:val="a"/>
    <w:next w:val="a"/>
    <w:link w:val="60"/>
    <w:qFormat/>
    <w:rsid w:val="007B202B"/>
    <w:pPr>
      <w:keepNext/>
      <w:numPr>
        <w:ilvl w:val="5"/>
        <w:numId w:val="21"/>
      </w:numPr>
      <w:jc w:val="center"/>
      <w:outlineLvl w:val="5"/>
    </w:pPr>
    <w:rPr>
      <w:rFonts w:ascii="Times New Roman Kaz" w:hAnsi="Times New Roman Kaz"/>
      <w:sz w:val="24"/>
      <w:lang w:val="sr-Cyrl-CS"/>
    </w:rPr>
  </w:style>
  <w:style w:type="paragraph" w:styleId="7">
    <w:name w:val="heading 7"/>
    <w:basedOn w:val="a"/>
    <w:next w:val="a"/>
    <w:link w:val="70"/>
    <w:qFormat/>
    <w:rsid w:val="007B202B"/>
    <w:pPr>
      <w:keepNext/>
      <w:numPr>
        <w:ilvl w:val="6"/>
        <w:numId w:val="21"/>
      </w:numPr>
      <w:jc w:val="right"/>
      <w:outlineLvl w:val="6"/>
    </w:pPr>
    <w:rPr>
      <w:rFonts w:ascii="Times New Roman Kaz" w:hAnsi="Times New Roman Kaz"/>
      <w:sz w:val="28"/>
    </w:rPr>
  </w:style>
  <w:style w:type="paragraph" w:styleId="8">
    <w:name w:val="heading 8"/>
    <w:basedOn w:val="a"/>
    <w:next w:val="a"/>
    <w:link w:val="80"/>
    <w:qFormat/>
    <w:rsid w:val="007B202B"/>
    <w:pPr>
      <w:keepNext/>
      <w:numPr>
        <w:ilvl w:val="7"/>
        <w:numId w:val="21"/>
      </w:numPr>
      <w:jc w:val="right"/>
      <w:outlineLvl w:val="7"/>
    </w:pPr>
    <w:rPr>
      <w:rFonts w:ascii="Times New Roman Kaz" w:hAnsi="Times New Roman Kaz"/>
      <w:noProof/>
      <w:color w:val="000000"/>
      <w:sz w:val="28"/>
      <w:lang w:val="ru-RU"/>
    </w:rPr>
  </w:style>
  <w:style w:type="paragraph" w:styleId="9">
    <w:name w:val="heading 9"/>
    <w:basedOn w:val="a"/>
    <w:next w:val="a"/>
    <w:link w:val="90"/>
    <w:qFormat/>
    <w:rsid w:val="007B202B"/>
    <w:pPr>
      <w:keepNext/>
      <w:numPr>
        <w:ilvl w:val="8"/>
        <w:numId w:val="21"/>
      </w:numPr>
      <w:ind w:firstLine="720"/>
      <w:jc w:val="center"/>
      <w:outlineLvl w:val="8"/>
    </w:pPr>
    <w:rPr>
      <w:rFonts w:ascii="Times New Roman Kaz" w:hAnsi="Times New Roman Kaz"/>
      <w:sz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7B202B"/>
    <w:rPr>
      <w:rFonts w:ascii="KZ Times New Roman" w:eastAsia="Times New Roman" w:hAnsi="KZ Times New Roman" w:cs="Times New Roman"/>
      <w:sz w:val="28"/>
      <w:szCs w:val="20"/>
      <w:lang w:val="ru-MO"/>
    </w:rPr>
  </w:style>
  <w:style w:type="character" w:customStyle="1" w:styleId="20">
    <w:name w:val="Заголовок 2 Знак"/>
    <w:basedOn w:val="a0"/>
    <w:link w:val="2"/>
    <w:rsid w:val="007B202B"/>
    <w:rPr>
      <w:rFonts w:ascii="KZ Times New Roman" w:eastAsia="Times New Roman" w:hAnsi="KZ Times New Roman" w:cs="Times New Roman"/>
      <w:b/>
      <w:sz w:val="28"/>
      <w:szCs w:val="20"/>
      <w:lang w:val="ru-MO"/>
    </w:rPr>
  </w:style>
  <w:style w:type="character" w:customStyle="1" w:styleId="30">
    <w:name w:val="Заголовок 3 Знак"/>
    <w:basedOn w:val="a0"/>
    <w:link w:val="3"/>
    <w:rsid w:val="007B202B"/>
    <w:rPr>
      <w:rFonts w:ascii="Times New Roman Kaz" w:eastAsia="Times New Roman" w:hAnsi="Times New Roman Kaz" w:cs="Times New Roman"/>
      <w:sz w:val="28"/>
      <w:szCs w:val="20"/>
      <w:lang w:val="sr-Cyrl-CS"/>
    </w:rPr>
  </w:style>
  <w:style w:type="character" w:customStyle="1" w:styleId="40">
    <w:name w:val="Заголовок 4 Знак"/>
    <w:basedOn w:val="a0"/>
    <w:link w:val="4"/>
    <w:rsid w:val="007B202B"/>
    <w:rPr>
      <w:rFonts w:ascii="Times New Roman Kaz" w:eastAsia="Times New Roman" w:hAnsi="Times New Roman Kaz" w:cs="Times New Roman"/>
      <w:noProof/>
      <w:color w:val="000000"/>
      <w:sz w:val="28"/>
      <w:szCs w:val="20"/>
      <w:shd w:val="clear" w:color="auto" w:fill="FFFFFF"/>
      <w:lang w:val="ru-RU"/>
    </w:rPr>
  </w:style>
  <w:style w:type="character" w:customStyle="1" w:styleId="50">
    <w:name w:val="Заголовок 5 Знак"/>
    <w:basedOn w:val="a0"/>
    <w:link w:val="5"/>
    <w:rsid w:val="007B202B"/>
    <w:rPr>
      <w:rFonts w:ascii="Times New Roman Kaz" w:eastAsia="Times New Roman" w:hAnsi="Times New Roman Kaz" w:cs="Times New Roman"/>
      <w:i/>
      <w:color w:val="000000"/>
      <w:sz w:val="28"/>
      <w:szCs w:val="20"/>
      <w:lang/>
    </w:rPr>
  </w:style>
  <w:style w:type="character" w:customStyle="1" w:styleId="60">
    <w:name w:val="Заголовок 6 Знак"/>
    <w:basedOn w:val="a0"/>
    <w:link w:val="6"/>
    <w:rsid w:val="007B202B"/>
    <w:rPr>
      <w:rFonts w:ascii="Times New Roman Kaz" w:eastAsia="Times New Roman" w:hAnsi="Times New Roman Kaz" w:cs="Times New Roman"/>
      <w:sz w:val="24"/>
      <w:szCs w:val="20"/>
      <w:lang w:val="sr-Cyrl-CS"/>
    </w:rPr>
  </w:style>
  <w:style w:type="character" w:customStyle="1" w:styleId="70">
    <w:name w:val="Заголовок 7 Знак"/>
    <w:basedOn w:val="a0"/>
    <w:link w:val="7"/>
    <w:rsid w:val="007B202B"/>
    <w:rPr>
      <w:rFonts w:ascii="Times New Roman Kaz" w:eastAsia="Times New Roman" w:hAnsi="Times New Roman Kaz" w:cs="Times New Roman"/>
      <w:sz w:val="28"/>
      <w:szCs w:val="20"/>
      <w:lang/>
    </w:rPr>
  </w:style>
  <w:style w:type="character" w:customStyle="1" w:styleId="80">
    <w:name w:val="Заголовок 8 Знак"/>
    <w:basedOn w:val="a0"/>
    <w:link w:val="8"/>
    <w:rsid w:val="007B202B"/>
    <w:rPr>
      <w:rFonts w:ascii="Times New Roman Kaz" w:eastAsia="Times New Roman" w:hAnsi="Times New Roman Kaz" w:cs="Times New Roman"/>
      <w:noProof/>
      <w:color w:val="000000"/>
      <w:sz w:val="28"/>
      <w:szCs w:val="20"/>
      <w:lang w:val="ru-RU"/>
    </w:rPr>
  </w:style>
  <w:style w:type="character" w:customStyle="1" w:styleId="90">
    <w:name w:val="Заголовок 9 Знак"/>
    <w:basedOn w:val="a0"/>
    <w:link w:val="9"/>
    <w:rsid w:val="007B202B"/>
    <w:rPr>
      <w:rFonts w:ascii="Times New Roman Kaz" w:eastAsia="Times New Roman" w:hAnsi="Times New Roman Kaz" w:cs="Times New Roman"/>
      <w:sz w:val="28"/>
      <w:szCs w:val="20"/>
      <w:lang w:val="en-US"/>
    </w:rPr>
  </w:style>
  <w:style w:type="character" w:customStyle="1" w:styleId="WW8Num21z0">
    <w:name w:val="WW8Num21z0"/>
    <w:rsid w:val="007B202B"/>
    <w:rPr>
      <w:rFonts w:ascii="Symbol" w:hAnsi="Symbol"/>
    </w:rPr>
  </w:style>
  <w:style w:type="character" w:customStyle="1" w:styleId="WW-">
    <w:name w:val="WW-Основной шрифт абзаца"/>
    <w:rsid w:val="007B202B"/>
  </w:style>
  <w:style w:type="character" w:customStyle="1" w:styleId="WW-Absatz-Standardschriftart">
    <w:name w:val="WW-Absatz-Standardschriftart"/>
    <w:rsid w:val="007B202B"/>
  </w:style>
  <w:style w:type="character" w:customStyle="1" w:styleId="WW-Absatz-Standardschriftart1">
    <w:name w:val="WW-Absatz-Standardschriftart1"/>
    <w:rsid w:val="007B202B"/>
  </w:style>
  <w:style w:type="character" w:customStyle="1" w:styleId="WW8Num8z0">
    <w:name w:val="WW8Num8z0"/>
    <w:rsid w:val="007B202B"/>
    <w:rPr>
      <w:rFonts w:ascii="Arial" w:eastAsia="Times New Roman" w:hAnsi="Arial" w:cs="Arial"/>
      <w:color w:val="auto"/>
    </w:rPr>
  </w:style>
  <w:style w:type="character" w:customStyle="1" w:styleId="WW-1">
    <w:name w:val="WW-Основной шрифт абзаца1"/>
    <w:rsid w:val="007B202B"/>
  </w:style>
  <w:style w:type="character" w:customStyle="1" w:styleId="a3">
    <w:name w:val="Символ нумерации"/>
    <w:rsid w:val="007B202B"/>
  </w:style>
  <w:style w:type="character" w:customStyle="1" w:styleId="WW-0">
    <w:name w:val="WW-Символ нумерации"/>
    <w:rsid w:val="007B202B"/>
  </w:style>
  <w:style w:type="character" w:customStyle="1" w:styleId="WW-10">
    <w:name w:val="WW-Символ нумерации1"/>
    <w:rsid w:val="007B202B"/>
  </w:style>
  <w:style w:type="character" w:customStyle="1" w:styleId="WW-11">
    <w:name w:val="WW-Символ нумерации11"/>
    <w:rsid w:val="007B202B"/>
  </w:style>
  <w:style w:type="character" w:styleId="a4">
    <w:name w:val="line number"/>
    <w:rsid w:val="007B202B"/>
  </w:style>
  <w:style w:type="paragraph" w:styleId="a5">
    <w:name w:val="Body Text"/>
    <w:basedOn w:val="a"/>
    <w:link w:val="a6"/>
    <w:rsid w:val="007B202B"/>
    <w:rPr>
      <w:rFonts w:ascii="KZ Times New Roman" w:hAnsi="KZ Times New Roman"/>
      <w:sz w:val="28"/>
      <w:lang w:val="sr-Cyrl-CS"/>
    </w:rPr>
  </w:style>
  <w:style w:type="character" w:customStyle="1" w:styleId="a6">
    <w:name w:val="Основной текст Знак"/>
    <w:basedOn w:val="a0"/>
    <w:link w:val="a5"/>
    <w:rsid w:val="007B202B"/>
    <w:rPr>
      <w:rFonts w:ascii="KZ Times New Roman" w:eastAsia="Times New Roman" w:hAnsi="KZ Times New Roman" w:cs="Times New Roman"/>
      <w:sz w:val="28"/>
      <w:szCs w:val="20"/>
      <w:lang w:val="sr-Cyrl-CS"/>
    </w:rPr>
  </w:style>
  <w:style w:type="paragraph" w:styleId="a7">
    <w:name w:val="List"/>
    <w:basedOn w:val="a5"/>
    <w:rsid w:val="007B202B"/>
    <w:pPr>
      <w:widowControl w:val="0"/>
      <w:spacing w:after="120"/>
    </w:pPr>
    <w:rPr>
      <w:rFonts w:ascii="Times New Roman" w:hAnsi="Times New Roman"/>
      <w:sz w:val="24"/>
      <w:lang w:val="ru-RU"/>
    </w:rPr>
  </w:style>
  <w:style w:type="paragraph" w:customStyle="1" w:styleId="11">
    <w:name w:val="Название1"/>
    <w:basedOn w:val="a"/>
    <w:rsid w:val="007B202B"/>
    <w:pPr>
      <w:suppressLineNumbers/>
      <w:spacing w:before="120" w:after="120"/>
    </w:pPr>
    <w:rPr>
      <w:rFonts w:cs="Lucida Sans Unicode"/>
      <w:i/>
      <w:iCs/>
    </w:rPr>
  </w:style>
  <w:style w:type="paragraph" w:customStyle="1" w:styleId="12">
    <w:name w:val="Указатель1"/>
    <w:basedOn w:val="a"/>
    <w:rsid w:val="007B202B"/>
    <w:pPr>
      <w:suppressLineNumbers/>
    </w:pPr>
    <w:rPr>
      <w:rFonts w:cs="Lucida Sans Unicode"/>
    </w:rPr>
  </w:style>
  <w:style w:type="paragraph" w:customStyle="1" w:styleId="a8">
    <w:name w:val="Заголовок"/>
    <w:basedOn w:val="a"/>
    <w:next w:val="a5"/>
    <w:rsid w:val="007B202B"/>
    <w:pPr>
      <w:keepNext/>
      <w:spacing w:before="240" w:after="120"/>
    </w:pPr>
    <w:rPr>
      <w:rFonts w:ascii="Arial" w:eastAsia="Lucida Sans Unicode" w:hAnsi="Arial" w:cs="KZ Arial"/>
      <w:sz w:val="28"/>
      <w:szCs w:val="28"/>
    </w:rPr>
  </w:style>
  <w:style w:type="paragraph" w:styleId="a9">
    <w:name w:val="Title"/>
    <w:basedOn w:val="a"/>
    <w:next w:val="aa"/>
    <w:link w:val="ab"/>
    <w:qFormat/>
    <w:rsid w:val="007B202B"/>
    <w:pPr>
      <w:suppressLineNumbers/>
      <w:spacing w:before="120" w:after="120"/>
    </w:pPr>
    <w:rPr>
      <w:rFonts w:cs="KZ Arial"/>
      <w:i/>
      <w:iCs/>
    </w:rPr>
  </w:style>
  <w:style w:type="character" w:customStyle="1" w:styleId="ab">
    <w:name w:val="Название Знак"/>
    <w:basedOn w:val="a0"/>
    <w:link w:val="a9"/>
    <w:rsid w:val="007B202B"/>
    <w:rPr>
      <w:rFonts w:ascii="Times New Roman" w:eastAsia="Times New Roman" w:hAnsi="Times New Roman" w:cs="KZ Arial"/>
      <w:i/>
      <w:iCs/>
      <w:sz w:val="20"/>
      <w:szCs w:val="20"/>
      <w:lang/>
    </w:rPr>
  </w:style>
  <w:style w:type="paragraph" w:styleId="aa">
    <w:name w:val="Subtitle"/>
    <w:basedOn w:val="a8"/>
    <w:next w:val="a5"/>
    <w:link w:val="ac"/>
    <w:qFormat/>
    <w:rsid w:val="007B202B"/>
    <w:pPr>
      <w:jc w:val="center"/>
    </w:pPr>
    <w:rPr>
      <w:i/>
      <w:iCs/>
    </w:rPr>
  </w:style>
  <w:style w:type="character" w:customStyle="1" w:styleId="ac">
    <w:name w:val="Подзаголовок Знак"/>
    <w:basedOn w:val="a0"/>
    <w:link w:val="aa"/>
    <w:rsid w:val="007B202B"/>
    <w:rPr>
      <w:rFonts w:ascii="Arial" w:eastAsia="Lucida Sans Unicode" w:hAnsi="Arial" w:cs="KZ Arial"/>
      <w:i/>
      <w:iCs/>
      <w:sz w:val="28"/>
      <w:szCs w:val="28"/>
      <w:lang/>
    </w:rPr>
  </w:style>
  <w:style w:type="paragraph" w:styleId="13">
    <w:name w:val="index 1"/>
    <w:basedOn w:val="a"/>
    <w:next w:val="a"/>
    <w:autoRedefine/>
    <w:semiHidden/>
    <w:rsid w:val="007B202B"/>
    <w:pPr>
      <w:ind w:left="200" w:hanging="200"/>
    </w:pPr>
  </w:style>
  <w:style w:type="paragraph" w:styleId="ad">
    <w:name w:val="Body Text Indent"/>
    <w:basedOn w:val="a"/>
    <w:link w:val="ae"/>
    <w:rsid w:val="007B202B"/>
    <w:pPr>
      <w:ind w:firstLine="720"/>
    </w:pPr>
    <w:rPr>
      <w:rFonts w:ascii="Times New Roman Kaz" w:hAnsi="Times New Roman Kaz"/>
      <w:sz w:val="28"/>
      <w:lang w:val="ru-MO"/>
    </w:rPr>
  </w:style>
  <w:style w:type="character" w:customStyle="1" w:styleId="ae">
    <w:name w:val="Основной текст с отступом Знак"/>
    <w:basedOn w:val="a0"/>
    <w:link w:val="ad"/>
    <w:rsid w:val="007B202B"/>
    <w:rPr>
      <w:rFonts w:ascii="Times New Roman Kaz" w:eastAsia="Times New Roman" w:hAnsi="Times New Roman Kaz" w:cs="Times New Roman"/>
      <w:sz w:val="28"/>
      <w:szCs w:val="20"/>
      <w:lang w:val="ru-MO"/>
    </w:rPr>
  </w:style>
  <w:style w:type="paragraph" w:customStyle="1" w:styleId="WW-2">
    <w:name w:val="WW-Основной текст 2"/>
    <w:basedOn w:val="a"/>
    <w:rsid w:val="007B202B"/>
    <w:pPr>
      <w:jc w:val="center"/>
    </w:pPr>
    <w:rPr>
      <w:rFonts w:ascii="KZ Times New Roman" w:hAnsi="KZ Times New Roman"/>
      <w:sz w:val="28"/>
      <w:lang w:val="sr-Cyrl-CS"/>
    </w:rPr>
  </w:style>
  <w:style w:type="paragraph" w:customStyle="1" w:styleId="WW-3">
    <w:name w:val="WW-Основной текст 3"/>
    <w:basedOn w:val="a"/>
    <w:rsid w:val="007B202B"/>
    <w:pPr>
      <w:jc w:val="center"/>
    </w:pPr>
    <w:rPr>
      <w:rFonts w:ascii="Times New Roman Kaz" w:hAnsi="Times New Roman Kaz"/>
      <w:b/>
      <w:sz w:val="28"/>
    </w:rPr>
  </w:style>
  <w:style w:type="paragraph" w:customStyle="1" w:styleId="af">
    <w:name w:val="Содержимое врезки"/>
    <w:basedOn w:val="a5"/>
    <w:rsid w:val="007B202B"/>
  </w:style>
  <w:style w:type="paragraph" w:customStyle="1" w:styleId="af0">
    <w:name w:val="Содержимое таблицы"/>
    <w:basedOn w:val="a5"/>
    <w:rsid w:val="007B202B"/>
    <w:pPr>
      <w:suppressLineNumbers/>
    </w:pPr>
  </w:style>
  <w:style w:type="paragraph" w:customStyle="1" w:styleId="af1">
    <w:name w:val="Заголовок таблицы"/>
    <w:basedOn w:val="af0"/>
    <w:rsid w:val="007B202B"/>
    <w:pPr>
      <w:jc w:val="center"/>
    </w:pPr>
    <w:rPr>
      <w:b/>
      <w:bCs/>
      <w:i/>
      <w:iCs/>
    </w:rPr>
  </w:style>
  <w:style w:type="paragraph" w:customStyle="1" w:styleId="WW-20">
    <w:name w:val="WW-Основной текст с отступом 2"/>
    <w:basedOn w:val="a"/>
    <w:rsid w:val="007B202B"/>
    <w:pPr>
      <w:shd w:val="clear" w:color="auto" w:fill="FFFFFF"/>
      <w:autoSpaceDE w:val="0"/>
      <w:ind w:firstLine="720"/>
      <w:jc w:val="both"/>
    </w:pPr>
    <w:rPr>
      <w:rFonts w:ascii="Times New Roman Kaz" w:hAnsi="Times New Roman Kaz"/>
      <w:color w:val="000000"/>
      <w:sz w:val="28"/>
    </w:rPr>
  </w:style>
  <w:style w:type="paragraph" w:customStyle="1" w:styleId="WW-21">
    <w:name w:val="WW-Основной текст 21"/>
    <w:basedOn w:val="a"/>
    <w:rsid w:val="007B202B"/>
    <w:pPr>
      <w:suppressAutoHyphens w:val="0"/>
      <w:jc w:val="center"/>
    </w:pPr>
    <w:rPr>
      <w:rFonts w:ascii="KZ Times New Roman" w:hAnsi="KZ Times New Roman"/>
      <w:sz w:val="28"/>
      <w:lang w:val="sr-Cyrl-CS"/>
    </w:rPr>
  </w:style>
  <w:style w:type="paragraph" w:customStyle="1" w:styleId="WW-31">
    <w:name w:val="WW-Основной текст 31"/>
    <w:basedOn w:val="a"/>
    <w:rsid w:val="007B202B"/>
    <w:pPr>
      <w:jc w:val="both"/>
    </w:pPr>
    <w:rPr>
      <w:rFonts w:ascii="Times New Roman Kaz" w:hAnsi="Times New Roman Kaz"/>
      <w:sz w:val="26"/>
      <w:lang w:val="en-US"/>
    </w:rPr>
  </w:style>
  <w:style w:type="paragraph" w:styleId="21">
    <w:name w:val="Body Text 2"/>
    <w:basedOn w:val="a"/>
    <w:link w:val="22"/>
    <w:rsid w:val="007B202B"/>
    <w:pPr>
      <w:suppressAutoHyphens w:val="0"/>
    </w:pPr>
    <w:rPr>
      <w:sz w:val="28"/>
    </w:rPr>
  </w:style>
  <w:style w:type="character" w:customStyle="1" w:styleId="22">
    <w:name w:val="Основной текст 2 Знак"/>
    <w:basedOn w:val="a0"/>
    <w:link w:val="21"/>
    <w:rsid w:val="007B202B"/>
    <w:rPr>
      <w:rFonts w:ascii="Times New Roman" w:eastAsia="Times New Roman" w:hAnsi="Times New Roman" w:cs="Times New Roman"/>
      <w:sz w:val="28"/>
      <w:szCs w:val="20"/>
      <w:lang/>
    </w:rPr>
  </w:style>
  <w:style w:type="paragraph" w:styleId="23">
    <w:name w:val="Body Text Indent 2"/>
    <w:basedOn w:val="a"/>
    <w:link w:val="24"/>
    <w:rsid w:val="007B202B"/>
    <w:pPr>
      <w:suppressAutoHyphens w:val="0"/>
      <w:ind w:firstLine="567"/>
      <w:jc w:val="both"/>
    </w:pPr>
    <w:rPr>
      <w:rFonts w:ascii="KZ Arial" w:hAnsi="KZ Arial"/>
      <w:sz w:val="28"/>
    </w:rPr>
  </w:style>
  <w:style w:type="character" w:customStyle="1" w:styleId="24">
    <w:name w:val="Основной текст с отступом 2 Знак"/>
    <w:basedOn w:val="a0"/>
    <w:link w:val="23"/>
    <w:rsid w:val="007B202B"/>
    <w:rPr>
      <w:rFonts w:ascii="KZ Arial" w:eastAsia="Times New Roman" w:hAnsi="KZ Arial" w:cs="Times New Roman"/>
      <w:sz w:val="28"/>
      <w:szCs w:val="20"/>
      <w:lang/>
    </w:rPr>
  </w:style>
  <w:style w:type="paragraph" w:styleId="af2">
    <w:name w:val="Balloon Text"/>
    <w:basedOn w:val="a"/>
    <w:link w:val="af3"/>
    <w:uiPriority w:val="99"/>
    <w:semiHidden/>
    <w:unhideWhenUsed/>
    <w:rsid w:val="007B202B"/>
    <w:rPr>
      <w:rFonts w:ascii="Tahoma" w:hAnsi="Tahoma" w:cs="Tahoma"/>
      <w:sz w:val="16"/>
      <w:szCs w:val="16"/>
    </w:rPr>
  </w:style>
  <w:style w:type="character" w:customStyle="1" w:styleId="af3">
    <w:name w:val="Текст выноски Знак"/>
    <w:basedOn w:val="a0"/>
    <w:link w:val="af2"/>
    <w:uiPriority w:val="99"/>
    <w:semiHidden/>
    <w:rsid w:val="007B202B"/>
    <w:rPr>
      <w:rFonts w:ascii="Tahoma" w:eastAsia="Times New Roman" w:hAnsi="Tahoma" w:cs="Tahoma"/>
      <w:sz w:val="16"/>
      <w:szCs w:val="16"/>
      <w:lang/>
    </w:rPr>
  </w:style>
  <w:style w:type="paragraph" w:styleId="af4">
    <w:name w:val="List Paragraph"/>
    <w:basedOn w:val="a"/>
    <w:uiPriority w:val="34"/>
    <w:qFormat/>
    <w:rsid w:val="007B202B"/>
    <w:pPr>
      <w:suppressAutoHyphens w:val="0"/>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8.wmf"/><Relationship Id="rId26" Type="http://schemas.openxmlformats.org/officeDocument/2006/relationships/image" Target="media/image12.png"/><Relationship Id="rId39" Type="http://schemas.openxmlformats.org/officeDocument/2006/relationships/oleObject" Target="embeddings/oleObject11.bin"/><Relationship Id="rId21" Type="http://schemas.openxmlformats.org/officeDocument/2006/relationships/oleObject" Target="embeddings/oleObject7.bin"/><Relationship Id="rId34" Type="http://schemas.openxmlformats.org/officeDocument/2006/relationships/image" Target="media/image20.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image" Target="media/image34.png"/><Relationship Id="rId55" Type="http://schemas.openxmlformats.org/officeDocument/2006/relationships/image" Target="media/image39.png"/><Relationship Id="rId63" Type="http://schemas.openxmlformats.org/officeDocument/2006/relationships/oleObject" Target="embeddings/oleObject12.bin"/><Relationship Id="rId68" Type="http://schemas.openxmlformats.org/officeDocument/2006/relationships/image" Target="media/image51.png"/><Relationship Id="rId76" Type="http://schemas.openxmlformats.org/officeDocument/2006/relationships/image" Target="media/image59.png"/><Relationship Id="rId84" Type="http://schemas.openxmlformats.org/officeDocument/2006/relationships/image" Target="media/image67.png"/><Relationship Id="rId89" Type="http://schemas.openxmlformats.org/officeDocument/2006/relationships/image" Target="media/image72.png"/><Relationship Id="rId7" Type="http://schemas.openxmlformats.org/officeDocument/2006/relationships/image" Target="media/image2.jpeg"/><Relationship Id="rId71" Type="http://schemas.openxmlformats.org/officeDocument/2006/relationships/image" Target="media/image54.png"/><Relationship Id="rId92" Type="http://schemas.openxmlformats.org/officeDocument/2006/relationships/image" Target="media/image75.png"/><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image" Target="media/image15.png"/><Relationship Id="rId11" Type="http://schemas.openxmlformats.org/officeDocument/2006/relationships/oleObject" Target="embeddings/oleObject2.bin"/><Relationship Id="rId24" Type="http://schemas.openxmlformats.org/officeDocument/2006/relationships/image" Target="media/image11.wmf"/><Relationship Id="rId32" Type="http://schemas.openxmlformats.org/officeDocument/2006/relationships/image" Target="media/image18.png"/><Relationship Id="rId37" Type="http://schemas.openxmlformats.org/officeDocument/2006/relationships/oleObject" Target="embeddings/oleObject10.bin"/><Relationship Id="rId40" Type="http://schemas.openxmlformats.org/officeDocument/2006/relationships/image" Target="media/image24.png"/><Relationship Id="rId45" Type="http://schemas.openxmlformats.org/officeDocument/2006/relationships/image" Target="media/image29.png"/><Relationship Id="rId53" Type="http://schemas.openxmlformats.org/officeDocument/2006/relationships/image" Target="media/image37.png"/><Relationship Id="rId58" Type="http://schemas.openxmlformats.org/officeDocument/2006/relationships/image" Target="media/image42.png"/><Relationship Id="rId66" Type="http://schemas.openxmlformats.org/officeDocument/2006/relationships/image" Target="media/image49.png"/><Relationship Id="rId74" Type="http://schemas.openxmlformats.org/officeDocument/2006/relationships/image" Target="media/image57.png"/><Relationship Id="rId79" Type="http://schemas.openxmlformats.org/officeDocument/2006/relationships/image" Target="media/image62.png"/><Relationship Id="rId87" Type="http://schemas.openxmlformats.org/officeDocument/2006/relationships/image" Target="media/image70.png"/><Relationship Id="rId5" Type="http://schemas.openxmlformats.org/officeDocument/2006/relationships/webSettings" Target="webSettings.xml"/><Relationship Id="rId61" Type="http://schemas.openxmlformats.org/officeDocument/2006/relationships/image" Target="media/image45.png"/><Relationship Id="rId82" Type="http://schemas.openxmlformats.org/officeDocument/2006/relationships/image" Target="media/image65.png"/><Relationship Id="rId90" Type="http://schemas.openxmlformats.org/officeDocument/2006/relationships/image" Target="media/image73.png"/><Relationship Id="rId95" Type="http://schemas.openxmlformats.org/officeDocument/2006/relationships/fontTable" Target="fontTable.xml"/><Relationship Id="rId19" Type="http://schemas.openxmlformats.org/officeDocument/2006/relationships/oleObject" Target="embeddings/oleObject6.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image" Target="media/image27.png"/><Relationship Id="rId48" Type="http://schemas.openxmlformats.org/officeDocument/2006/relationships/image" Target="media/image32.png"/><Relationship Id="rId56" Type="http://schemas.openxmlformats.org/officeDocument/2006/relationships/image" Target="media/image40.png"/><Relationship Id="rId64" Type="http://schemas.openxmlformats.org/officeDocument/2006/relationships/image" Target="media/image47.png"/><Relationship Id="rId69" Type="http://schemas.openxmlformats.org/officeDocument/2006/relationships/image" Target="media/image52.png"/><Relationship Id="rId77" Type="http://schemas.openxmlformats.org/officeDocument/2006/relationships/image" Target="media/image60.png"/><Relationship Id="rId8" Type="http://schemas.openxmlformats.org/officeDocument/2006/relationships/image" Target="media/image3.wmf"/><Relationship Id="rId51" Type="http://schemas.openxmlformats.org/officeDocument/2006/relationships/image" Target="media/image35.png"/><Relationship Id="rId72" Type="http://schemas.openxmlformats.org/officeDocument/2006/relationships/image" Target="media/image55.png"/><Relationship Id="rId80" Type="http://schemas.openxmlformats.org/officeDocument/2006/relationships/image" Target="media/image63.png"/><Relationship Id="rId85" Type="http://schemas.openxmlformats.org/officeDocument/2006/relationships/image" Target="media/image68.png"/><Relationship Id="rId93" Type="http://schemas.openxmlformats.org/officeDocument/2006/relationships/image" Target="media/image76.wmf"/><Relationship Id="rId3" Type="http://schemas.microsoft.com/office/2007/relationships/stylesWithEffects" Target="stylesWithEffects.xml"/><Relationship Id="rId12" Type="http://schemas.openxmlformats.org/officeDocument/2006/relationships/image" Target="media/image5.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9.png"/><Relationship Id="rId38" Type="http://schemas.openxmlformats.org/officeDocument/2006/relationships/image" Target="media/image23.wmf"/><Relationship Id="rId46" Type="http://schemas.openxmlformats.org/officeDocument/2006/relationships/image" Target="media/image30.png"/><Relationship Id="rId59" Type="http://schemas.openxmlformats.org/officeDocument/2006/relationships/image" Target="media/image43.png"/><Relationship Id="rId67" Type="http://schemas.openxmlformats.org/officeDocument/2006/relationships/image" Target="media/image50.png"/><Relationship Id="rId20" Type="http://schemas.openxmlformats.org/officeDocument/2006/relationships/image" Target="media/image9.wmf"/><Relationship Id="rId41" Type="http://schemas.openxmlformats.org/officeDocument/2006/relationships/image" Target="media/image25.png"/><Relationship Id="rId54" Type="http://schemas.openxmlformats.org/officeDocument/2006/relationships/image" Target="media/image38.png"/><Relationship Id="rId62" Type="http://schemas.openxmlformats.org/officeDocument/2006/relationships/image" Target="media/image46.wmf"/><Relationship Id="rId70" Type="http://schemas.openxmlformats.org/officeDocument/2006/relationships/image" Target="media/image53.png"/><Relationship Id="rId75" Type="http://schemas.openxmlformats.org/officeDocument/2006/relationships/image" Target="media/image58.png"/><Relationship Id="rId83" Type="http://schemas.openxmlformats.org/officeDocument/2006/relationships/image" Target="media/image66.png"/><Relationship Id="rId88" Type="http://schemas.openxmlformats.org/officeDocument/2006/relationships/image" Target="media/image71.png"/><Relationship Id="rId91" Type="http://schemas.openxmlformats.org/officeDocument/2006/relationships/image" Target="media/image74.png"/><Relationship Id="rId9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4.png"/><Relationship Id="rId36" Type="http://schemas.openxmlformats.org/officeDocument/2006/relationships/image" Target="media/image22.wmf"/><Relationship Id="rId49" Type="http://schemas.openxmlformats.org/officeDocument/2006/relationships/image" Target="media/image33.png"/><Relationship Id="rId57" Type="http://schemas.openxmlformats.org/officeDocument/2006/relationships/image" Target="media/image41.png"/><Relationship Id="rId10" Type="http://schemas.openxmlformats.org/officeDocument/2006/relationships/image" Target="media/image4.wmf"/><Relationship Id="rId31" Type="http://schemas.openxmlformats.org/officeDocument/2006/relationships/image" Target="media/image17.png"/><Relationship Id="rId44" Type="http://schemas.openxmlformats.org/officeDocument/2006/relationships/image" Target="media/image28.png"/><Relationship Id="rId52" Type="http://schemas.openxmlformats.org/officeDocument/2006/relationships/image" Target="media/image36.png"/><Relationship Id="rId60" Type="http://schemas.openxmlformats.org/officeDocument/2006/relationships/image" Target="media/image44.png"/><Relationship Id="rId65" Type="http://schemas.openxmlformats.org/officeDocument/2006/relationships/image" Target="media/image48.png"/><Relationship Id="rId73" Type="http://schemas.openxmlformats.org/officeDocument/2006/relationships/image" Target="media/image56.png"/><Relationship Id="rId78" Type="http://schemas.openxmlformats.org/officeDocument/2006/relationships/image" Target="media/image61.png"/><Relationship Id="rId81" Type="http://schemas.openxmlformats.org/officeDocument/2006/relationships/image" Target="media/image64.png"/><Relationship Id="rId86" Type="http://schemas.openxmlformats.org/officeDocument/2006/relationships/image" Target="media/image69.png"/><Relationship Id="rId94"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20</Pages>
  <Words>3355</Words>
  <Characters>19125</Characters>
  <Application>Microsoft Office Word</Application>
  <DocSecurity>0</DocSecurity>
  <Lines>159</Lines>
  <Paragraphs>44</Paragraphs>
  <ScaleCrop>false</ScaleCrop>
  <Company>SPecialiST RePack</Company>
  <LinksUpToDate>false</LinksUpToDate>
  <CharactersWithSpaces>22436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2015-11-06T09:22:00Z</dcterms:created>
  <dcterms:modified xsi:type="dcterms:W3CDTF">2015-11-06T09:34:00Z</dcterms:modified>
</cp:coreProperties>
</file>